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5A34" w14:textId="2B8D71EE" w:rsidR="0048121D" w:rsidRDefault="0048121D" w:rsidP="0048121D">
      <w:pPr>
        <w:jc w:val="center"/>
        <w:rPr>
          <w:b/>
          <w:sz w:val="20"/>
          <w:szCs w:val="20"/>
          <w:lang w:eastAsia="ar-SA"/>
        </w:rPr>
      </w:pPr>
    </w:p>
    <w:p w14:paraId="4655AA22" w14:textId="5A075A9F" w:rsidR="0069642A" w:rsidRPr="001B1130" w:rsidRDefault="00574842" w:rsidP="00B52927">
      <w:pPr>
        <w:jc w:val="right"/>
        <w:rPr>
          <w:b/>
          <w:sz w:val="20"/>
          <w:szCs w:val="20"/>
          <w:lang w:eastAsia="ar-SA"/>
        </w:rPr>
      </w:pPr>
      <w:r w:rsidRPr="001B1130">
        <w:rPr>
          <w:b/>
          <w:sz w:val="20"/>
          <w:szCs w:val="20"/>
          <w:lang w:eastAsia="ar-SA"/>
        </w:rPr>
        <w:t xml:space="preserve">   </w:t>
      </w:r>
      <w:r w:rsidR="00D90E68" w:rsidRPr="001B1130">
        <w:rPr>
          <w:b/>
          <w:sz w:val="20"/>
          <w:szCs w:val="20"/>
          <w:lang w:eastAsia="ar-SA"/>
        </w:rPr>
        <w:t>«УТВЕРЖДАЮ»</w:t>
      </w:r>
    </w:p>
    <w:p w14:paraId="5F6CB0E4" w14:textId="11227202" w:rsidR="00D86DA4" w:rsidRDefault="00AF59CF" w:rsidP="00B52927">
      <w:pPr>
        <w:suppressAutoHyphens/>
        <w:ind w:firstLine="5245"/>
        <w:jc w:val="right"/>
        <w:rPr>
          <w:sz w:val="20"/>
          <w:szCs w:val="20"/>
          <w:lang w:eastAsia="ar-SA"/>
        </w:rPr>
      </w:pPr>
      <w:r>
        <w:rPr>
          <w:sz w:val="20"/>
          <w:szCs w:val="20"/>
          <w:lang w:eastAsia="ar-SA"/>
        </w:rPr>
        <w:t>П</w:t>
      </w:r>
      <w:r w:rsidR="006853DB">
        <w:rPr>
          <w:sz w:val="20"/>
          <w:szCs w:val="20"/>
          <w:lang w:eastAsia="ar-SA"/>
        </w:rPr>
        <w:t>редседател</w:t>
      </w:r>
      <w:r>
        <w:rPr>
          <w:sz w:val="20"/>
          <w:szCs w:val="20"/>
          <w:lang w:eastAsia="ar-SA"/>
        </w:rPr>
        <w:t>ь</w:t>
      </w:r>
      <w:r w:rsidR="00D86DA4" w:rsidRPr="00D86DA4">
        <w:rPr>
          <w:sz w:val="20"/>
          <w:szCs w:val="20"/>
          <w:lang w:eastAsia="ar-SA"/>
        </w:rPr>
        <w:t xml:space="preserve"> Комиссии по закупкам </w:t>
      </w:r>
    </w:p>
    <w:p w14:paraId="67CB1329"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74AB0128" w14:textId="77777777" w:rsidR="0069642A" w:rsidRPr="001B1130" w:rsidRDefault="0069642A" w:rsidP="00B52927">
      <w:pPr>
        <w:suppressAutoHyphens/>
        <w:ind w:firstLine="5245"/>
        <w:jc w:val="right"/>
        <w:rPr>
          <w:sz w:val="20"/>
          <w:szCs w:val="20"/>
          <w:lang w:eastAsia="ar-SA"/>
        </w:rPr>
      </w:pPr>
    </w:p>
    <w:p w14:paraId="5F583FA2" w14:textId="52E2A03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r w:rsidR="00AF59CF">
        <w:rPr>
          <w:sz w:val="20"/>
          <w:szCs w:val="20"/>
          <w:lang w:eastAsia="ar-SA"/>
        </w:rPr>
        <w:t xml:space="preserve">Островский </w:t>
      </w:r>
      <w:proofErr w:type="gramStart"/>
      <w:r w:rsidR="00AF59CF">
        <w:rPr>
          <w:sz w:val="20"/>
          <w:szCs w:val="20"/>
          <w:lang w:eastAsia="ar-SA"/>
        </w:rPr>
        <w:t>С.А.</w:t>
      </w:r>
      <w:proofErr w:type="gramEnd"/>
    </w:p>
    <w:p w14:paraId="578E1D77"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020D427D" w14:textId="401D1D9E" w:rsidR="00D90E68" w:rsidRPr="001B1130" w:rsidRDefault="000637EE" w:rsidP="00B52927">
      <w:pPr>
        <w:tabs>
          <w:tab w:val="left" w:pos="7480"/>
        </w:tabs>
        <w:suppressAutoHyphens/>
        <w:ind w:left="5664" w:hanging="419"/>
        <w:jc w:val="right"/>
        <w:rPr>
          <w:sz w:val="20"/>
          <w:szCs w:val="20"/>
          <w:lang w:eastAsia="ar-SA"/>
        </w:rPr>
      </w:pPr>
      <w:r w:rsidRPr="00D86DA4">
        <w:rPr>
          <w:sz w:val="20"/>
          <w:szCs w:val="20"/>
          <w:lang w:eastAsia="ar-SA"/>
        </w:rPr>
        <w:t>«</w:t>
      </w:r>
      <w:r w:rsidR="00107D9E">
        <w:rPr>
          <w:sz w:val="20"/>
          <w:szCs w:val="20"/>
          <w:lang w:eastAsia="ar-SA"/>
        </w:rPr>
        <w:t>2</w:t>
      </w:r>
      <w:r w:rsidR="00BB5F5C">
        <w:rPr>
          <w:sz w:val="20"/>
          <w:szCs w:val="20"/>
          <w:lang w:eastAsia="ar-SA"/>
        </w:rPr>
        <w:t>5</w:t>
      </w:r>
      <w:r w:rsidR="00027EF8" w:rsidRPr="00D86DA4">
        <w:rPr>
          <w:sz w:val="20"/>
          <w:szCs w:val="20"/>
          <w:lang w:eastAsia="ar-SA"/>
        </w:rPr>
        <w:t>»</w:t>
      </w:r>
      <w:r w:rsidR="00027EF8">
        <w:rPr>
          <w:sz w:val="20"/>
          <w:szCs w:val="20"/>
          <w:lang w:eastAsia="ar-SA"/>
        </w:rPr>
        <w:t xml:space="preserve"> ию</w:t>
      </w:r>
      <w:r w:rsidR="00016A5A">
        <w:rPr>
          <w:sz w:val="20"/>
          <w:szCs w:val="20"/>
          <w:lang w:eastAsia="ar-SA"/>
        </w:rPr>
        <w:t>л</w:t>
      </w:r>
      <w:r w:rsidR="00027EF8">
        <w:rPr>
          <w:sz w:val="20"/>
          <w:szCs w:val="20"/>
          <w:lang w:eastAsia="ar-SA"/>
        </w:rPr>
        <w:t>я</w:t>
      </w:r>
      <w:r w:rsidR="006858F5" w:rsidRPr="00D86DA4">
        <w:rPr>
          <w:sz w:val="20"/>
          <w:szCs w:val="20"/>
          <w:lang w:eastAsia="ar-SA"/>
        </w:rPr>
        <w:t xml:space="preserve"> </w:t>
      </w:r>
      <w:r w:rsidR="00FA2C3F" w:rsidRPr="00D86DA4">
        <w:rPr>
          <w:sz w:val="20"/>
          <w:szCs w:val="20"/>
          <w:lang w:eastAsia="ar-SA"/>
        </w:rPr>
        <w:t>20</w:t>
      </w:r>
      <w:r w:rsidR="00224215" w:rsidRPr="00D86DA4">
        <w:rPr>
          <w:sz w:val="20"/>
          <w:szCs w:val="20"/>
          <w:lang w:eastAsia="ar-SA"/>
        </w:rPr>
        <w:t>2</w:t>
      </w:r>
      <w:r w:rsidR="00606A44">
        <w:rPr>
          <w:sz w:val="20"/>
          <w:szCs w:val="20"/>
          <w:lang w:eastAsia="ar-SA"/>
        </w:rPr>
        <w:t>2</w:t>
      </w:r>
      <w:r w:rsidR="00D90E68" w:rsidRPr="00D86DA4">
        <w:rPr>
          <w:sz w:val="20"/>
          <w:szCs w:val="20"/>
          <w:lang w:eastAsia="ar-SA"/>
        </w:rPr>
        <w:t xml:space="preserve"> г.</w:t>
      </w:r>
    </w:p>
    <w:p w14:paraId="51BC6A3C"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44445BD0" w14:textId="77777777" w:rsidR="00D90E68" w:rsidRPr="001B1130" w:rsidRDefault="00D90E68" w:rsidP="00B52927">
      <w:pPr>
        <w:suppressAutoHyphens/>
        <w:jc w:val="center"/>
        <w:rPr>
          <w:sz w:val="20"/>
          <w:szCs w:val="20"/>
          <w:lang w:eastAsia="ar-SA"/>
        </w:rPr>
      </w:pPr>
    </w:p>
    <w:p w14:paraId="0D83072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76B5BBFA" w14:textId="77777777" w:rsidR="00D90E68" w:rsidRPr="001B1130" w:rsidRDefault="00D90E68" w:rsidP="00B52927">
      <w:pPr>
        <w:suppressAutoHyphens/>
        <w:jc w:val="center"/>
        <w:rPr>
          <w:b/>
          <w:sz w:val="20"/>
          <w:szCs w:val="20"/>
          <w:lang w:eastAsia="ar-SA"/>
        </w:rPr>
      </w:pPr>
    </w:p>
    <w:p w14:paraId="34F96619" w14:textId="77777777" w:rsidR="00D90E68" w:rsidRPr="001B1130" w:rsidRDefault="00D90E68" w:rsidP="00B52927">
      <w:pPr>
        <w:suppressAutoHyphens/>
        <w:jc w:val="center"/>
        <w:rPr>
          <w:b/>
          <w:sz w:val="20"/>
          <w:szCs w:val="20"/>
          <w:lang w:eastAsia="ar-SA"/>
        </w:rPr>
      </w:pPr>
    </w:p>
    <w:p w14:paraId="5ECEA5B8" w14:textId="77777777" w:rsidR="00D90E68" w:rsidRPr="001B1130" w:rsidRDefault="00D90E68" w:rsidP="00B52927">
      <w:pPr>
        <w:suppressAutoHyphens/>
        <w:jc w:val="center"/>
        <w:rPr>
          <w:b/>
          <w:sz w:val="20"/>
          <w:szCs w:val="20"/>
          <w:lang w:eastAsia="ar-SA"/>
        </w:rPr>
      </w:pPr>
      <w:r w:rsidRPr="001B1130">
        <w:rPr>
          <w:b/>
          <w:sz w:val="20"/>
          <w:szCs w:val="20"/>
          <w:lang w:eastAsia="ar-SA"/>
        </w:rPr>
        <w:t xml:space="preserve">ДОКУМЕНТАЦИЯ </w:t>
      </w:r>
    </w:p>
    <w:p w14:paraId="38B87F7A" w14:textId="77777777" w:rsidR="00D90E68" w:rsidRPr="001B1130" w:rsidRDefault="00D90E68" w:rsidP="00B52927">
      <w:pPr>
        <w:suppressAutoHyphens/>
        <w:jc w:val="center"/>
        <w:rPr>
          <w:b/>
          <w:sz w:val="20"/>
          <w:szCs w:val="20"/>
          <w:lang w:eastAsia="ar-SA"/>
        </w:rPr>
      </w:pPr>
    </w:p>
    <w:p w14:paraId="18FF39EC" w14:textId="77ABD3C8" w:rsidR="00D90E68" w:rsidRPr="001B1130" w:rsidRDefault="004618E0" w:rsidP="00B52927">
      <w:pPr>
        <w:suppressAutoHyphens/>
        <w:jc w:val="center"/>
        <w:rPr>
          <w:sz w:val="20"/>
          <w:szCs w:val="20"/>
          <w:lang w:eastAsia="ar-SA"/>
        </w:rPr>
      </w:pPr>
      <w:r w:rsidRPr="001B1130">
        <w:rPr>
          <w:sz w:val="20"/>
          <w:szCs w:val="20"/>
          <w:lang w:eastAsia="ar-SA"/>
        </w:rPr>
        <w:t>Открытый запрос котировок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w:t>
      </w:r>
      <w:r w:rsidR="00027EF8" w:rsidRPr="001B1130">
        <w:rPr>
          <w:sz w:val="20"/>
          <w:szCs w:val="20"/>
          <w:lang w:eastAsia="ar-SA"/>
        </w:rPr>
        <w:t>на предмет</w:t>
      </w:r>
      <w:r w:rsidR="0029341A" w:rsidRPr="001B1130">
        <w:rPr>
          <w:sz w:val="20"/>
          <w:szCs w:val="20"/>
          <w:lang w:eastAsia="ar-SA"/>
        </w:rPr>
        <w:t>:</w:t>
      </w:r>
    </w:p>
    <w:p w14:paraId="125DDAF8" w14:textId="77777777" w:rsidR="007B2DE1" w:rsidRPr="001B1130" w:rsidRDefault="007B2DE1" w:rsidP="00B52927">
      <w:pPr>
        <w:suppressAutoHyphens/>
        <w:jc w:val="center"/>
        <w:rPr>
          <w:b/>
          <w:sz w:val="20"/>
          <w:szCs w:val="20"/>
          <w:lang w:eastAsia="ar-SA"/>
        </w:rPr>
      </w:pPr>
    </w:p>
    <w:p w14:paraId="3F459EFC" w14:textId="6C628DEA" w:rsidR="00701807" w:rsidRPr="002E342F" w:rsidRDefault="00080A4F" w:rsidP="00B52927">
      <w:pPr>
        <w:suppressAutoHyphens/>
        <w:ind w:right="-284"/>
        <w:jc w:val="center"/>
        <w:rPr>
          <w:b/>
          <w:i/>
          <w:sz w:val="20"/>
          <w:szCs w:val="20"/>
          <w:lang w:eastAsia="ar-SA"/>
        </w:rPr>
      </w:pPr>
      <w:bookmarkStart w:id="0" w:name="_Hlk107388907"/>
      <w:r w:rsidRPr="00080A4F">
        <w:rPr>
          <w:b/>
          <w:i/>
          <w:sz w:val="20"/>
          <w:szCs w:val="20"/>
        </w:rPr>
        <w:t>«Поставка компьютерного оборудования для нужд АО «ЛЕНМОРНИИПРОЕКТ»</w:t>
      </w:r>
    </w:p>
    <w:bookmarkEnd w:id="0"/>
    <w:p w14:paraId="46E01D55" w14:textId="77777777" w:rsidR="002E342F" w:rsidRPr="00631F87" w:rsidRDefault="002E342F" w:rsidP="00B52927">
      <w:pPr>
        <w:suppressAutoHyphens/>
        <w:ind w:right="-284"/>
        <w:jc w:val="center"/>
        <w:rPr>
          <w:b/>
          <w:i/>
          <w:sz w:val="20"/>
          <w:szCs w:val="20"/>
        </w:rPr>
      </w:pPr>
    </w:p>
    <w:p w14:paraId="6CF112D2" w14:textId="77777777" w:rsidR="00701807" w:rsidRPr="001B1130" w:rsidRDefault="00701807" w:rsidP="00B52927">
      <w:pPr>
        <w:suppressAutoHyphens/>
        <w:ind w:right="-284"/>
        <w:jc w:val="center"/>
        <w:rPr>
          <w:b/>
          <w:i/>
          <w:sz w:val="20"/>
          <w:szCs w:val="20"/>
        </w:rPr>
      </w:pPr>
      <w:bookmarkStart w:id="1" w:name="_Hlk107384007"/>
      <w:r w:rsidRPr="001B1130">
        <w:rPr>
          <w:b/>
          <w:sz w:val="20"/>
          <w:szCs w:val="20"/>
        </w:rPr>
        <w:t>УЧАСТНИКАМИ ЗАКУПКИ МОГУТ БЫТЬ ТОЛЬКО СУБЪЕКТЫ МАЛОГО И СРЕДНЕГО ПРЕДПРИНИМАТЕЛЬСТВА</w:t>
      </w:r>
    </w:p>
    <w:bookmarkEnd w:id="1"/>
    <w:p w14:paraId="776BE3FE" w14:textId="77777777" w:rsidR="007F381B" w:rsidRPr="001B1130" w:rsidRDefault="007F381B" w:rsidP="00B52927">
      <w:pPr>
        <w:suppressAutoHyphens/>
        <w:jc w:val="center"/>
        <w:rPr>
          <w:i/>
          <w:sz w:val="20"/>
          <w:szCs w:val="20"/>
          <w:lang w:eastAsia="ar-SA"/>
        </w:rPr>
      </w:pPr>
    </w:p>
    <w:p w14:paraId="01168216" w14:textId="77777777" w:rsidR="00D51261" w:rsidRPr="001B1130" w:rsidRDefault="00D51261" w:rsidP="00B52927">
      <w:pPr>
        <w:suppressAutoHyphens/>
        <w:jc w:val="center"/>
        <w:rPr>
          <w:sz w:val="20"/>
          <w:szCs w:val="20"/>
          <w:lang w:eastAsia="ar-SA"/>
        </w:rPr>
      </w:pPr>
    </w:p>
    <w:p w14:paraId="57892E61" w14:textId="77777777" w:rsidR="00542C3B" w:rsidRPr="001B1130" w:rsidRDefault="00542C3B" w:rsidP="00B52927">
      <w:pPr>
        <w:suppressAutoHyphens/>
        <w:rPr>
          <w:sz w:val="20"/>
          <w:szCs w:val="20"/>
          <w:lang w:eastAsia="ar-SA"/>
        </w:rPr>
      </w:pPr>
    </w:p>
    <w:p w14:paraId="44C51568" w14:textId="77777777" w:rsidR="00542C3B" w:rsidRPr="001B1130" w:rsidRDefault="00542C3B" w:rsidP="00B52927">
      <w:pPr>
        <w:suppressAutoHyphens/>
        <w:jc w:val="center"/>
        <w:rPr>
          <w:sz w:val="20"/>
          <w:szCs w:val="20"/>
          <w:lang w:eastAsia="ar-SA"/>
        </w:rPr>
      </w:pPr>
    </w:p>
    <w:p w14:paraId="57D317BD" w14:textId="77777777" w:rsidR="0010433A" w:rsidRPr="001B1130" w:rsidRDefault="0010433A" w:rsidP="00B52927">
      <w:pPr>
        <w:suppressAutoHyphens/>
        <w:rPr>
          <w:sz w:val="20"/>
          <w:szCs w:val="20"/>
          <w:lang w:eastAsia="ar-SA"/>
        </w:rPr>
      </w:pPr>
    </w:p>
    <w:p w14:paraId="58428925" w14:textId="77777777" w:rsidR="00F90EB4" w:rsidRPr="001B1130" w:rsidRDefault="00F90EB4" w:rsidP="00B52927">
      <w:pPr>
        <w:suppressAutoHyphens/>
        <w:rPr>
          <w:sz w:val="20"/>
          <w:szCs w:val="20"/>
          <w:lang w:eastAsia="ar-SA"/>
        </w:rPr>
      </w:pPr>
    </w:p>
    <w:p w14:paraId="0B944855" w14:textId="77777777" w:rsidR="00F90EB4" w:rsidRPr="001B1130" w:rsidRDefault="00F90EB4" w:rsidP="00B52927">
      <w:pPr>
        <w:suppressAutoHyphens/>
        <w:rPr>
          <w:sz w:val="20"/>
          <w:szCs w:val="20"/>
          <w:lang w:eastAsia="ar-SA"/>
        </w:rPr>
      </w:pPr>
    </w:p>
    <w:p w14:paraId="52A789F8" w14:textId="77777777" w:rsidR="00F90EB4" w:rsidRPr="001B1130" w:rsidRDefault="00F90EB4" w:rsidP="00B52927">
      <w:pPr>
        <w:suppressAutoHyphens/>
        <w:rPr>
          <w:sz w:val="20"/>
          <w:szCs w:val="20"/>
          <w:lang w:eastAsia="ar-SA"/>
        </w:rPr>
      </w:pPr>
    </w:p>
    <w:p w14:paraId="0064C591" w14:textId="77777777" w:rsidR="00542C3B" w:rsidRPr="001B1130" w:rsidRDefault="00542C3B" w:rsidP="00B52927">
      <w:pPr>
        <w:suppressAutoHyphens/>
        <w:jc w:val="center"/>
        <w:rPr>
          <w:sz w:val="20"/>
          <w:szCs w:val="20"/>
          <w:lang w:eastAsia="ar-SA"/>
        </w:rPr>
      </w:pPr>
    </w:p>
    <w:p w14:paraId="34FBF051" w14:textId="77777777" w:rsidR="00447D55" w:rsidRPr="001B1130" w:rsidRDefault="00447D55" w:rsidP="00B52927">
      <w:pPr>
        <w:suppressAutoHyphens/>
        <w:jc w:val="center"/>
        <w:rPr>
          <w:sz w:val="20"/>
          <w:szCs w:val="20"/>
          <w:lang w:eastAsia="ar-SA"/>
        </w:rPr>
      </w:pPr>
    </w:p>
    <w:p w14:paraId="403F2673" w14:textId="77777777" w:rsidR="00447D55" w:rsidRPr="001B1130" w:rsidRDefault="00447D55" w:rsidP="00B52927">
      <w:pPr>
        <w:suppressAutoHyphens/>
        <w:jc w:val="center"/>
        <w:rPr>
          <w:sz w:val="20"/>
          <w:szCs w:val="20"/>
          <w:lang w:eastAsia="ar-SA"/>
        </w:rPr>
      </w:pPr>
    </w:p>
    <w:p w14:paraId="51B2D587" w14:textId="77777777" w:rsidR="00447D55" w:rsidRPr="001B1130" w:rsidRDefault="00447D55" w:rsidP="00B52927">
      <w:pPr>
        <w:suppressAutoHyphens/>
        <w:jc w:val="center"/>
        <w:rPr>
          <w:sz w:val="20"/>
          <w:szCs w:val="20"/>
          <w:lang w:eastAsia="ar-SA"/>
        </w:rPr>
      </w:pPr>
    </w:p>
    <w:p w14:paraId="54B68E62" w14:textId="77777777" w:rsidR="00447D55" w:rsidRPr="001B1130" w:rsidRDefault="00447D55" w:rsidP="00B52927">
      <w:pPr>
        <w:suppressAutoHyphens/>
        <w:rPr>
          <w:sz w:val="20"/>
          <w:szCs w:val="20"/>
          <w:lang w:eastAsia="ar-SA"/>
        </w:rPr>
      </w:pPr>
    </w:p>
    <w:p w14:paraId="7A81267B" w14:textId="77777777" w:rsidR="002A7F39" w:rsidRPr="001B1130" w:rsidRDefault="002A7F39" w:rsidP="00B52927">
      <w:pPr>
        <w:suppressAutoHyphens/>
        <w:rPr>
          <w:sz w:val="20"/>
          <w:szCs w:val="20"/>
          <w:lang w:eastAsia="ar-SA"/>
        </w:rPr>
      </w:pPr>
    </w:p>
    <w:p w14:paraId="47AE3791" w14:textId="77777777" w:rsidR="002A7F39" w:rsidRPr="001B1130" w:rsidRDefault="002A7F39" w:rsidP="00B52927">
      <w:pPr>
        <w:suppressAutoHyphens/>
        <w:rPr>
          <w:sz w:val="20"/>
          <w:szCs w:val="20"/>
          <w:lang w:eastAsia="ar-SA"/>
        </w:rPr>
      </w:pPr>
    </w:p>
    <w:p w14:paraId="01968B53" w14:textId="77777777" w:rsidR="002A7F39" w:rsidRPr="001B1130" w:rsidRDefault="002A7F39" w:rsidP="00B52927">
      <w:pPr>
        <w:suppressAutoHyphens/>
        <w:rPr>
          <w:sz w:val="20"/>
          <w:szCs w:val="20"/>
          <w:lang w:eastAsia="ar-SA"/>
        </w:rPr>
      </w:pPr>
    </w:p>
    <w:p w14:paraId="076B93DF" w14:textId="77777777" w:rsidR="002A7F39" w:rsidRPr="001B1130" w:rsidRDefault="002A7F39" w:rsidP="00B52927">
      <w:pPr>
        <w:suppressAutoHyphens/>
        <w:rPr>
          <w:sz w:val="20"/>
          <w:szCs w:val="20"/>
          <w:lang w:eastAsia="ar-SA"/>
        </w:rPr>
      </w:pPr>
    </w:p>
    <w:p w14:paraId="451485A3" w14:textId="77777777" w:rsidR="002A7F39" w:rsidRPr="001B1130" w:rsidRDefault="002A7F39" w:rsidP="00B52927">
      <w:pPr>
        <w:suppressAutoHyphens/>
        <w:rPr>
          <w:sz w:val="20"/>
          <w:szCs w:val="20"/>
          <w:lang w:eastAsia="ar-SA"/>
        </w:rPr>
      </w:pPr>
    </w:p>
    <w:p w14:paraId="3F57A953" w14:textId="77777777" w:rsidR="002A7F39" w:rsidRPr="001B1130" w:rsidRDefault="002A7F39" w:rsidP="00B52927">
      <w:pPr>
        <w:suppressAutoHyphens/>
        <w:rPr>
          <w:sz w:val="20"/>
          <w:szCs w:val="20"/>
          <w:lang w:eastAsia="ar-SA"/>
        </w:rPr>
      </w:pPr>
    </w:p>
    <w:p w14:paraId="2107B4EA" w14:textId="77777777" w:rsidR="00C13753" w:rsidRPr="001B1130" w:rsidRDefault="00C13753" w:rsidP="00B52927">
      <w:pPr>
        <w:suppressAutoHyphens/>
        <w:jc w:val="center"/>
        <w:rPr>
          <w:sz w:val="20"/>
          <w:szCs w:val="20"/>
          <w:lang w:eastAsia="ar-SA"/>
        </w:rPr>
      </w:pPr>
    </w:p>
    <w:p w14:paraId="3FB42DBB" w14:textId="77777777" w:rsidR="00F308F6" w:rsidRPr="001B1130" w:rsidRDefault="00F308F6" w:rsidP="00B52927">
      <w:pPr>
        <w:suppressAutoHyphens/>
        <w:jc w:val="center"/>
        <w:rPr>
          <w:sz w:val="20"/>
          <w:szCs w:val="20"/>
          <w:lang w:eastAsia="ar-SA"/>
        </w:rPr>
      </w:pPr>
    </w:p>
    <w:p w14:paraId="7E4B25AA" w14:textId="77777777" w:rsidR="00C13753" w:rsidRPr="001B1130" w:rsidRDefault="00C13753" w:rsidP="00B52927">
      <w:pPr>
        <w:suppressAutoHyphens/>
        <w:jc w:val="center"/>
        <w:rPr>
          <w:sz w:val="20"/>
          <w:szCs w:val="20"/>
          <w:lang w:eastAsia="ar-SA"/>
        </w:rPr>
      </w:pPr>
    </w:p>
    <w:p w14:paraId="23F0D695" w14:textId="77777777" w:rsidR="00D21DFE" w:rsidRPr="001B1130" w:rsidRDefault="00D21DFE" w:rsidP="00B52927">
      <w:pPr>
        <w:suppressAutoHyphens/>
        <w:jc w:val="center"/>
        <w:rPr>
          <w:sz w:val="20"/>
          <w:szCs w:val="20"/>
          <w:lang w:eastAsia="ar-SA"/>
        </w:rPr>
      </w:pPr>
    </w:p>
    <w:p w14:paraId="6964D44A" w14:textId="17995EC5" w:rsidR="00D21DFE" w:rsidRDefault="00D21DFE" w:rsidP="00B52927">
      <w:pPr>
        <w:suppressAutoHyphens/>
        <w:jc w:val="center"/>
        <w:rPr>
          <w:sz w:val="20"/>
          <w:szCs w:val="20"/>
          <w:lang w:eastAsia="ar-SA"/>
        </w:rPr>
      </w:pPr>
    </w:p>
    <w:p w14:paraId="71D55BD1" w14:textId="2130603B" w:rsidR="00E57C77" w:rsidRDefault="00E57C77" w:rsidP="00B52927">
      <w:pPr>
        <w:suppressAutoHyphens/>
        <w:jc w:val="center"/>
        <w:rPr>
          <w:sz w:val="20"/>
          <w:szCs w:val="20"/>
          <w:lang w:eastAsia="ar-SA"/>
        </w:rPr>
      </w:pPr>
    </w:p>
    <w:p w14:paraId="57E88249" w14:textId="77777777" w:rsidR="00E57C77" w:rsidRDefault="00E57C77" w:rsidP="00B52927">
      <w:pPr>
        <w:suppressAutoHyphens/>
        <w:jc w:val="center"/>
        <w:rPr>
          <w:sz w:val="20"/>
          <w:szCs w:val="20"/>
          <w:lang w:eastAsia="ar-SA"/>
        </w:rPr>
      </w:pPr>
    </w:p>
    <w:p w14:paraId="5C3103A2" w14:textId="77777777" w:rsidR="00EF0D91" w:rsidRDefault="00EF0D91" w:rsidP="00B52927">
      <w:pPr>
        <w:suppressAutoHyphens/>
        <w:jc w:val="center"/>
        <w:rPr>
          <w:sz w:val="20"/>
          <w:szCs w:val="20"/>
          <w:lang w:eastAsia="ar-SA"/>
        </w:rPr>
      </w:pPr>
    </w:p>
    <w:p w14:paraId="240E5BD5" w14:textId="55E5C143" w:rsidR="00B20C07" w:rsidRDefault="00B20C07" w:rsidP="00B52927">
      <w:pPr>
        <w:suppressAutoHyphens/>
        <w:rPr>
          <w:sz w:val="20"/>
          <w:szCs w:val="20"/>
          <w:lang w:eastAsia="ar-SA"/>
        </w:rPr>
      </w:pPr>
    </w:p>
    <w:p w14:paraId="6A33FABC" w14:textId="6726DE81" w:rsidR="00B20C07" w:rsidRDefault="00B20C07" w:rsidP="00B52927">
      <w:pPr>
        <w:suppressAutoHyphens/>
        <w:rPr>
          <w:sz w:val="20"/>
          <w:szCs w:val="20"/>
          <w:lang w:eastAsia="ar-SA"/>
        </w:rPr>
      </w:pPr>
    </w:p>
    <w:p w14:paraId="6C87B960" w14:textId="77777777" w:rsidR="00B20C07" w:rsidRPr="001B1130" w:rsidRDefault="00B20C07" w:rsidP="00B52927">
      <w:pPr>
        <w:suppressAutoHyphens/>
        <w:rPr>
          <w:sz w:val="20"/>
          <w:szCs w:val="20"/>
          <w:lang w:eastAsia="ar-SA"/>
        </w:rPr>
      </w:pPr>
    </w:p>
    <w:p w14:paraId="30AF9D0D" w14:textId="77777777" w:rsidR="00D21DFE" w:rsidRPr="001B1130" w:rsidRDefault="00D21DFE" w:rsidP="00B52927">
      <w:pPr>
        <w:suppressAutoHyphens/>
        <w:jc w:val="center"/>
        <w:rPr>
          <w:sz w:val="20"/>
          <w:szCs w:val="20"/>
          <w:lang w:eastAsia="ar-SA"/>
        </w:rPr>
      </w:pPr>
    </w:p>
    <w:p w14:paraId="5C28C347"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22D8668B" w14:textId="11C7B8F1" w:rsidR="00D90E68"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360EBEAF" w14:textId="6EB5FDD6" w:rsidR="00B20C07" w:rsidRDefault="00B20C07" w:rsidP="00B52927">
      <w:pPr>
        <w:suppressAutoHyphens/>
        <w:jc w:val="center"/>
        <w:rPr>
          <w:sz w:val="20"/>
          <w:szCs w:val="20"/>
          <w:lang w:eastAsia="ar-SA"/>
        </w:rPr>
      </w:pPr>
    </w:p>
    <w:p w14:paraId="684534F9" w14:textId="77777777" w:rsidR="00B20C07" w:rsidRPr="001B1130" w:rsidRDefault="00B20C07" w:rsidP="00B52927">
      <w:pPr>
        <w:suppressAutoHyphens/>
        <w:jc w:val="center"/>
        <w:rPr>
          <w:sz w:val="20"/>
          <w:szCs w:val="20"/>
          <w:lang w:eastAsia="ar-SA"/>
        </w:rPr>
      </w:pPr>
    </w:p>
    <w:p w14:paraId="62E29D9D"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3D5DBDC5" w14:textId="77777777" w:rsidTr="0064723B">
        <w:tc>
          <w:tcPr>
            <w:tcW w:w="9889" w:type="dxa"/>
            <w:gridSpan w:val="2"/>
            <w:shd w:val="clear" w:color="auto" w:fill="auto"/>
          </w:tcPr>
          <w:p w14:paraId="2AC575F0" w14:textId="77777777" w:rsidR="00C77D30" w:rsidRPr="001B1130" w:rsidRDefault="00CC50E8" w:rsidP="00B52927">
            <w:pPr>
              <w:pStyle w:val="ConsNonformat"/>
              <w:widowControl/>
              <w:rPr>
                <w:rFonts w:ascii="Times New Roman" w:hAnsi="Times New Roman" w:cs="Times New Roman"/>
                <w:b/>
              </w:rPr>
            </w:pPr>
            <w:proofErr w:type="gramStart"/>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w:t>
            </w:r>
            <w:proofErr w:type="gramEnd"/>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744A5339" w14:textId="77777777" w:rsidR="00CC50E8" w:rsidRPr="001B1130" w:rsidRDefault="0001360D" w:rsidP="00B52927">
            <w:pPr>
              <w:rPr>
                <w:b/>
                <w:bCs/>
                <w:iCs/>
                <w:snapToGrid w:val="0"/>
                <w:sz w:val="20"/>
                <w:szCs w:val="20"/>
              </w:rPr>
            </w:pPr>
            <w:proofErr w:type="gramStart"/>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w:t>
            </w:r>
            <w:proofErr w:type="gramEnd"/>
            <w:r w:rsidRPr="001B1130">
              <w:rPr>
                <w:b/>
                <w:iCs/>
                <w:snapToGrid w:val="0"/>
                <w:sz w:val="20"/>
                <w:szCs w:val="20"/>
              </w:rPr>
              <w:t xml:space="preserve"> </w:t>
            </w:r>
            <w:r w:rsidRPr="001B1130">
              <w:rPr>
                <w:b/>
                <w:bCs/>
                <w:iCs/>
                <w:snapToGrid w:val="0"/>
                <w:sz w:val="20"/>
                <w:szCs w:val="20"/>
              </w:rPr>
              <w:t xml:space="preserve">Порядок подачи заявок, изменение и отзыв </w:t>
            </w:r>
            <w:proofErr w:type="gramStart"/>
            <w:r w:rsidRPr="001B1130">
              <w:rPr>
                <w:b/>
                <w:bCs/>
                <w:iCs/>
                <w:snapToGrid w:val="0"/>
                <w:sz w:val="20"/>
                <w:szCs w:val="20"/>
              </w:rPr>
              <w:t>заявок</w:t>
            </w:r>
            <w:r w:rsidR="00394B51" w:rsidRPr="001B1130">
              <w:rPr>
                <w:b/>
                <w:bCs/>
                <w:iCs/>
                <w:snapToGrid w:val="0"/>
                <w:sz w:val="20"/>
                <w:szCs w:val="20"/>
              </w:rPr>
              <w:t>,  порядок</w:t>
            </w:r>
            <w:proofErr w:type="gramEnd"/>
            <w:r w:rsidR="00394B51" w:rsidRPr="001B1130">
              <w:rPr>
                <w:b/>
                <w:bCs/>
                <w:iCs/>
                <w:snapToGrid w:val="0"/>
                <w:sz w:val="20"/>
                <w:szCs w:val="20"/>
              </w:rPr>
              <w:t xml:space="preserve">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6267A62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F25D865" w14:textId="77777777" w:rsidTr="0064723B">
        <w:tc>
          <w:tcPr>
            <w:tcW w:w="9889" w:type="dxa"/>
            <w:gridSpan w:val="2"/>
            <w:shd w:val="clear" w:color="auto" w:fill="auto"/>
          </w:tcPr>
          <w:p w14:paraId="504610B9" w14:textId="77777777" w:rsidR="00CC50E8" w:rsidRPr="001B1130" w:rsidRDefault="00804931" w:rsidP="00B5292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2AFC6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585AB8D" w14:textId="77777777" w:rsidTr="0064723B">
        <w:tc>
          <w:tcPr>
            <w:tcW w:w="9889" w:type="dxa"/>
            <w:gridSpan w:val="2"/>
            <w:shd w:val="clear" w:color="auto" w:fill="auto"/>
          </w:tcPr>
          <w:p w14:paraId="59EB6C23" w14:textId="77777777" w:rsidR="0001360D" w:rsidRPr="001B1130" w:rsidRDefault="0001360D" w:rsidP="00B52927">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37A06590" w14:textId="77777777" w:rsidR="0033474B" w:rsidRPr="001B1130" w:rsidRDefault="0001360D" w:rsidP="00B52927">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1F651FE7" w14:textId="77777777" w:rsidR="00CC50E8" w:rsidRPr="001B1130" w:rsidRDefault="00CC50E8" w:rsidP="00B52927">
            <w:pPr>
              <w:pStyle w:val="ConsNonformat"/>
              <w:widowControl/>
              <w:jc w:val="center"/>
              <w:rPr>
                <w:rFonts w:ascii="Times New Roman" w:hAnsi="Times New Roman" w:cs="Times New Roman"/>
              </w:rPr>
            </w:pPr>
          </w:p>
        </w:tc>
      </w:tr>
      <w:tr w:rsidR="0064723B" w:rsidRPr="001B1130" w14:paraId="159D7164" w14:textId="77777777" w:rsidTr="0064723B">
        <w:trPr>
          <w:gridAfter w:val="2"/>
          <w:wAfter w:w="1293" w:type="dxa"/>
        </w:trPr>
        <w:tc>
          <w:tcPr>
            <w:tcW w:w="9163" w:type="dxa"/>
            <w:hideMark/>
          </w:tcPr>
          <w:p w14:paraId="7412F066" w14:textId="77777777" w:rsidR="0064723B" w:rsidRPr="001B1130" w:rsidRDefault="0064723B" w:rsidP="00B52927">
            <w:pPr>
              <w:pStyle w:val="ConsNonformat"/>
              <w:widowControl/>
              <w:rPr>
                <w:rFonts w:ascii="Times New Roman" w:hAnsi="Times New Roman" w:cs="Times New Roman"/>
              </w:rPr>
            </w:pPr>
          </w:p>
        </w:tc>
      </w:tr>
      <w:tr w:rsidR="0064723B" w:rsidRPr="001B1130" w14:paraId="698E263D" w14:textId="77777777" w:rsidTr="0064723B">
        <w:trPr>
          <w:gridAfter w:val="2"/>
          <w:wAfter w:w="1293" w:type="dxa"/>
        </w:trPr>
        <w:tc>
          <w:tcPr>
            <w:tcW w:w="9163" w:type="dxa"/>
            <w:hideMark/>
          </w:tcPr>
          <w:p w14:paraId="5413D860" w14:textId="77777777" w:rsidR="0064723B" w:rsidRDefault="00804931" w:rsidP="00B52927">
            <w:pPr>
              <w:rPr>
                <w:rStyle w:val="ae"/>
                <w:color w:val="auto"/>
                <w:sz w:val="20"/>
                <w:szCs w:val="20"/>
                <w:u w:val="none"/>
              </w:rPr>
            </w:pPr>
            <w:hyperlink r:id="rId8" w:anchor="_Toc308775103" w:history="1">
              <w:r w:rsidR="00734BA9" w:rsidRPr="001B1130">
                <w:rPr>
                  <w:rStyle w:val="ae"/>
                  <w:color w:val="auto"/>
                  <w:sz w:val="20"/>
                  <w:szCs w:val="20"/>
                  <w:u w:val="none"/>
                </w:rPr>
                <w:t>Форма № 1</w:t>
              </w:r>
              <w:r w:rsidR="00CD344A" w:rsidRPr="001B1130">
                <w:rPr>
                  <w:rStyle w:val="ae"/>
                  <w:color w:val="auto"/>
                  <w:sz w:val="20"/>
                  <w:szCs w:val="20"/>
                  <w:u w:val="none"/>
                </w:rPr>
                <w:t xml:space="preserve"> («Заявка</w:t>
              </w:r>
              <w:r w:rsidR="0064723B" w:rsidRPr="001B1130">
                <w:rPr>
                  <w:rStyle w:val="ae"/>
                  <w:color w:val="auto"/>
                  <w:sz w:val="20"/>
                  <w:szCs w:val="20"/>
                  <w:u w:val="none"/>
                </w:rPr>
                <w:t xml:space="preserve"> на участие в открытом запросе </w:t>
              </w:r>
              <w:r w:rsidR="004618E0" w:rsidRPr="001B1130">
                <w:rPr>
                  <w:rStyle w:val="ae"/>
                  <w:color w:val="auto"/>
                  <w:sz w:val="20"/>
                  <w:szCs w:val="20"/>
                  <w:u w:val="none"/>
                </w:rPr>
                <w:t>котировок в электронной форме</w:t>
              </w:r>
              <w:r w:rsidR="0064723B" w:rsidRPr="001B1130">
                <w:rPr>
                  <w:rStyle w:val="ae"/>
                  <w:color w:val="auto"/>
                  <w:sz w:val="20"/>
                  <w:szCs w:val="20"/>
                  <w:u w:val="none"/>
                </w:rPr>
                <w:t>»)</w:t>
              </w:r>
              <w:r w:rsidR="0064723B" w:rsidRPr="001B1130">
                <w:rPr>
                  <w:rStyle w:val="ae"/>
                  <w:webHidden/>
                  <w:color w:val="auto"/>
                  <w:sz w:val="20"/>
                  <w:szCs w:val="20"/>
                  <w:u w:val="none"/>
                </w:rPr>
                <w:tab/>
              </w:r>
            </w:hyperlink>
          </w:p>
          <w:p w14:paraId="1860CCEB" w14:textId="77777777" w:rsidR="00962E9F" w:rsidRPr="001B1130" w:rsidRDefault="0064723B" w:rsidP="00B52927">
            <w:pPr>
              <w:pStyle w:val="27"/>
              <w:spacing w:line="240" w:lineRule="auto"/>
              <w:rPr>
                <w:rStyle w:val="ae"/>
                <w:color w:val="auto"/>
                <w:sz w:val="20"/>
                <w:szCs w:val="20"/>
                <w:u w:val="none"/>
              </w:rPr>
            </w:pPr>
            <w:r w:rsidRPr="001B1130">
              <w:rPr>
                <w:rStyle w:val="ae"/>
                <w:color w:val="auto"/>
                <w:sz w:val="20"/>
                <w:szCs w:val="20"/>
                <w:u w:val="none"/>
              </w:rPr>
              <w:t>Ф</w:t>
            </w:r>
            <w:r w:rsidR="002E4D3D" w:rsidRPr="001B1130">
              <w:rPr>
                <w:rStyle w:val="ae"/>
                <w:color w:val="auto"/>
                <w:sz w:val="20"/>
                <w:szCs w:val="20"/>
                <w:u w:val="none"/>
              </w:rPr>
              <w:t>орма № 2</w:t>
            </w:r>
            <w:r w:rsidR="00962E9F" w:rsidRPr="001B1130">
              <w:rPr>
                <w:rStyle w:val="ae"/>
                <w:color w:val="auto"/>
                <w:sz w:val="20"/>
                <w:szCs w:val="20"/>
                <w:u w:val="none"/>
              </w:rPr>
              <w:t xml:space="preserve"> («Анкета участника закупки»)                                                                                                           </w:t>
            </w:r>
          </w:p>
          <w:p w14:paraId="54A21861" w14:textId="77777777" w:rsidR="00D52D94" w:rsidRPr="00D52D94" w:rsidRDefault="00962E9F" w:rsidP="00D52D94">
            <w:pPr>
              <w:pStyle w:val="27"/>
              <w:spacing w:line="240" w:lineRule="auto"/>
              <w:rPr>
                <w:sz w:val="20"/>
                <w:szCs w:val="20"/>
              </w:rPr>
            </w:pPr>
            <w:r w:rsidRPr="001B1130">
              <w:rPr>
                <w:rStyle w:val="ae"/>
                <w:color w:val="auto"/>
                <w:sz w:val="20"/>
                <w:szCs w:val="20"/>
                <w:u w:val="none"/>
              </w:rPr>
              <w:t xml:space="preserve">Форма № 3 </w:t>
            </w:r>
            <w:r w:rsidR="0064723B" w:rsidRPr="001B1130">
              <w:rPr>
                <w:rStyle w:val="ae"/>
                <w:color w:val="auto"/>
                <w:sz w:val="20"/>
                <w:szCs w:val="20"/>
                <w:u w:val="none"/>
              </w:rPr>
              <w:t xml:space="preserve">(«Предложение об условиях исполнения договора») </w:t>
            </w:r>
          </w:p>
        </w:tc>
      </w:tr>
      <w:tr w:rsidR="0064723B" w:rsidRPr="001B1130" w14:paraId="674D3549" w14:textId="77777777" w:rsidTr="0064723B">
        <w:trPr>
          <w:gridAfter w:val="2"/>
          <w:wAfter w:w="1293" w:type="dxa"/>
        </w:trPr>
        <w:tc>
          <w:tcPr>
            <w:tcW w:w="9163" w:type="dxa"/>
            <w:hideMark/>
          </w:tcPr>
          <w:p w14:paraId="0D5DECAC" w14:textId="77777777" w:rsidR="0064723B" w:rsidRPr="001B1130" w:rsidRDefault="00962E9F" w:rsidP="00B52927">
            <w:pPr>
              <w:pStyle w:val="27"/>
              <w:spacing w:line="240" w:lineRule="auto"/>
              <w:rPr>
                <w:sz w:val="20"/>
                <w:szCs w:val="20"/>
              </w:rPr>
            </w:pPr>
            <w:r w:rsidRPr="001B1130">
              <w:rPr>
                <w:sz w:val="20"/>
                <w:szCs w:val="20"/>
              </w:rPr>
              <w:t>Форма № </w:t>
            </w:r>
            <w:r w:rsidR="00412A2E">
              <w:rPr>
                <w:sz w:val="20"/>
                <w:szCs w:val="20"/>
              </w:rPr>
              <w:t>4</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225AD002" w14:textId="77777777" w:rsidTr="0064723B">
        <w:trPr>
          <w:gridAfter w:val="2"/>
          <w:wAfter w:w="1293" w:type="dxa"/>
        </w:trPr>
        <w:tc>
          <w:tcPr>
            <w:tcW w:w="9163" w:type="dxa"/>
            <w:hideMark/>
          </w:tcPr>
          <w:p w14:paraId="18021135" w14:textId="77777777" w:rsidR="002A7F39" w:rsidRPr="001B1130" w:rsidRDefault="002A7F39" w:rsidP="00594F26">
            <w:pPr>
              <w:pStyle w:val="ConsNonformat"/>
              <w:widowControl/>
              <w:rPr>
                <w:rFonts w:ascii="Times New Roman" w:hAnsi="Times New Roman" w:cs="Times New Roman"/>
              </w:rPr>
            </w:pPr>
          </w:p>
        </w:tc>
      </w:tr>
      <w:tr w:rsidR="00CC50E8" w:rsidRPr="001B1130" w14:paraId="44338D84" w14:textId="77777777" w:rsidTr="0064723B">
        <w:tc>
          <w:tcPr>
            <w:tcW w:w="9889" w:type="dxa"/>
            <w:gridSpan w:val="2"/>
            <w:shd w:val="clear" w:color="auto" w:fill="auto"/>
          </w:tcPr>
          <w:p w14:paraId="10EAA795" w14:textId="77777777" w:rsidR="00CC50E8" w:rsidRPr="001B1130" w:rsidRDefault="00CC50E8" w:rsidP="00B52927">
            <w:pPr>
              <w:pStyle w:val="27"/>
              <w:spacing w:line="240" w:lineRule="auto"/>
              <w:rPr>
                <w:sz w:val="20"/>
                <w:szCs w:val="20"/>
              </w:rPr>
            </w:pPr>
          </w:p>
          <w:p w14:paraId="152BC437" w14:textId="77777777" w:rsidR="000503E6" w:rsidRPr="001B1130" w:rsidRDefault="000503E6" w:rsidP="00B52927">
            <w:pPr>
              <w:rPr>
                <w:sz w:val="20"/>
                <w:szCs w:val="20"/>
              </w:rPr>
            </w:pPr>
          </w:p>
          <w:p w14:paraId="4B133797" w14:textId="77777777" w:rsidR="000503E6" w:rsidRPr="001B1130" w:rsidRDefault="000503E6" w:rsidP="00B52927">
            <w:pPr>
              <w:rPr>
                <w:sz w:val="20"/>
                <w:szCs w:val="20"/>
              </w:rPr>
            </w:pPr>
          </w:p>
          <w:p w14:paraId="3B486BE1" w14:textId="77777777" w:rsidR="000503E6" w:rsidRPr="001B1130" w:rsidRDefault="000503E6" w:rsidP="00B52927">
            <w:pPr>
              <w:rPr>
                <w:sz w:val="20"/>
                <w:szCs w:val="20"/>
              </w:rPr>
            </w:pPr>
          </w:p>
          <w:p w14:paraId="645F7047" w14:textId="77777777" w:rsidR="000503E6" w:rsidRPr="001B1130" w:rsidRDefault="000503E6" w:rsidP="00B52927">
            <w:pPr>
              <w:rPr>
                <w:sz w:val="20"/>
                <w:szCs w:val="20"/>
              </w:rPr>
            </w:pPr>
          </w:p>
        </w:tc>
        <w:tc>
          <w:tcPr>
            <w:tcW w:w="567" w:type="dxa"/>
            <w:shd w:val="clear" w:color="auto" w:fill="auto"/>
          </w:tcPr>
          <w:p w14:paraId="3C632FF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762D265" w14:textId="77777777" w:rsidTr="0064723B">
        <w:tc>
          <w:tcPr>
            <w:tcW w:w="9889" w:type="dxa"/>
            <w:gridSpan w:val="2"/>
            <w:shd w:val="clear" w:color="auto" w:fill="auto"/>
          </w:tcPr>
          <w:p w14:paraId="08C8CDAF"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87660D"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30DDA50" w14:textId="77777777" w:rsidTr="0064723B">
        <w:trPr>
          <w:trHeight w:val="221"/>
        </w:trPr>
        <w:tc>
          <w:tcPr>
            <w:tcW w:w="9889" w:type="dxa"/>
            <w:gridSpan w:val="2"/>
            <w:shd w:val="clear" w:color="auto" w:fill="auto"/>
          </w:tcPr>
          <w:p w14:paraId="052E461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B4361D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B098F78" w14:textId="77777777" w:rsidTr="0064723B">
        <w:tc>
          <w:tcPr>
            <w:tcW w:w="9889" w:type="dxa"/>
            <w:gridSpan w:val="2"/>
            <w:shd w:val="clear" w:color="auto" w:fill="auto"/>
          </w:tcPr>
          <w:p w14:paraId="057CFB0B"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6B78F84"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6C55D0B" w14:textId="77777777" w:rsidTr="0064723B">
        <w:tc>
          <w:tcPr>
            <w:tcW w:w="9889" w:type="dxa"/>
            <w:gridSpan w:val="2"/>
            <w:shd w:val="clear" w:color="auto" w:fill="auto"/>
          </w:tcPr>
          <w:p w14:paraId="68D1EA9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821E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DFE0C79" w14:textId="77777777" w:rsidTr="0064723B">
        <w:tc>
          <w:tcPr>
            <w:tcW w:w="9889" w:type="dxa"/>
            <w:gridSpan w:val="2"/>
            <w:shd w:val="clear" w:color="auto" w:fill="auto"/>
          </w:tcPr>
          <w:p w14:paraId="7C8F241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698AC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B377B0B" w14:textId="77777777" w:rsidTr="0064723B">
        <w:tc>
          <w:tcPr>
            <w:tcW w:w="9889" w:type="dxa"/>
            <w:gridSpan w:val="2"/>
            <w:shd w:val="clear" w:color="auto" w:fill="auto"/>
          </w:tcPr>
          <w:p w14:paraId="7631546C"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D80A49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77E9A47" w14:textId="77777777" w:rsidTr="0064723B">
        <w:tc>
          <w:tcPr>
            <w:tcW w:w="9889" w:type="dxa"/>
            <w:gridSpan w:val="2"/>
            <w:shd w:val="clear" w:color="auto" w:fill="auto"/>
          </w:tcPr>
          <w:p w14:paraId="0A78195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C709E8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1D376F9" w14:textId="77777777" w:rsidTr="0064723B">
        <w:tc>
          <w:tcPr>
            <w:tcW w:w="9889" w:type="dxa"/>
            <w:gridSpan w:val="2"/>
            <w:shd w:val="clear" w:color="auto" w:fill="auto"/>
          </w:tcPr>
          <w:p w14:paraId="5EF16B96"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6EB93281" w14:textId="77777777" w:rsidR="00F95E21" w:rsidRPr="001B1130" w:rsidRDefault="00F95E21" w:rsidP="00B52927">
            <w:pPr>
              <w:pStyle w:val="ConsNonformat"/>
              <w:widowControl/>
              <w:jc w:val="center"/>
              <w:rPr>
                <w:rFonts w:ascii="Times New Roman" w:hAnsi="Times New Roman" w:cs="Times New Roman"/>
              </w:rPr>
            </w:pPr>
          </w:p>
        </w:tc>
      </w:tr>
    </w:tbl>
    <w:p w14:paraId="38880EE4" w14:textId="77777777" w:rsidR="00ED7888" w:rsidRPr="001B1130" w:rsidRDefault="00ED7888" w:rsidP="00B52927">
      <w:pPr>
        <w:pStyle w:val="14"/>
        <w:spacing w:before="0" w:after="0"/>
        <w:jc w:val="both"/>
        <w:rPr>
          <w:b/>
          <w:sz w:val="20"/>
        </w:rPr>
      </w:pPr>
    </w:p>
    <w:p w14:paraId="56B011E6" w14:textId="77777777" w:rsidR="00BF18C2" w:rsidRPr="001B1130" w:rsidRDefault="00BF18C2" w:rsidP="00B52927">
      <w:pPr>
        <w:pStyle w:val="14"/>
        <w:spacing w:before="0" w:after="0"/>
        <w:jc w:val="center"/>
        <w:rPr>
          <w:b/>
          <w:bCs/>
          <w:sz w:val="20"/>
        </w:rPr>
      </w:pPr>
    </w:p>
    <w:p w14:paraId="3BAB92ED" w14:textId="77777777" w:rsidR="00BF18C2" w:rsidRPr="001B1130" w:rsidRDefault="00BF18C2" w:rsidP="00B52927">
      <w:pPr>
        <w:pStyle w:val="14"/>
        <w:spacing w:before="0" w:after="0"/>
        <w:jc w:val="center"/>
        <w:rPr>
          <w:b/>
          <w:bCs/>
          <w:sz w:val="20"/>
        </w:rPr>
      </w:pPr>
    </w:p>
    <w:p w14:paraId="403056EE" w14:textId="77777777" w:rsidR="00BF18C2" w:rsidRPr="001B1130" w:rsidRDefault="00BF18C2" w:rsidP="00B52927">
      <w:pPr>
        <w:pStyle w:val="14"/>
        <w:spacing w:before="0" w:after="0"/>
        <w:jc w:val="center"/>
        <w:rPr>
          <w:b/>
          <w:bCs/>
          <w:sz w:val="20"/>
        </w:rPr>
      </w:pPr>
    </w:p>
    <w:p w14:paraId="1983B138" w14:textId="77777777" w:rsidR="00BF18C2" w:rsidRPr="001B1130" w:rsidRDefault="00BF18C2" w:rsidP="00B52927">
      <w:pPr>
        <w:pStyle w:val="14"/>
        <w:spacing w:before="0" w:after="0"/>
        <w:jc w:val="center"/>
        <w:rPr>
          <w:b/>
          <w:bCs/>
          <w:sz w:val="20"/>
        </w:rPr>
      </w:pPr>
    </w:p>
    <w:p w14:paraId="6C327321" w14:textId="77777777" w:rsidR="00491BF1" w:rsidRPr="001B1130" w:rsidRDefault="00491BF1" w:rsidP="00B52927">
      <w:pPr>
        <w:pStyle w:val="14"/>
        <w:spacing w:before="0" w:after="0"/>
        <w:jc w:val="center"/>
        <w:rPr>
          <w:b/>
          <w:bCs/>
          <w:sz w:val="20"/>
        </w:rPr>
      </w:pPr>
    </w:p>
    <w:p w14:paraId="6677A542" w14:textId="77777777" w:rsidR="00491BF1" w:rsidRPr="001B1130" w:rsidRDefault="00491BF1" w:rsidP="00B52927">
      <w:pPr>
        <w:pStyle w:val="14"/>
        <w:spacing w:before="0" w:after="0"/>
        <w:jc w:val="center"/>
        <w:rPr>
          <w:b/>
          <w:bCs/>
          <w:sz w:val="20"/>
        </w:rPr>
      </w:pPr>
    </w:p>
    <w:p w14:paraId="170BC0F3" w14:textId="77777777" w:rsidR="00BF18C2" w:rsidRPr="001B1130" w:rsidRDefault="00BF18C2" w:rsidP="00B52927">
      <w:pPr>
        <w:pStyle w:val="14"/>
        <w:spacing w:before="0" w:after="0"/>
        <w:jc w:val="center"/>
        <w:rPr>
          <w:b/>
          <w:bCs/>
          <w:sz w:val="20"/>
        </w:rPr>
      </w:pPr>
    </w:p>
    <w:p w14:paraId="38F5FA4D" w14:textId="77777777" w:rsidR="004618E0" w:rsidRPr="001B1130" w:rsidRDefault="004618E0" w:rsidP="00B52927">
      <w:pPr>
        <w:pStyle w:val="14"/>
        <w:spacing w:before="0" w:after="0"/>
        <w:rPr>
          <w:b/>
          <w:bCs/>
          <w:sz w:val="20"/>
        </w:rPr>
      </w:pPr>
    </w:p>
    <w:p w14:paraId="4F903583" w14:textId="77777777" w:rsidR="00A64F46" w:rsidRPr="001B1130" w:rsidRDefault="00A64F46" w:rsidP="00B52927">
      <w:pPr>
        <w:pStyle w:val="14"/>
        <w:spacing w:before="0" w:after="0"/>
        <w:rPr>
          <w:b/>
          <w:bCs/>
          <w:sz w:val="20"/>
        </w:rPr>
      </w:pPr>
    </w:p>
    <w:p w14:paraId="6A61BEC0" w14:textId="77777777" w:rsidR="00A64F46" w:rsidRPr="001B1130" w:rsidRDefault="00A64F46" w:rsidP="00B52927">
      <w:pPr>
        <w:pStyle w:val="14"/>
        <w:spacing w:before="0" w:after="0"/>
        <w:rPr>
          <w:b/>
          <w:bCs/>
          <w:sz w:val="20"/>
        </w:rPr>
      </w:pPr>
    </w:p>
    <w:p w14:paraId="42DFB5A0" w14:textId="77777777" w:rsidR="00A64F46" w:rsidRPr="001B1130" w:rsidRDefault="00A64F46" w:rsidP="00B52927">
      <w:pPr>
        <w:pStyle w:val="14"/>
        <w:spacing w:before="0" w:after="0"/>
        <w:rPr>
          <w:b/>
          <w:bCs/>
          <w:sz w:val="20"/>
        </w:rPr>
      </w:pPr>
    </w:p>
    <w:p w14:paraId="1B4787DB" w14:textId="77777777" w:rsidR="00A64F46" w:rsidRPr="001B1130" w:rsidRDefault="00A64F46" w:rsidP="00B52927">
      <w:pPr>
        <w:pStyle w:val="14"/>
        <w:spacing w:before="0" w:after="0"/>
        <w:rPr>
          <w:b/>
          <w:bCs/>
          <w:sz w:val="20"/>
        </w:rPr>
      </w:pPr>
    </w:p>
    <w:p w14:paraId="22339009" w14:textId="77777777" w:rsidR="00A64F46" w:rsidRPr="001B1130" w:rsidRDefault="00A64F46" w:rsidP="00B52927">
      <w:pPr>
        <w:pStyle w:val="14"/>
        <w:spacing w:before="0" w:after="0"/>
        <w:rPr>
          <w:b/>
          <w:bCs/>
          <w:sz w:val="20"/>
        </w:rPr>
      </w:pPr>
    </w:p>
    <w:p w14:paraId="2F297AF1" w14:textId="77777777" w:rsidR="00A64F46" w:rsidRPr="001B1130" w:rsidRDefault="00A64F46" w:rsidP="00B52927">
      <w:pPr>
        <w:pStyle w:val="14"/>
        <w:spacing w:before="0" w:after="0"/>
        <w:rPr>
          <w:b/>
          <w:bCs/>
          <w:sz w:val="20"/>
        </w:rPr>
      </w:pPr>
    </w:p>
    <w:p w14:paraId="655E48F0" w14:textId="77777777" w:rsidR="00A64F46" w:rsidRPr="001B1130" w:rsidRDefault="00A64F46" w:rsidP="00B52927">
      <w:pPr>
        <w:pStyle w:val="14"/>
        <w:spacing w:before="0" w:after="0"/>
        <w:rPr>
          <w:b/>
          <w:bCs/>
          <w:sz w:val="20"/>
        </w:rPr>
      </w:pPr>
    </w:p>
    <w:p w14:paraId="6D2113C6" w14:textId="77777777" w:rsidR="00ED6BF3" w:rsidRDefault="00ED6BF3" w:rsidP="00B52927">
      <w:pPr>
        <w:pStyle w:val="14"/>
        <w:spacing w:before="0" w:after="0"/>
        <w:rPr>
          <w:b/>
          <w:bCs/>
          <w:sz w:val="20"/>
        </w:rPr>
      </w:pPr>
    </w:p>
    <w:p w14:paraId="2900850C" w14:textId="77777777" w:rsidR="00D52D94" w:rsidRDefault="00D52D94" w:rsidP="00B52927">
      <w:pPr>
        <w:pStyle w:val="14"/>
        <w:spacing w:before="0" w:after="0"/>
        <w:rPr>
          <w:b/>
          <w:bCs/>
          <w:sz w:val="20"/>
        </w:rPr>
      </w:pPr>
    </w:p>
    <w:p w14:paraId="13FCE96A" w14:textId="77777777" w:rsidR="00D52D94" w:rsidRPr="001B1130" w:rsidRDefault="00D52D94" w:rsidP="00B52927">
      <w:pPr>
        <w:pStyle w:val="14"/>
        <w:spacing w:before="0" w:after="0"/>
        <w:rPr>
          <w:b/>
          <w:bCs/>
          <w:sz w:val="20"/>
        </w:rPr>
      </w:pPr>
    </w:p>
    <w:p w14:paraId="689348FE" w14:textId="77777777" w:rsidR="00ED6BF3" w:rsidRPr="001B1130" w:rsidRDefault="00ED6BF3" w:rsidP="00B52927">
      <w:pPr>
        <w:pStyle w:val="14"/>
        <w:spacing w:before="0" w:after="0"/>
        <w:rPr>
          <w:b/>
          <w:bCs/>
          <w:sz w:val="20"/>
        </w:rPr>
      </w:pPr>
    </w:p>
    <w:p w14:paraId="75642F08" w14:textId="77777777" w:rsidR="00ED6BF3" w:rsidRDefault="00ED6BF3" w:rsidP="00B52927">
      <w:pPr>
        <w:pStyle w:val="14"/>
        <w:spacing w:before="0" w:after="0"/>
        <w:rPr>
          <w:b/>
          <w:bCs/>
          <w:sz w:val="20"/>
        </w:rPr>
      </w:pPr>
    </w:p>
    <w:p w14:paraId="1F6D424A" w14:textId="77777777" w:rsidR="00CA758A" w:rsidRDefault="00CA758A" w:rsidP="00B52927">
      <w:pPr>
        <w:pStyle w:val="14"/>
        <w:spacing w:before="0" w:after="0"/>
        <w:rPr>
          <w:b/>
          <w:bCs/>
          <w:sz w:val="20"/>
        </w:rPr>
      </w:pPr>
    </w:p>
    <w:p w14:paraId="3D94D871" w14:textId="77777777" w:rsidR="00CA758A" w:rsidRDefault="00CA758A" w:rsidP="00B52927">
      <w:pPr>
        <w:pStyle w:val="14"/>
        <w:spacing w:before="0" w:after="0"/>
        <w:rPr>
          <w:b/>
          <w:bCs/>
          <w:sz w:val="20"/>
        </w:rPr>
      </w:pPr>
    </w:p>
    <w:p w14:paraId="12402C70" w14:textId="77777777" w:rsidR="00CA758A" w:rsidRDefault="00CA758A" w:rsidP="00B52927">
      <w:pPr>
        <w:pStyle w:val="14"/>
        <w:spacing w:before="0" w:after="0"/>
        <w:rPr>
          <w:b/>
          <w:bCs/>
          <w:sz w:val="20"/>
        </w:rPr>
      </w:pPr>
    </w:p>
    <w:p w14:paraId="42F57FCE" w14:textId="77777777" w:rsidR="00CA758A" w:rsidRDefault="00CA758A" w:rsidP="00B52927">
      <w:pPr>
        <w:pStyle w:val="14"/>
        <w:spacing w:before="0" w:after="0"/>
        <w:rPr>
          <w:b/>
          <w:bCs/>
          <w:sz w:val="20"/>
        </w:rPr>
      </w:pPr>
    </w:p>
    <w:p w14:paraId="5F34E7BD" w14:textId="77777777" w:rsidR="00CA758A" w:rsidRDefault="00CA758A" w:rsidP="00B52927">
      <w:pPr>
        <w:pStyle w:val="14"/>
        <w:spacing w:before="0" w:after="0"/>
        <w:rPr>
          <w:b/>
          <w:bCs/>
          <w:sz w:val="20"/>
        </w:rPr>
      </w:pPr>
    </w:p>
    <w:p w14:paraId="0BAB18B4" w14:textId="77777777" w:rsidR="00CA758A" w:rsidRDefault="00CA758A" w:rsidP="00B52927">
      <w:pPr>
        <w:pStyle w:val="14"/>
        <w:spacing w:before="0" w:after="0"/>
        <w:rPr>
          <w:b/>
          <w:bCs/>
          <w:sz w:val="20"/>
        </w:rPr>
      </w:pPr>
    </w:p>
    <w:p w14:paraId="3DDF591A" w14:textId="77777777" w:rsidR="00CA758A" w:rsidRDefault="00CA758A" w:rsidP="00B52927">
      <w:pPr>
        <w:pStyle w:val="14"/>
        <w:spacing w:before="0" w:after="0"/>
        <w:rPr>
          <w:b/>
          <w:bCs/>
          <w:sz w:val="20"/>
        </w:rPr>
      </w:pPr>
    </w:p>
    <w:p w14:paraId="3C6A1EA0" w14:textId="77777777" w:rsidR="00CA758A" w:rsidRDefault="00CA758A" w:rsidP="00B52927">
      <w:pPr>
        <w:pStyle w:val="14"/>
        <w:spacing w:before="0" w:after="0"/>
        <w:rPr>
          <w:b/>
          <w:bCs/>
          <w:sz w:val="20"/>
        </w:rPr>
      </w:pPr>
    </w:p>
    <w:p w14:paraId="4E25B458" w14:textId="77777777" w:rsidR="00A47E5E" w:rsidRPr="001B1130" w:rsidRDefault="00A47E5E" w:rsidP="00B52927">
      <w:pPr>
        <w:pStyle w:val="14"/>
        <w:spacing w:before="0" w:after="0"/>
        <w:rPr>
          <w:b/>
          <w:bCs/>
          <w:sz w:val="20"/>
        </w:rPr>
      </w:pPr>
    </w:p>
    <w:p w14:paraId="1784741B" w14:textId="77777777" w:rsidR="00594F26" w:rsidRDefault="00594F26" w:rsidP="00B52927">
      <w:pPr>
        <w:pStyle w:val="14"/>
        <w:spacing w:before="0" w:after="0"/>
        <w:rPr>
          <w:b/>
          <w:bCs/>
          <w:sz w:val="20"/>
        </w:rPr>
      </w:pPr>
    </w:p>
    <w:p w14:paraId="6121F52B" w14:textId="77777777" w:rsidR="00512E2C" w:rsidRPr="001B1130" w:rsidRDefault="00512E2C" w:rsidP="00B52927">
      <w:pPr>
        <w:pStyle w:val="14"/>
        <w:spacing w:before="0" w:after="0"/>
        <w:rPr>
          <w:b/>
          <w:bCs/>
          <w:sz w:val="20"/>
        </w:rPr>
      </w:pPr>
    </w:p>
    <w:p w14:paraId="0C3469AE" w14:textId="77777777" w:rsidR="008163BA" w:rsidRPr="001B1130" w:rsidRDefault="008163BA" w:rsidP="00A47E5E">
      <w:pPr>
        <w:pStyle w:val="14"/>
        <w:spacing w:before="0" w:after="0"/>
        <w:jc w:val="center"/>
        <w:rPr>
          <w:b/>
          <w:sz w:val="20"/>
        </w:rPr>
      </w:pPr>
      <w:r w:rsidRPr="001B1130">
        <w:rPr>
          <w:b/>
          <w:bCs/>
          <w:sz w:val="20"/>
        </w:rPr>
        <w:lastRenderedPageBreak/>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4618E0" w:rsidRPr="001B1130">
        <w:rPr>
          <w:b/>
          <w:bCs/>
          <w:sz w:val="20"/>
        </w:rPr>
        <w:t>КОТИРОВОК В ЭЛЕКТРОННОЙ ФОРМЕ</w:t>
      </w:r>
    </w:p>
    <w:p w14:paraId="51C6E8B0"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56D995C8" w14:textId="77777777" w:rsidR="00607901" w:rsidRPr="00607901" w:rsidRDefault="00607901" w:rsidP="00607901">
      <w:pPr>
        <w:autoSpaceDE w:val="0"/>
        <w:autoSpaceDN w:val="0"/>
        <w:adjustRightInd w:val="0"/>
        <w:jc w:val="both"/>
        <w:rPr>
          <w:sz w:val="20"/>
          <w:szCs w:val="20"/>
        </w:rPr>
      </w:pPr>
      <w:r w:rsidRPr="00607901">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453FE6F" w14:textId="0DDB15F8"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554CDED"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16CE2A0" w14:textId="77777777" w:rsidR="00607901" w:rsidRPr="00607901" w:rsidRDefault="00607901" w:rsidP="00607901">
      <w:pPr>
        <w:autoSpaceDE w:val="0"/>
        <w:autoSpaceDN w:val="0"/>
        <w:adjustRightInd w:val="0"/>
        <w:jc w:val="both"/>
        <w:rPr>
          <w:sz w:val="20"/>
          <w:szCs w:val="20"/>
        </w:rPr>
      </w:pPr>
      <w:r w:rsidRPr="00607901">
        <w:rPr>
          <w:sz w:val="20"/>
          <w:szCs w:val="20"/>
        </w:rPr>
        <w:t xml:space="preserve">4. </w:t>
      </w:r>
      <w:proofErr w:type="spellStart"/>
      <w:r w:rsidRPr="00607901">
        <w:rPr>
          <w:sz w:val="20"/>
          <w:szCs w:val="20"/>
        </w:rPr>
        <w:t>Неприостановление</w:t>
      </w:r>
      <w:proofErr w:type="spellEnd"/>
      <w:r w:rsidRPr="0060790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93EF2AF"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EF1064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F89CDEB"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4AD9633"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267F699"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96C1DC7"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23BF3F19"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AE479D2" w14:textId="77777777" w:rsidR="00607901" w:rsidRPr="00607901" w:rsidRDefault="00607901" w:rsidP="00607901">
      <w:pPr>
        <w:autoSpaceDE w:val="0"/>
        <w:autoSpaceDN w:val="0"/>
        <w:adjustRightInd w:val="0"/>
        <w:jc w:val="both"/>
        <w:rPr>
          <w:sz w:val="20"/>
          <w:szCs w:val="20"/>
        </w:rPr>
      </w:pPr>
      <w:r w:rsidRPr="00607901">
        <w:rPr>
          <w:sz w:val="20"/>
          <w:szCs w:val="20"/>
        </w:rPr>
        <w:t xml:space="preserve">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Pr="00607901">
        <w:rPr>
          <w:sz w:val="20"/>
          <w:szCs w:val="20"/>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2A226207"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04178063" w14:textId="77777777" w:rsidR="00607901" w:rsidRPr="00607901" w:rsidRDefault="00607901" w:rsidP="00607901">
      <w:pPr>
        <w:autoSpaceDE w:val="0"/>
        <w:autoSpaceDN w:val="0"/>
        <w:adjustRightInd w:val="0"/>
        <w:jc w:val="both"/>
        <w:rPr>
          <w:sz w:val="20"/>
          <w:szCs w:val="20"/>
        </w:rPr>
      </w:pPr>
      <w:r w:rsidRPr="00607901">
        <w:rPr>
          <w:sz w:val="20"/>
          <w:szCs w:val="20"/>
        </w:rPr>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14A50147" w14:textId="77777777" w:rsidR="00607901" w:rsidRPr="00607901" w:rsidRDefault="00607901" w:rsidP="00607901">
      <w:pPr>
        <w:autoSpaceDE w:val="0"/>
        <w:autoSpaceDN w:val="0"/>
        <w:adjustRightInd w:val="0"/>
        <w:jc w:val="both"/>
        <w:rPr>
          <w:sz w:val="20"/>
          <w:szCs w:val="20"/>
        </w:rPr>
      </w:pPr>
      <w:r w:rsidRPr="00607901">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192EB3D2" w14:textId="77777777" w:rsidR="00607901" w:rsidRPr="00607901" w:rsidRDefault="00607901" w:rsidP="00607901">
      <w:pPr>
        <w:autoSpaceDE w:val="0"/>
        <w:autoSpaceDN w:val="0"/>
        <w:adjustRightInd w:val="0"/>
        <w:jc w:val="both"/>
        <w:rPr>
          <w:sz w:val="20"/>
          <w:szCs w:val="20"/>
        </w:rPr>
      </w:pPr>
      <w:r w:rsidRPr="00607901">
        <w:rPr>
          <w:sz w:val="20"/>
          <w:szCs w:val="20"/>
        </w:rPr>
        <w:t>16.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2FB54D84" w14:textId="77777777" w:rsidR="00607901" w:rsidRDefault="00607901" w:rsidP="00607901">
      <w:pPr>
        <w:autoSpaceDE w:val="0"/>
        <w:autoSpaceDN w:val="0"/>
        <w:adjustRightInd w:val="0"/>
        <w:jc w:val="both"/>
        <w:rPr>
          <w:sz w:val="20"/>
          <w:szCs w:val="20"/>
        </w:rPr>
      </w:pPr>
      <w:r w:rsidRPr="00607901">
        <w:rPr>
          <w:sz w:val="20"/>
          <w:szCs w:val="20"/>
        </w:rPr>
        <w:t>17. При осуществлении закупки, участниками которой в силу Постановления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 в документации о закупке указывается, что участниками такой закупки могут быть только субъекты малого и среднего предпринимательства.</w:t>
      </w:r>
    </w:p>
    <w:p w14:paraId="596B8CB4" w14:textId="77777777"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Для участия в открытом запросе котировок</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ставить следующие документы, если иное не предусмотрено закупочной документацией:</w:t>
      </w:r>
    </w:p>
    <w:p w14:paraId="0E01C7BC" w14:textId="77777777" w:rsidR="00A80C36" w:rsidRPr="001B1130" w:rsidRDefault="00A80C36" w:rsidP="00D615FD">
      <w:pPr>
        <w:ind w:right="-2"/>
        <w:jc w:val="both"/>
        <w:rPr>
          <w:b/>
          <w:sz w:val="20"/>
          <w:szCs w:val="20"/>
        </w:rPr>
      </w:pPr>
      <w:r w:rsidRPr="001B1130">
        <w:rPr>
          <w:b/>
          <w:sz w:val="20"/>
          <w:szCs w:val="20"/>
        </w:rPr>
        <w:t>а) участник закупки - юридическое лицо РФ:</w:t>
      </w:r>
    </w:p>
    <w:p w14:paraId="755831D0" w14:textId="77777777" w:rsidR="00D1068F" w:rsidRPr="001B1130" w:rsidRDefault="00D1068F" w:rsidP="00D615FD">
      <w:pPr>
        <w:widowControl w:val="0"/>
        <w:tabs>
          <w:tab w:val="left" w:pos="0"/>
        </w:tabs>
        <w:ind w:right="-2"/>
        <w:jc w:val="both"/>
        <w:rPr>
          <w:sz w:val="20"/>
          <w:szCs w:val="20"/>
        </w:rPr>
      </w:pPr>
      <w:r w:rsidRPr="001B1130">
        <w:rPr>
          <w:sz w:val="20"/>
          <w:szCs w:val="20"/>
        </w:rPr>
        <w:t>1) Заявка на участие в открытом запросе котировок в электронной форме (Форма №1);</w:t>
      </w:r>
    </w:p>
    <w:p w14:paraId="537BF372" w14:textId="77777777" w:rsidR="00AC77A4" w:rsidRPr="001B1130" w:rsidRDefault="00D1068F" w:rsidP="00D615FD">
      <w:pPr>
        <w:widowControl w:val="0"/>
        <w:tabs>
          <w:tab w:val="left" w:pos="0"/>
        </w:tabs>
        <w:ind w:right="-2"/>
        <w:jc w:val="both"/>
        <w:rPr>
          <w:sz w:val="20"/>
          <w:szCs w:val="20"/>
        </w:rPr>
      </w:pPr>
      <w:r w:rsidRPr="001B1130">
        <w:rPr>
          <w:sz w:val="20"/>
          <w:szCs w:val="20"/>
        </w:rPr>
        <w:t>2) Анкета участника закупки (Форма № 2);</w:t>
      </w:r>
      <w:r w:rsidR="00AC77A4" w:rsidRPr="001B1130">
        <w:rPr>
          <w:sz w:val="20"/>
          <w:szCs w:val="20"/>
        </w:rPr>
        <w:t xml:space="preserve"> </w:t>
      </w:r>
    </w:p>
    <w:p w14:paraId="5537320E" w14:textId="77777777" w:rsidR="00D1068F" w:rsidRPr="001B1130" w:rsidRDefault="00AC77A4" w:rsidP="00D615FD">
      <w:pPr>
        <w:widowControl w:val="0"/>
        <w:tabs>
          <w:tab w:val="left" w:pos="0"/>
        </w:tabs>
        <w:ind w:right="-2"/>
        <w:jc w:val="both"/>
        <w:rPr>
          <w:sz w:val="20"/>
          <w:szCs w:val="20"/>
        </w:rPr>
      </w:pPr>
      <w:r w:rsidRPr="001B1130">
        <w:rPr>
          <w:sz w:val="20"/>
          <w:szCs w:val="20"/>
        </w:rPr>
        <w:t xml:space="preserve">3) </w:t>
      </w:r>
      <w:r w:rsidRPr="00484EC9">
        <w:rPr>
          <w:sz w:val="20"/>
          <w:szCs w:val="20"/>
        </w:rPr>
        <w:t>Предложение об условиях исполнения договора (Форма № 3);</w:t>
      </w:r>
    </w:p>
    <w:p w14:paraId="41883487" w14:textId="77777777" w:rsidR="00224215" w:rsidRPr="001B1130" w:rsidRDefault="00224215" w:rsidP="00D615FD">
      <w:pPr>
        <w:widowControl w:val="0"/>
        <w:tabs>
          <w:tab w:val="left" w:pos="0"/>
        </w:tabs>
        <w:ind w:right="-2"/>
        <w:jc w:val="both"/>
        <w:rPr>
          <w:sz w:val="20"/>
          <w:szCs w:val="20"/>
        </w:rPr>
      </w:pPr>
      <w:r w:rsidRPr="001B1130">
        <w:rPr>
          <w:sz w:val="20"/>
          <w:szCs w:val="20"/>
        </w:rPr>
        <w:t>4)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w:t>
      </w:r>
      <w:r w:rsidR="00B073C6">
        <w:rPr>
          <w:sz w:val="20"/>
          <w:szCs w:val="20"/>
        </w:rPr>
        <w:t>и - участника закупки (Форма № 4</w:t>
      </w:r>
      <w:r w:rsidRPr="001B1130">
        <w:rPr>
          <w:sz w:val="20"/>
          <w:szCs w:val="20"/>
        </w:rPr>
        <w:t>), заверенный руководителем организации (уполномоченным лицом);</w:t>
      </w:r>
    </w:p>
    <w:p w14:paraId="2153F909" w14:textId="77777777" w:rsidR="00AA259C" w:rsidRPr="001B1130" w:rsidRDefault="00982CE7" w:rsidP="00D615FD">
      <w:pPr>
        <w:widowControl w:val="0"/>
        <w:tabs>
          <w:tab w:val="left" w:pos="0"/>
        </w:tabs>
        <w:ind w:right="-2"/>
        <w:jc w:val="both"/>
        <w:rPr>
          <w:sz w:val="20"/>
          <w:szCs w:val="20"/>
        </w:rPr>
      </w:pPr>
      <w:r>
        <w:rPr>
          <w:sz w:val="20"/>
          <w:szCs w:val="20"/>
        </w:rPr>
        <w:t xml:space="preserve">5) </w:t>
      </w:r>
      <w:r w:rsidR="00AA259C" w:rsidRPr="00AA259C">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w:t>
      </w:r>
      <w:r w:rsidR="00AA259C">
        <w:rPr>
          <w:sz w:val="20"/>
          <w:szCs w:val="20"/>
        </w:rPr>
        <w:t>буют наличия данных документов);</w:t>
      </w:r>
    </w:p>
    <w:p w14:paraId="2D858784" w14:textId="77777777" w:rsidR="00224215" w:rsidRDefault="00982CE7" w:rsidP="00D615FD">
      <w:pPr>
        <w:widowControl w:val="0"/>
        <w:tabs>
          <w:tab w:val="left" w:pos="0"/>
        </w:tabs>
        <w:ind w:right="-2"/>
        <w:jc w:val="both"/>
        <w:rPr>
          <w:sz w:val="20"/>
          <w:szCs w:val="20"/>
        </w:rPr>
      </w:pPr>
      <w:r>
        <w:rPr>
          <w:sz w:val="20"/>
          <w:szCs w:val="20"/>
        </w:rPr>
        <w:t>6</w:t>
      </w:r>
      <w:r w:rsidR="00224215" w:rsidRPr="001B1130">
        <w:rPr>
          <w:sz w:val="20"/>
          <w:szCs w:val="20"/>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00224215" w:rsidRPr="001B1130">
        <w:rPr>
          <w:sz w:val="20"/>
          <w:szCs w:val="20"/>
        </w:rPr>
        <w:t>и</w:t>
      </w:r>
      <w:proofErr w:type="gramEnd"/>
      <w:r w:rsidR="00224215"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820486B" w14:textId="03A31DE2" w:rsidR="00B13006" w:rsidRDefault="00BF5AAF" w:rsidP="00406A9A">
      <w:pPr>
        <w:widowControl w:val="0"/>
        <w:tabs>
          <w:tab w:val="left" w:pos="0"/>
        </w:tabs>
        <w:ind w:right="-2"/>
        <w:jc w:val="both"/>
        <w:rPr>
          <w:sz w:val="20"/>
          <w:szCs w:val="20"/>
        </w:rPr>
      </w:pPr>
      <w:r>
        <w:rPr>
          <w:sz w:val="20"/>
          <w:szCs w:val="20"/>
        </w:rPr>
        <w:t>7</w:t>
      </w:r>
      <w:r w:rsidR="00B13006" w:rsidRPr="00B13006">
        <w:rPr>
          <w:sz w:val="20"/>
          <w:szCs w:val="20"/>
        </w:rPr>
        <w:t>) Другие документы, прилагаемые по усмотрению Участников закупки.</w:t>
      </w:r>
    </w:p>
    <w:p w14:paraId="69871C17" w14:textId="77777777" w:rsidR="00A80C36" w:rsidRPr="001B1130" w:rsidRDefault="00DC5504" w:rsidP="00406A9A">
      <w:pPr>
        <w:widowControl w:val="0"/>
        <w:tabs>
          <w:tab w:val="left" w:pos="0"/>
        </w:tabs>
        <w:ind w:right="-2"/>
        <w:jc w:val="both"/>
        <w:rPr>
          <w:b/>
          <w:sz w:val="20"/>
          <w:szCs w:val="20"/>
        </w:rPr>
      </w:pPr>
      <w:r>
        <w:rPr>
          <w:b/>
          <w:sz w:val="20"/>
          <w:szCs w:val="20"/>
        </w:rPr>
        <w:t>б</w:t>
      </w:r>
      <w:r w:rsidR="00A80C36" w:rsidRPr="001B1130">
        <w:rPr>
          <w:b/>
          <w:sz w:val="20"/>
          <w:szCs w:val="20"/>
        </w:rPr>
        <w:t>) участник закупки - индивидуальный предприниматель:</w:t>
      </w:r>
    </w:p>
    <w:p w14:paraId="7F4D9BC8" w14:textId="77777777" w:rsidR="006F5469" w:rsidRPr="00D615FD" w:rsidRDefault="00D615FD" w:rsidP="00D615FD">
      <w:pPr>
        <w:tabs>
          <w:tab w:val="left" w:pos="0"/>
        </w:tabs>
        <w:ind w:right="-2"/>
        <w:jc w:val="both"/>
        <w:rPr>
          <w:sz w:val="20"/>
          <w:szCs w:val="20"/>
        </w:rPr>
      </w:pPr>
      <w:r>
        <w:rPr>
          <w:sz w:val="20"/>
          <w:szCs w:val="20"/>
        </w:rPr>
        <w:t xml:space="preserve">1) </w:t>
      </w:r>
      <w:r w:rsidR="006F5469" w:rsidRPr="00D615FD">
        <w:rPr>
          <w:sz w:val="20"/>
          <w:szCs w:val="20"/>
        </w:rPr>
        <w:t>Заявка на участие в открытом запросе котировок в электронной форме (Форма №</w:t>
      </w:r>
      <w:r w:rsidR="00706876">
        <w:rPr>
          <w:sz w:val="20"/>
          <w:szCs w:val="20"/>
        </w:rPr>
        <w:t xml:space="preserve"> </w:t>
      </w:r>
      <w:r w:rsidR="006F5469" w:rsidRPr="00D615FD">
        <w:rPr>
          <w:sz w:val="20"/>
          <w:szCs w:val="20"/>
        </w:rPr>
        <w:t>1);</w:t>
      </w:r>
    </w:p>
    <w:p w14:paraId="5F5E4A68" w14:textId="77777777" w:rsidR="006F5469" w:rsidRPr="00D615FD" w:rsidRDefault="00D615FD" w:rsidP="00D615FD">
      <w:pPr>
        <w:tabs>
          <w:tab w:val="left" w:pos="0"/>
        </w:tabs>
        <w:ind w:right="-2"/>
        <w:jc w:val="both"/>
        <w:rPr>
          <w:sz w:val="20"/>
          <w:szCs w:val="20"/>
        </w:rPr>
      </w:pPr>
      <w:r>
        <w:rPr>
          <w:sz w:val="20"/>
          <w:szCs w:val="20"/>
        </w:rPr>
        <w:t xml:space="preserve">2) </w:t>
      </w:r>
      <w:r w:rsidR="006F5469" w:rsidRPr="00D615FD">
        <w:rPr>
          <w:sz w:val="20"/>
          <w:szCs w:val="20"/>
        </w:rPr>
        <w:t>Анкета участника закупки (Форма №</w:t>
      </w:r>
      <w:r w:rsidR="00706876">
        <w:rPr>
          <w:sz w:val="20"/>
          <w:szCs w:val="20"/>
        </w:rPr>
        <w:t xml:space="preserve"> </w:t>
      </w:r>
      <w:r w:rsidR="006F5469" w:rsidRPr="00D615FD">
        <w:rPr>
          <w:sz w:val="20"/>
          <w:szCs w:val="20"/>
        </w:rPr>
        <w:t>2);</w:t>
      </w:r>
    </w:p>
    <w:p w14:paraId="3F595046" w14:textId="77777777" w:rsidR="002A7F39" w:rsidRPr="00D615FD" w:rsidRDefault="00D615FD" w:rsidP="00D615FD">
      <w:pPr>
        <w:tabs>
          <w:tab w:val="left" w:pos="0"/>
        </w:tabs>
        <w:ind w:right="-2"/>
        <w:jc w:val="both"/>
        <w:rPr>
          <w:sz w:val="20"/>
          <w:szCs w:val="20"/>
        </w:rPr>
      </w:pPr>
      <w:r>
        <w:rPr>
          <w:sz w:val="20"/>
          <w:szCs w:val="20"/>
        </w:rPr>
        <w:t xml:space="preserve">3) </w:t>
      </w:r>
      <w:r w:rsidR="006F5469" w:rsidRPr="00D615FD">
        <w:rPr>
          <w:sz w:val="20"/>
          <w:szCs w:val="20"/>
        </w:rPr>
        <w:t>Предложение об условиях исполнения договора (Форма №</w:t>
      </w:r>
      <w:r w:rsidR="00706876">
        <w:rPr>
          <w:sz w:val="20"/>
          <w:szCs w:val="20"/>
        </w:rPr>
        <w:t xml:space="preserve"> </w:t>
      </w:r>
      <w:r w:rsidR="006F5469" w:rsidRPr="00D615FD">
        <w:rPr>
          <w:sz w:val="20"/>
          <w:szCs w:val="20"/>
        </w:rPr>
        <w:t>3);</w:t>
      </w:r>
    </w:p>
    <w:p w14:paraId="606954C3" w14:textId="77777777" w:rsidR="00A80C36" w:rsidRPr="00D615FD" w:rsidRDefault="00D615FD" w:rsidP="00982CE7">
      <w:pPr>
        <w:tabs>
          <w:tab w:val="left" w:pos="0"/>
        </w:tabs>
        <w:ind w:right="-2"/>
        <w:jc w:val="both"/>
        <w:rPr>
          <w:sz w:val="20"/>
          <w:szCs w:val="20"/>
        </w:rPr>
      </w:pPr>
      <w:r>
        <w:rPr>
          <w:sz w:val="20"/>
          <w:szCs w:val="20"/>
        </w:rPr>
        <w:lastRenderedPageBreak/>
        <w:t xml:space="preserve">4) </w:t>
      </w:r>
      <w:r w:rsidR="00AF4F13"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2A7F39" w:rsidRPr="00D615FD">
        <w:rPr>
          <w:sz w:val="20"/>
          <w:szCs w:val="20"/>
        </w:rPr>
        <w:t xml:space="preserve">(Форма № </w:t>
      </w:r>
      <w:r w:rsidR="00B073C6">
        <w:rPr>
          <w:sz w:val="20"/>
          <w:szCs w:val="20"/>
        </w:rPr>
        <w:t>4</w:t>
      </w:r>
      <w:r w:rsidR="002A7F39" w:rsidRPr="00D615FD">
        <w:rPr>
          <w:sz w:val="20"/>
          <w:szCs w:val="20"/>
        </w:rPr>
        <w:t>);</w:t>
      </w:r>
    </w:p>
    <w:p w14:paraId="43E593AF" w14:textId="77777777" w:rsidR="00A80C36" w:rsidRPr="00D615FD" w:rsidRDefault="00982CE7" w:rsidP="00D615FD">
      <w:pPr>
        <w:tabs>
          <w:tab w:val="left" w:pos="0"/>
        </w:tabs>
        <w:ind w:right="-2"/>
        <w:jc w:val="both"/>
        <w:rPr>
          <w:sz w:val="20"/>
          <w:szCs w:val="20"/>
        </w:rPr>
      </w:pPr>
      <w:r>
        <w:rPr>
          <w:sz w:val="20"/>
          <w:szCs w:val="20"/>
        </w:rPr>
        <w:t>5</w:t>
      </w:r>
      <w:r w:rsidR="00487F7A">
        <w:rPr>
          <w:sz w:val="20"/>
          <w:szCs w:val="20"/>
        </w:rPr>
        <w:t xml:space="preserve">) </w:t>
      </w:r>
      <w:r w:rsidR="00B13756" w:rsidRPr="00D615FD">
        <w:rPr>
          <w:sz w:val="20"/>
          <w:szCs w:val="20"/>
        </w:rPr>
        <w:t>Банковские</w:t>
      </w:r>
      <w:r w:rsidR="00A80C36" w:rsidRPr="00D615FD">
        <w:rPr>
          <w:sz w:val="20"/>
          <w:szCs w:val="20"/>
        </w:rPr>
        <w:t xml:space="preserve"> реквизиты (при необходимости оплаты через банк);</w:t>
      </w:r>
    </w:p>
    <w:p w14:paraId="3C27C5DD" w14:textId="3ECACD4D" w:rsidR="00045CEB" w:rsidRDefault="00982CE7" w:rsidP="008954AA">
      <w:pPr>
        <w:tabs>
          <w:tab w:val="left" w:pos="0"/>
        </w:tabs>
        <w:ind w:right="-2"/>
        <w:jc w:val="both"/>
        <w:rPr>
          <w:sz w:val="20"/>
          <w:szCs w:val="20"/>
        </w:rPr>
      </w:pPr>
      <w:r>
        <w:rPr>
          <w:sz w:val="20"/>
          <w:szCs w:val="20"/>
        </w:rPr>
        <w:t>6</w:t>
      </w:r>
      <w:r w:rsidR="007D5FF5">
        <w:rPr>
          <w:sz w:val="20"/>
          <w:szCs w:val="20"/>
        </w:rPr>
        <w:t xml:space="preserve">) </w:t>
      </w:r>
      <w:r w:rsidR="00B13756" w:rsidRPr="00D615FD">
        <w:rPr>
          <w:sz w:val="20"/>
          <w:szCs w:val="20"/>
        </w:rPr>
        <w:t>Копии</w:t>
      </w:r>
      <w:r w:rsidR="00AF4F13">
        <w:rPr>
          <w:sz w:val="20"/>
          <w:szCs w:val="20"/>
        </w:rPr>
        <w:t xml:space="preserve"> </w:t>
      </w:r>
      <w:r w:rsidR="00A80C36" w:rsidRPr="00D615FD">
        <w:rPr>
          <w:sz w:val="20"/>
          <w:szCs w:val="20"/>
        </w:rPr>
        <w:t>действующих</w:t>
      </w:r>
      <w:r w:rsidR="00A80C36" w:rsidRPr="00D615FD">
        <w:rPr>
          <w:sz w:val="20"/>
          <w:szCs w:val="20"/>
        </w:rPr>
        <w:tab/>
      </w:r>
      <w:r w:rsidR="00AF4F13">
        <w:rPr>
          <w:sz w:val="20"/>
          <w:szCs w:val="20"/>
        </w:rPr>
        <w:t xml:space="preserve"> лицензий на </w:t>
      </w:r>
      <w:r w:rsidR="00A80C36" w:rsidRPr="00D615FD">
        <w:rPr>
          <w:sz w:val="20"/>
          <w:szCs w:val="20"/>
        </w:rPr>
        <w:t>осуществление соответствующего вида деятельности, сертификатов или свидетельств о допуске к выполнению раб</w:t>
      </w:r>
      <w:r w:rsidR="0040157F" w:rsidRPr="00D615FD">
        <w:rPr>
          <w:sz w:val="20"/>
          <w:szCs w:val="20"/>
        </w:rPr>
        <w:t>от (в случаях,</w:t>
      </w:r>
      <w:r w:rsidR="0040157F" w:rsidRPr="00D615FD">
        <w:rPr>
          <w:sz w:val="20"/>
          <w:szCs w:val="20"/>
        </w:rPr>
        <w:tab/>
        <w:t>когда</w:t>
      </w:r>
      <w:r w:rsidR="0040157F" w:rsidRPr="00D615FD">
        <w:rPr>
          <w:sz w:val="20"/>
          <w:szCs w:val="20"/>
        </w:rPr>
        <w:tab/>
        <w:t>услуги</w:t>
      </w:r>
      <w:r w:rsidR="0040157F" w:rsidRPr="00D615FD">
        <w:rPr>
          <w:sz w:val="20"/>
          <w:szCs w:val="20"/>
        </w:rPr>
        <w:tab/>
        <w:t>или</w:t>
      </w:r>
      <w:r w:rsidR="00D4092B" w:rsidRPr="00D615FD">
        <w:rPr>
          <w:sz w:val="20"/>
          <w:szCs w:val="20"/>
        </w:rPr>
        <w:t xml:space="preserve"> работы </w:t>
      </w:r>
      <w:r w:rsidR="00AF4F13">
        <w:rPr>
          <w:sz w:val="20"/>
          <w:szCs w:val="20"/>
        </w:rPr>
        <w:t xml:space="preserve">соответствии </w:t>
      </w:r>
      <w:r w:rsidR="00A80C36" w:rsidRPr="00D615FD">
        <w:rPr>
          <w:sz w:val="20"/>
          <w:szCs w:val="20"/>
        </w:rPr>
        <w:t>с действующим законодательством РФ требуют наличия данных документов);</w:t>
      </w:r>
    </w:p>
    <w:p w14:paraId="5CDE94E3" w14:textId="0AE38E06" w:rsidR="00C766C0" w:rsidRPr="00D615FD" w:rsidRDefault="00BF5AAF" w:rsidP="008954AA">
      <w:pPr>
        <w:tabs>
          <w:tab w:val="left" w:pos="0"/>
        </w:tabs>
        <w:ind w:right="-2"/>
        <w:jc w:val="both"/>
        <w:rPr>
          <w:sz w:val="20"/>
          <w:szCs w:val="20"/>
        </w:rPr>
      </w:pPr>
      <w:r>
        <w:rPr>
          <w:sz w:val="20"/>
          <w:szCs w:val="20"/>
        </w:rPr>
        <w:t>7</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6202ADFE" w14:textId="77777777" w:rsidR="00A80C36" w:rsidRPr="001B1130" w:rsidRDefault="00DC5504" w:rsidP="00D615FD">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1BD9C7D6" w14:textId="77777777" w:rsidR="006F5469" w:rsidRPr="007D5FF5" w:rsidRDefault="007D5FF5" w:rsidP="007D5FF5">
      <w:pPr>
        <w:tabs>
          <w:tab w:val="left" w:pos="0"/>
        </w:tabs>
        <w:ind w:right="-2"/>
        <w:jc w:val="both"/>
        <w:rPr>
          <w:sz w:val="20"/>
          <w:szCs w:val="20"/>
        </w:rPr>
      </w:pPr>
      <w:r>
        <w:rPr>
          <w:sz w:val="20"/>
          <w:szCs w:val="20"/>
        </w:rPr>
        <w:t xml:space="preserve">1) </w:t>
      </w:r>
      <w:r w:rsidR="006F5469" w:rsidRPr="007D5FF5">
        <w:rPr>
          <w:sz w:val="20"/>
          <w:szCs w:val="20"/>
        </w:rPr>
        <w:t>Заявка на участие в открытом запросе котировок в электронной форме (Форма №1);</w:t>
      </w:r>
    </w:p>
    <w:p w14:paraId="0CD41910" w14:textId="77777777" w:rsidR="006F5469" w:rsidRPr="007D5FF5" w:rsidRDefault="007D5FF5" w:rsidP="007D5FF5">
      <w:pPr>
        <w:tabs>
          <w:tab w:val="left" w:pos="0"/>
        </w:tabs>
        <w:ind w:right="-2"/>
        <w:jc w:val="both"/>
        <w:rPr>
          <w:sz w:val="20"/>
          <w:szCs w:val="20"/>
        </w:rPr>
      </w:pPr>
      <w:r>
        <w:rPr>
          <w:sz w:val="20"/>
          <w:szCs w:val="20"/>
        </w:rPr>
        <w:t xml:space="preserve">2) </w:t>
      </w:r>
      <w:r w:rsidR="006F5469" w:rsidRPr="007D5FF5">
        <w:rPr>
          <w:sz w:val="20"/>
          <w:szCs w:val="20"/>
        </w:rPr>
        <w:t>Анкета участника закупки (Форма № 2);</w:t>
      </w:r>
    </w:p>
    <w:p w14:paraId="3FD236C1" w14:textId="77777777" w:rsidR="006F5469" w:rsidRPr="007D5FF5" w:rsidRDefault="007D5FF5" w:rsidP="007D5FF5">
      <w:pPr>
        <w:tabs>
          <w:tab w:val="left" w:pos="0"/>
        </w:tabs>
        <w:ind w:right="-2"/>
        <w:jc w:val="both"/>
        <w:rPr>
          <w:sz w:val="20"/>
          <w:szCs w:val="20"/>
        </w:rPr>
      </w:pPr>
      <w:r>
        <w:rPr>
          <w:sz w:val="20"/>
          <w:szCs w:val="20"/>
        </w:rPr>
        <w:t xml:space="preserve">3) </w:t>
      </w:r>
      <w:r w:rsidR="006F5469" w:rsidRPr="007D5FF5">
        <w:rPr>
          <w:sz w:val="20"/>
          <w:szCs w:val="20"/>
        </w:rPr>
        <w:t>Предложение об условиях исполнения договора (Форма №3);</w:t>
      </w:r>
    </w:p>
    <w:p w14:paraId="7E8B6FF0" w14:textId="77777777" w:rsidR="002A7F39" w:rsidRPr="007D5FF5" w:rsidRDefault="007D5FF5" w:rsidP="007D5FF5">
      <w:pPr>
        <w:tabs>
          <w:tab w:val="left" w:pos="0"/>
        </w:tabs>
        <w:ind w:right="-2"/>
        <w:jc w:val="both"/>
        <w:rPr>
          <w:sz w:val="20"/>
          <w:szCs w:val="20"/>
        </w:rPr>
      </w:pPr>
      <w:r>
        <w:rPr>
          <w:sz w:val="20"/>
          <w:szCs w:val="20"/>
        </w:rPr>
        <w:t xml:space="preserve">4) </w:t>
      </w:r>
      <w:r w:rsidR="00AF4F13" w:rsidRPr="00AF4F13">
        <w:rPr>
          <w:sz w:val="20"/>
          <w:szCs w:val="20"/>
        </w:rPr>
        <w:t>Доверенность на уполномоченное лицо, имеющее право подписи и представления интересов участника закупки</w:t>
      </w:r>
      <w:r w:rsidR="00B073C6">
        <w:rPr>
          <w:sz w:val="20"/>
          <w:szCs w:val="20"/>
        </w:rPr>
        <w:t xml:space="preserve"> (Форма № 4</w:t>
      </w:r>
      <w:r w:rsidR="002A7F39" w:rsidRPr="007D5FF5">
        <w:rPr>
          <w:sz w:val="20"/>
          <w:szCs w:val="20"/>
        </w:rPr>
        <w:t>);</w:t>
      </w:r>
    </w:p>
    <w:p w14:paraId="4652449F" w14:textId="77777777" w:rsidR="00A80C36" w:rsidRPr="007D5FF5" w:rsidRDefault="007D5FF5" w:rsidP="007D5FF5">
      <w:pPr>
        <w:tabs>
          <w:tab w:val="left" w:pos="0"/>
        </w:tabs>
        <w:ind w:right="-2"/>
        <w:jc w:val="both"/>
        <w:rPr>
          <w:sz w:val="20"/>
          <w:szCs w:val="20"/>
        </w:rPr>
      </w:pPr>
      <w:r>
        <w:rPr>
          <w:sz w:val="20"/>
          <w:szCs w:val="20"/>
        </w:rPr>
        <w:t xml:space="preserve">5) </w:t>
      </w:r>
      <w:r w:rsidR="00B13756" w:rsidRPr="007D5FF5">
        <w:rPr>
          <w:sz w:val="20"/>
          <w:szCs w:val="20"/>
        </w:rPr>
        <w:t>Банковски</w:t>
      </w:r>
      <w:r w:rsidR="00A80C36" w:rsidRPr="007D5FF5">
        <w:rPr>
          <w:sz w:val="20"/>
          <w:szCs w:val="20"/>
        </w:rPr>
        <w:t>е реквизиты (при необходимости оплаты через банк);</w:t>
      </w:r>
    </w:p>
    <w:p w14:paraId="5D1F5A1B" w14:textId="77777777" w:rsidR="00EF4470" w:rsidRDefault="00982CE7" w:rsidP="007D5FF5">
      <w:pPr>
        <w:tabs>
          <w:tab w:val="left" w:pos="0"/>
        </w:tabs>
        <w:ind w:right="-2"/>
        <w:jc w:val="both"/>
        <w:rPr>
          <w:sz w:val="20"/>
          <w:szCs w:val="20"/>
        </w:rPr>
      </w:pPr>
      <w:r>
        <w:rPr>
          <w:sz w:val="20"/>
          <w:szCs w:val="20"/>
        </w:rPr>
        <w:t>6</w:t>
      </w:r>
      <w:r w:rsidR="00EF4470">
        <w:rPr>
          <w:sz w:val="20"/>
          <w:szCs w:val="20"/>
        </w:rPr>
        <w:t xml:space="preserve">) </w:t>
      </w:r>
      <w:r w:rsidR="00EF4470"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Pr>
          <w:sz w:val="20"/>
          <w:szCs w:val="20"/>
        </w:rPr>
        <w:t>)</w:t>
      </w:r>
      <w:r w:rsidR="00A62EA1">
        <w:rPr>
          <w:sz w:val="20"/>
          <w:szCs w:val="20"/>
        </w:rPr>
        <w:t>;</w:t>
      </w:r>
    </w:p>
    <w:p w14:paraId="5EEB83B8" w14:textId="72167428" w:rsidR="003C7580" w:rsidRPr="00982CE7" w:rsidRDefault="00BF5AAF" w:rsidP="008954AA">
      <w:pPr>
        <w:widowControl w:val="0"/>
        <w:tabs>
          <w:tab w:val="left" w:pos="0"/>
        </w:tabs>
        <w:ind w:right="-2"/>
        <w:jc w:val="both"/>
        <w:rPr>
          <w:sz w:val="20"/>
          <w:szCs w:val="20"/>
        </w:rPr>
      </w:pPr>
      <w:r>
        <w:rPr>
          <w:sz w:val="20"/>
          <w:szCs w:val="20"/>
        </w:rPr>
        <w:t>7</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0C291F56" w14:textId="77777777" w:rsidR="00A80C36" w:rsidRPr="001B1130" w:rsidRDefault="00DC5504" w:rsidP="00D615FD">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20A3D287"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47D045EE"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1C17A0D7"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518228BA"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0961527F"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5A68D5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1188BC6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45AFF8F5"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0AEEA46D"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0269FC6"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4CC2EEB" w14:textId="77777777" w:rsidR="00283A4F" w:rsidRPr="001B1130" w:rsidRDefault="00283A4F" w:rsidP="00D615FD">
      <w:pPr>
        <w:widowControl w:val="0"/>
        <w:tabs>
          <w:tab w:val="left" w:pos="0"/>
        </w:tabs>
        <w:ind w:right="-2"/>
        <w:jc w:val="both"/>
        <w:rPr>
          <w:sz w:val="20"/>
          <w:szCs w:val="20"/>
        </w:rPr>
      </w:pPr>
      <w:r w:rsidRPr="001B1130">
        <w:rPr>
          <w:sz w:val="20"/>
          <w:szCs w:val="20"/>
        </w:rPr>
        <w:t>2) Заявка на участие в открытом запросе котировок в электронной форме (Форма №1);</w:t>
      </w:r>
    </w:p>
    <w:p w14:paraId="0830CBDC" w14:textId="77777777" w:rsidR="00283A4F" w:rsidRPr="001B1130" w:rsidRDefault="00283A4F" w:rsidP="00D615FD">
      <w:pPr>
        <w:widowControl w:val="0"/>
        <w:tabs>
          <w:tab w:val="left" w:pos="0"/>
        </w:tabs>
        <w:ind w:right="-2"/>
        <w:jc w:val="both"/>
        <w:rPr>
          <w:sz w:val="20"/>
          <w:szCs w:val="20"/>
        </w:rPr>
      </w:pPr>
      <w:r w:rsidRPr="001B1130">
        <w:rPr>
          <w:sz w:val="20"/>
          <w:szCs w:val="20"/>
        </w:rPr>
        <w:t xml:space="preserve">3) Анкета участника закупки (Форма № 2); </w:t>
      </w:r>
    </w:p>
    <w:p w14:paraId="53097AA8" w14:textId="77777777" w:rsidR="00283A4F" w:rsidRPr="001B1130" w:rsidRDefault="00283A4F" w:rsidP="00D615FD">
      <w:pPr>
        <w:widowControl w:val="0"/>
        <w:tabs>
          <w:tab w:val="left" w:pos="0"/>
        </w:tabs>
        <w:ind w:right="-2"/>
        <w:jc w:val="both"/>
        <w:rPr>
          <w:sz w:val="20"/>
          <w:szCs w:val="20"/>
        </w:rPr>
      </w:pPr>
      <w:r w:rsidRPr="001B1130">
        <w:rPr>
          <w:sz w:val="20"/>
          <w:szCs w:val="20"/>
        </w:rPr>
        <w:t>4) Предложение об условиях исполнения договора (Форма № 3);</w:t>
      </w:r>
    </w:p>
    <w:p w14:paraId="2DB360AA" w14:textId="77777777" w:rsidR="00283A4F" w:rsidRDefault="00283A4F" w:rsidP="00982CE7">
      <w:pPr>
        <w:widowControl w:val="0"/>
        <w:tabs>
          <w:tab w:val="left" w:pos="0"/>
        </w:tabs>
        <w:ind w:right="-2"/>
        <w:jc w:val="both"/>
        <w:rPr>
          <w:sz w:val="20"/>
          <w:szCs w:val="20"/>
        </w:rPr>
      </w:pPr>
      <w:r w:rsidRPr="001B1130">
        <w:rPr>
          <w:sz w:val="20"/>
          <w:szCs w:val="20"/>
        </w:rPr>
        <w:t xml:space="preserve">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w:t>
      </w:r>
      <w:r w:rsidRPr="001B1130">
        <w:rPr>
          <w:sz w:val="20"/>
          <w:szCs w:val="20"/>
        </w:rPr>
        <w:lastRenderedPageBreak/>
        <w:t xml:space="preserve">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B073C6">
        <w:rPr>
          <w:sz w:val="20"/>
          <w:szCs w:val="20"/>
        </w:rPr>
        <w:t>4</w:t>
      </w:r>
      <w:r w:rsidRPr="001B1130">
        <w:rPr>
          <w:sz w:val="20"/>
          <w:szCs w:val="20"/>
        </w:rPr>
        <w:t>), заверенный руководителем организации (уполномоченным лицом);</w:t>
      </w:r>
    </w:p>
    <w:p w14:paraId="5590273C" w14:textId="77777777" w:rsidR="00283A4F" w:rsidRPr="001B1130" w:rsidRDefault="00982CE7" w:rsidP="00982CE7">
      <w:pPr>
        <w:widowControl w:val="0"/>
        <w:tabs>
          <w:tab w:val="left" w:pos="0"/>
        </w:tabs>
        <w:ind w:right="-2"/>
        <w:jc w:val="both"/>
        <w:rPr>
          <w:sz w:val="20"/>
          <w:szCs w:val="20"/>
        </w:rPr>
      </w:pPr>
      <w:r>
        <w:rPr>
          <w:sz w:val="20"/>
          <w:szCs w:val="20"/>
        </w:rPr>
        <w:t>6</w:t>
      </w:r>
      <w:r w:rsidR="00A47F2E">
        <w:rPr>
          <w:sz w:val="20"/>
          <w:szCs w:val="20"/>
        </w:rPr>
        <w:t xml:space="preserve">) </w:t>
      </w:r>
      <w:r w:rsidR="00A47F2E" w:rsidRPr="00A47F2E">
        <w:rPr>
          <w:sz w:val="20"/>
          <w:szCs w:val="20"/>
        </w:rPr>
        <w:t>Копии действующих</w:t>
      </w:r>
      <w:r w:rsidR="00A47F2E" w:rsidRPr="00A47F2E">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00A47F2E" w:rsidRPr="00A47F2E">
        <w:rPr>
          <w:sz w:val="20"/>
          <w:szCs w:val="20"/>
        </w:rPr>
        <w:tab/>
      </w:r>
      <w:r w:rsidR="00C72421">
        <w:rPr>
          <w:sz w:val="20"/>
          <w:szCs w:val="20"/>
        </w:rPr>
        <w:t xml:space="preserve"> </w:t>
      </w:r>
      <w:r w:rsidR="00A47F2E" w:rsidRPr="00A47F2E">
        <w:rPr>
          <w:sz w:val="20"/>
          <w:szCs w:val="20"/>
        </w:rPr>
        <w:t>когда</w:t>
      </w:r>
      <w:r w:rsidR="00A47F2E" w:rsidRPr="00A47F2E">
        <w:rPr>
          <w:sz w:val="20"/>
          <w:szCs w:val="20"/>
        </w:rPr>
        <w:tab/>
        <w:t>услуги</w:t>
      </w:r>
      <w:r w:rsidR="00A47F2E" w:rsidRPr="00A47F2E">
        <w:rPr>
          <w:sz w:val="20"/>
          <w:szCs w:val="20"/>
        </w:rPr>
        <w:tab/>
        <w:t>или работы соответствии с действующим законодательством РФ требуют наличия данных документов)</w:t>
      </w:r>
      <w:r w:rsidR="00A47F2E">
        <w:rPr>
          <w:sz w:val="20"/>
          <w:szCs w:val="20"/>
        </w:rPr>
        <w:t>;</w:t>
      </w:r>
    </w:p>
    <w:p w14:paraId="163DFB98" w14:textId="77777777" w:rsidR="00283A4F" w:rsidRPr="001B1130" w:rsidRDefault="00982CE7" w:rsidP="00D615FD">
      <w:pPr>
        <w:widowControl w:val="0"/>
        <w:tabs>
          <w:tab w:val="left" w:pos="0"/>
        </w:tabs>
        <w:ind w:right="-2"/>
        <w:jc w:val="both"/>
        <w:rPr>
          <w:sz w:val="20"/>
          <w:szCs w:val="20"/>
        </w:rPr>
      </w:pPr>
      <w:r>
        <w:rPr>
          <w:sz w:val="20"/>
          <w:szCs w:val="20"/>
        </w:rPr>
        <w:t>7</w:t>
      </w:r>
      <w:r w:rsidR="00283A4F" w:rsidRPr="001B1130">
        <w:rPr>
          <w:sz w:val="20"/>
          <w:szCs w:val="20"/>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00283A4F" w:rsidRPr="001B1130">
        <w:rPr>
          <w:sz w:val="20"/>
          <w:szCs w:val="20"/>
        </w:rPr>
        <w:t>и</w:t>
      </w:r>
      <w:proofErr w:type="gramEnd"/>
      <w:r w:rsidR="00283A4F"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D391422" w14:textId="7633762D" w:rsidR="00283A4F" w:rsidRPr="001B1130" w:rsidRDefault="00BF5AAF" w:rsidP="008954AA">
      <w:pPr>
        <w:widowControl w:val="0"/>
        <w:tabs>
          <w:tab w:val="left" w:pos="0"/>
        </w:tabs>
        <w:ind w:right="-2"/>
        <w:jc w:val="both"/>
        <w:rPr>
          <w:sz w:val="20"/>
          <w:szCs w:val="20"/>
        </w:rPr>
      </w:pPr>
      <w:r>
        <w:rPr>
          <w:sz w:val="20"/>
          <w:szCs w:val="20"/>
        </w:rPr>
        <w:t>8</w:t>
      </w:r>
      <w:r w:rsidR="00045CEB">
        <w:rPr>
          <w:sz w:val="20"/>
          <w:szCs w:val="20"/>
        </w:rPr>
        <w:t xml:space="preserve">) </w:t>
      </w:r>
      <w:r w:rsidR="00283A4F" w:rsidRPr="001B1130">
        <w:rPr>
          <w:sz w:val="20"/>
          <w:szCs w:val="20"/>
        </w:rPr>
        <w:t>Другие документы, прилагаемые по усмотрению Участников закупки.</w:t>
      </w:r>
    </w:p>
    <w:p w14:paraId="51C62DB9" w14:textId="77777777" w:rsidR="008954AA" w:rsidRPr="008954AA" w:rsidRDefault="008954AA" w:rsidP="008954AA">
      <w:pPr>
        <w:tabs>
          <w:tab w:val="left" w:pos="0"/>
        </w:tabs>
        <w:ind w:right="-2"/>
        <w:jc w:val="both"/>
        <w:rPr>
          <w:sz w:val="20"/>
          <w:szCs w:val="20"/>
        </w:rPr>
      </w:pPr>
      <w:r w:rsidRPr="008954AA">
        <w:rPr>
          <w:sz w:val="20"/>
          <w:szCs w:val="20"/>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3AD4F616" w14:textId="3489503F"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w:t>
      </w:r>
      <w:proofErr w:type="gramStart"/>
      <w:r w:rsidRPr="008954AA">
        <w:rPr>
          <w:sz w:val="20"/>
          <w:szCs w:val="20"/>
        </w:rPr>
        <w:t>3-13</w:t>
      </w:r>
      <w:proofErr w:type="gramEnd"/>
      <w:r w:rsidRPr="008954AA">
        <w:rPr>
          <w:sz w:val="20"/>
          <w:szCs w:val="20"/>
        </w:rPr>
        <w:t xml:space="preserve"> Раздела </w:t>
      </w:r>
      <w:r w:rsidR="00BF5AAF">
        <w:rPr>
          <w:sz w:val="20"/>
          <w:szCs w:val="20"/>
          <w:lang w:val="en-US"/>
        </w:rPr>
        <w:t>I</w:t>
      </w:r>
      <w:r w:rsidRPr="008954AA">
        <w:rPr>
          <w:sz w:val="20"/>
          <w:szCs w:val="20"/>
        </w:rPr>
        <w:t xml:space="preserve"> Документации, предъявляются к каждому члену коллективного участника отдельно.</w:t>
      </w:r>
    </w:p>
    <w:p w14:paraId="16F188B4" w14:textId="0F099B2C"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BF5AAF">
        <w:rPr>
          <w:sz w:val="20"/>
          <w:szCs w:val="20"/>
          <w:lang w:val="en-US"/>
        </w:rPr>
        <w:t>I</w:t>
      </w:r>
      <w:r w:rsidR="009E3837">
        <w:rPr>
          <w:sz w:val="20"/>
          <w:szCs w:val="20"/>
        </w:rPr>
        <w:t xml:space="preserve"> и подпунктом 6</w:t>
      </w:r>
      <w:r w:rsidR="008B7189">
        <w:rPr>
          <w:sz w:val="20"/>
          <w:szCs w:val="20"/>
        </w:rPr>
        <w:t xml:space="preserve"> пункта 18</w:t>
      </w:r>
      <w:r w:rsidRPr="008954AA">
        <w:rPr>
          <w:sz w:val="20"/>
          <w:szCs w:val="20"/>
        </w:rPr>
        <w:t xml:space="preserve"> г) Раздела I Документации, предъявляются:</w:t>
      </w:r>
    </w:p>
    <w:p w14:paraId="4B162BA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C953302"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72D293F0"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13825195" w14:textId="77777777"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Документации.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09806A1E" w14:textId="77777777"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334A7C">
        <w:rPr>
          <w:sz w:val="20"/>
          <w:szCs w:val="20"/>
        </w:rPr>
        <w:t>апостилированные</w:t>
      </w:r>
      <w:proofErr w:type="spellEnd"/>
      <w:r w:rsidRPr="00334A7C">
        <w:rPr>
          <w:sz w:val="20"/>
          <w:szCs w:val="20"/>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1E73C217" w14:textId="02965F3A" w:rsidR="00A47E5E" w:rsidRPr="00A47E5E"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BF5AAF">
        <w:rPr>
          <w:sz w:val="20"/>
          <w:szCs w:val="20"/>
        </w:rPr>
        <w:t>товарам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 </w:t>
      </w:r>
      <w:r w:rsidR="00DC2924">
        <w:rPr>
          <w:sz w:val="20"/>
          <w:szCs w:val="20"/>
        </w:rPr>
        <w:t>Д</w:t>
      </w:r>
      <w:r w:rsidRPr="001B1130">
        <w:rPr>
          <w:sz w:val="20"/>
          <w:szCs w:val="20"/>
        </w:rPr>
        <w:t xml:space="preserve">окументации). </w:t>
      </w:r>
    </w:p>
    <w:p w14:paraId="59E9A0E1" w14:textId="77777777" w:rsidR="00916FC8" w:rsidRPr="001B1130" w:rsidRDefault="00FD4A94" w:rsidP="00B52927">
      <w:pPr>
        <w:jc w:val="center"/>
        <w:rPr>
          <w:b/>
          <w:bCs/>
          <w:iCs/>
          <w:snapToGrid w:val="0"/>
          <w:sz w:val="20"/>
          <w:szCs w:val="20"/>
        </w:rPr>
      </w:pPr>
      <w:proofErr w:type="gramStart"/>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w:t>
      </w:r>
      <w:proofErr w:type="gramEnd"/>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72CDBE3D"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5A081695" w14:textId="28E690B4"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котировок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BF5AAF">
        <w:rPr>
          <w:sz w:val="20"/>
          <w:szCs w:val="20"/>
        </w:rPr>
        <w:t>«</w:t>
      </w:r>
      <w:r w:rsidR="007252CC" w:rsidRPr="0077675B">
        <w:rPr>
          <w:sz w:val="20"/>
          <w:szCs w:val="20"/>
        </w:rPr>
        <w:t>РТС-тендер</w:t>
      </w:r>
      <w:r w:rsidR="00BF5AAF">
        <w:rPr>
          <w:sz w:val="20"/>
          <w:szCs w:val="20"/>
        </w:rPr>
        <w:t>»</w:t>
      </w:r>
      <w:r w:rsidR="007252CC" w:rsidRPr="0077675B">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035725AE"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414D25A1"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47A96BC7"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настоящей</w:t>
      </w:r>
      <w:r w:rsidRPr="0077675B">
        <w:rPr>
          <w:rFonts w:ascii="Times New Roman" w:hAnsi="Times New Roman"/>
          <w:sz w:val="20"/>
          <w:szCs w:val="20"/>
        </w:rPr>
        <w:t xml:space="preserve"> Документации;</w:t>
      </w:r>
    </w:p>
    <w:p w14:paraId="49988669" w14:textId="304A196A"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7B69512B"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копии документов, подтверждающих соответствие продукции требованиям, установленным в соответствии с </w:t>
      </w:r>
      <w:r w:rsidRPr="0077675B">
        <w:rPr>
          <w:rFonts w:ascii="Times New Roman" w:hAnsi="Times New Roman"/>
          <w:sz w:val="20"/>
          <w:szCs w:val="20"/>
        </w:rPr>
        <w:lastRenderedPageBreak/>
        <w:t>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proofErr w:type="gramStart"/>
      <w:r w:rsidRPr="0077675B">
        <w:rPr>
          <w:rFonts w:ascii="Times New Roman" w:hAnsi="Times New Roman"/>
          <w:sz w:val="20"/>
          <w:szCs w:val="20"/>
        </w:rPr>
        <w:t>т.п.</w:t>
      </w:r>
      <w:proofErr w:type="gramEnd"/>
      <w:r w:rsidRPr="0077675B">
        <w:rPr>
          <w:rFonts w:ascii="Times New Roman" w:hAnsi="Times New Roman"/>
          <w:sz w:val="20"/>
          <w:szCs w:val="20"/>
        </w:rPr>
        <w:t>);</w:t>
      </w:r>
    </w:p>
    <w:p w14:paraId="125BD576"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6818C6A3" w14:textId="77777777" w:rsidR="007252CC" w:rsidRPr="0077675B"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198952F4" w14:textId="0999999B" w:rsidR="007252CC" w:rsidRPr="0077675B" w:rsidRDefault="007252CC" w:rsidP="007252CC">
      <w:pPr>
        <w:pStyle w:val="af1"/>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E57C77" w:rsidRPr="0077675B">
        <w:rPr>
          <w:sz w:val="20"/>
          <w:szCs w:val="20"/>
        </w:rPr>
        <w:t>закупке в случае, если</w:t>
      </w:r>
      <w:r w:rsidRPr="0077675B">
        <w:rPr>
          <w:sz w:val="20"/>
          <w:szCs w:val="20"/>
        </w:rPr>
        <w:t xml:space="preserve"> в документации о закупке содержится указание на требование обеспечения такой заявки.</w:t>
      </w:r>
    </w:p>
    <w:p w14:paraId="4440182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3.Заявка</w:t>
      </w:r>
      <w:proofErr w:type="gramEnd"/>
      <w:r w:rsidRPr="0077675B">
        <w:rPr>
          <w:sz w:val="20"/>
          <w:szCs w:val="20"/>
        </w:rPr>
        <w:t xml:space="preserve">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9EB953D" w14:textId="45EE7940"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4.Заявка</w:t>
      </w:r>
      <w:proofErr w:type="gramEnd"/>
      <w:r w:rsidRPr="0077675B">
        <w:rPr>
          <w:sz w:val="20"/>
          <w:szCs w:val="20"/>
        </w:rPr>
        <w:t xml:space="preserve"> на участие в закупке подается на русском языке, если иное не предусмотрено заку</w:t>
      </w:r>
      <w:r>
        <w:rPr>
          <w:sz w:val="20"/>
          <w:szCs w:val="20"/>
        </w:rPr>
        <w:t>почной документацией, посредство</w:t>
      </w:r>
      <w:r w:rsidRPr="0077675B">
        <w:rPr>
          <w:sz w:val="20"/>
          <w:szCs w:val="20"/>
        </w:rPr>
        <w:t xml:space="preserve">м и в соответствии с регламентом электронно-торговой площадки </w:t>
      </w:r>
      <w:r w:rsidR="001D59B9">
        <w:rPr>
          <w:sz w:val="20"/>
          <w:szCs w:val="20"/>
        </w:rPr>
        <w:t>«</w:t>
      </w:r>
      <w:r w:rsidRPr="0077675B">
        <w:rPr>
          <w:sz w:val="20"/>
          <w:szCs w:val="20"/>
        </w:rPr>
        <w:t>РТС-тендер</w:t>
      </w:r>
      <w:r w:rsidR="001D59B9">
        <w:rPr>
          <w:sz w:val="20"/>
          <w:szCs w:val="20"/>
        </w:rPr>
        <w:t>»</w:t>
      </w:r>
      <w:r w:rsidRPr="0077675B">
        <w:rPr>
          <w:sz w:val="20"/>
          <w:szCs w:val="20"/>
        </w:rPr>
        <w:t>.</w:t>
      </w:r>
    </w:p>
    <w:p w14:paraId="0DC935C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5.Претендент</w:t>
      </w:r>
      <w:proofErr w:type="gramEnd"/>
      <w:r w:rsidRPr="0077675B">
        <w:rPr>
          <w:sz w:val="20"/>
          <w:szCs w:val="20"/>
        </w:rPr>
        <w:t xml:space="preserve">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7B20ED5A"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6.При</w:t>
      </w:r>
      <w:proofErr w:type="gramEnd"/>
      <w:r w:rsidRPr="0077675B">
        <w:rPr>
          <w:sz w:val="20"/>
          <w:szCs w:val="20"/>
        </w:rPr>
        <w:t xml:space="preserve">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393EA2A3"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7.Сведения</w:t>
      </w:r>
      <w:proofErr w:type="gramEnd"/>
      <w:r w:rsidRPr="0077675B">
        <w:rPr>
          <w:sz w:val="20"/>
          <w:szCs w:val="20"/>
        </w:rPr>
        <w:t>,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32F21451"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w:t>
      </w:r>
      <w:proofErr w:type="gramStart"/>
      <w:r w:rsidRPr="0077675B">
        <w:rPr>
          <w:sz w:val="20"/>
          <w:szCs w:val="20"/>
        </w:rPr>
        <w:t>8.Заявка</w:t>
      </w:r>
      <w:proofErr w:type="gramEnd"/>
      <w:r w:rsidRPr="0077675B">
        <w:rPr>
          <w:sz w:val="20"/>
          <w:szCs w:val="20"/>
        </w:rPr>
        <w:t xml:space="preserve">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0C023DBF" w14:textId="77777777" w:rsidR="007252CC" w:rsidRPr="001B1130" w:rsidRDefault="007252CC" w:rsidP="007252CC">
      <w:pPr>
        <w:jc w:val="both"/>
        <w:rPr>
          <w:sz w:val="20"/>
          <w:szCs w:val="20"/>
        </w:rPr>
      </w:pPr>
      <w:r>
        <w:rPr>
          <w:rStyle w:val="fc1178614507455-3"/>
          <w:sz w:val="20"/>
          <w:szCs w:val="20"/>
        </w:rPr>
        <w:t xml:space="preserve">1.9. </w:t>
      </w:r>
      <w:r w:rsidRPr="001B1130">
        <w:rPr>
          <w:sz w:val="20"/>
          <w:szCs w:val="20"/>
        </w:rPr>
        <w:t>Условия исполнения договора, указанные в котировочной заявке, должны соответствовать условиям исполнения договора, предусмотренным открытым запросом котировок в электронной форме.</w:t>
      </w:r>
    </w:p>
    <w:p w14:paraId="4D078574"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34978E68"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353EE866" w14:textId="77777777" w:rsidR="007252CC" w:rsidRDefault="007252CC" w:rsidP="007252CC">
      <w:pPr>
        <w:jc w:val="both"/>
        <w:rPr>
          <w:rStyle w:val="fc1178614507455-3"/>
          <w:sz w:val="20"/>
          <w:szCs w:val="20"/>
        </w:rPr>
      </w:pPr>
      <w:r>
        <w:rPr>
          <w:rStyle w:val="fc1178614507455-3"/>
          <w:sz w:val="20"/>
          <w:szCs w:val="20"/>
        </w:rPr>
        <w:t xml:space="preserve">- </w:t>
      </w:r>
      <w:r w:rsidR="00A92B2D" w:rsidRPr="00A92B2D">
        <w:rPr>
          <w:sz w:val="20"/>
          <w:szCs w:val="20"/>
        </w:rPr>
        <w:t xml:space="preserve">указания в заявках предложения о цене договора, превышающей начальную (максимальную) </w:t>
      </w:r>
      <w:r w:rsidR="00EF593C">
        <w:rPr>
          <w:sz w:val="20"/>
          <w:szCs w:val="20"/>
        </w:rPr>
        <w:t>цену</w:t>
      </w:r>
      <w:r w:rsidR="00A92B2D" w:rsidRPr="00A92B2D">
        <w:rPr>
          <w:sz w:val="20"/>
          <w:szCs w:val="20"/>
        </w:rPr>
        <w:t xml:space="preserve"> договора</w:t>
      </w:r>
      <w:r w:rsidRPr="007252CC">
        <w:rPr>
          <w:rStyle w:val="fc1178614507455-3"/>
          <w:sz w:val="20"/>
          <w:szCs w:val="20"/>
        </w:rPr>
        <w:t>;</w:t>
      </w:r>
    </w:p>
    <w:p w14:paraId="496668DF" w14:textId="4EBC90B6" w:rsidR="007252CC" w:rsidRDefault="007252CC" w:rsidP="007252CC">
      <w:pPr>
        <w:jc w:val="both"/>
        <w:rPr>
          <w:rStyle w:val="fc1178614507455-3"/>
          <w:sz w:val="20"/>
          <w:szCs w:val="20"/>
        </w:rPr>
      </w:pPr>
      <w:r>
        <w:rPr>
          <w:rStyle w:val="fc1178614507455-3"/>
          <w:sz w:val="20"/>
          <w:szCs w:val="20"/>
        </w:rPr>
        <w:t xml:space="preserve">- </w:t>
      </w:r>
      <w:r w:rsidR="001D59B9" w:rsidRPr="007252CC">
        <w:rPr>
          <w:rStyle w:val="fc1178614507455-3"/>
          <w:sz w:val="20"/>
          <w:szCs w:val="20"/>
        </w:rPr>
        <w:t>непредставления копий</w:t>
      </w:r>
      <w:r w:rsidRPr="007252CC">
        <w:rPr>
          <w:rStyle w:val="fc1178614507455-3"/>
          <w:sz w:val="20"/>
          <w:szCs w:val="20"/>
        </w:rPr>
        <w:t xml:space="preserve"> документов, а также иных сведений, требование о наличии которых установлено закупочной документацией;</w:t>
      </w:r>
    </w:p>
    <w:p w14:paraId="4019689E" w14:textId="29CF5AEE" w:rsidR="007E2CFD" w:rsidRDefault="00AC0A57" w:rsidP="007252CC">
      <w:pPr>
        <w:jc w:val="both"/>
        <w:rPr>
          <w:rStyle w:val="fc1178614507455-3"/>
          <w:sz w:val="20"/>
          <w:szCs w:val="20"/>
        </w:rPr>
      </w:pPr>
      <w:r w:rsidRPr="002E342F">
        <w:rPr>
          <w:rStyle w:val="fc1178614507455-3"/>
          <w:sz w:val="20"/>
          <w:szCs w:val="20"/>
        </w:rPr>
        <w:t xml:space="preserve">- </w:t>
      </w:r>
      <w:r w:rsidR="007E2CFD" w:rsidRPr="007E2CFD">
        <w:rPr>
          <w:rStyle w:val="fc1178614507455-3"/>
          <w:sz w:val="20"/>
          <w:szCs w:val="20"/>
        </w:rPr>
        <w:t xml:space="preserve"> заполнения формы № 3 «Предложение об условиях исполнения договора», входящую в состав заявки Претендента, неполно или неправильно;</w:t>
      </w:r>
    </w:p>
    <w:p w14:paraId="49EDF8BB" w14:textId="6E43F4F6" w:rsidR="001D59B9" w:rsidRDefault="00A92B2D" w:rsidP="007252CC">
      <w:pPr>
        <w:jc w:val="both"/>
        <w:rPr>
          <w:rStyle w:val="fc1178614507455-3"/>
          <w:sz w:val="20"/>
          <w:szCs w:val="20"/>
        </w:rPr>
      </w:pPr>
      <w:r w:rsidRPr="001D59B9">
        <w:rPr>
          <w:rStyle w:val="fc1178614507455-3"/>
          <w:sz w:val="20"/>
          <w:szCs w:val="20"/>
        </w:rPr>
        <w:t xml:space="preserve">- </w:t>
      </w:r>
      <w:r w:rsidR="001D59B9" w:rsidRPr="001D59B9">
        <w:rPr>
          <w:rStyle w:val="fc1178614507455-3"/>
          <w:sz w:val="20"/>
          <w:szCs w:val="20"/>
        </w:rPr>
        <w:t>предоставления ценового предложения по форме № 3 «Предложение об условиях исполнения договора», которое посчитано неверно (неправильно);</w:t>
      </w:r>
    </w:p>
    <w:p w14:paraId="2C9760A1" w14:textId="215B62E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претендента требованиям к участникам закупки, установленным закупочной документацией;</w:t>
      </w:r>
    </w:p>
    <w:p w14:paraId="4662C4BF"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5622BF6F"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0E16DC52"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непредставления обеспечения заявки, в случае установления требования об обеспечении заявки;</w:t>
      </w:r>
    </w:p>
    <w:p w14:paraId="1E0EE4D9"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предоставления в составе заявки заведомо ложных сведений, намеренного искажения информации или документов, входящих в состав заявки;</w:t>
      </w:r>
    </w:p>
    <w:p w14:paraId="3C6E0F01"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несогласия претендента на участие в закупке с условиями проекта договора, содержащегося в документации о закупке;</w:t>
      </w:r>
    </w:p>
    <w:p w14:paraId="65427FB7" w14:textId="12E014A9"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398553B6" w14:textId="2C008792" w:rsidR="007E2CFD" w:rsidRDefault="007E2CFD" w:rsidP="007252CC">
      <w:pPr>
        <w:jc w:val="both"/>
        <w:rPr>
          <w:rStyle w:val="fc1178614507455-3"/>
          <w:sz w:val="20"/>
          <w:szCs w:val="20"/>
        </w:rPr>
      </w:pPr>
      <w:r w:rsidRPr="007E2CFD">
        <w:rPr>
          <w:rStyle w:val="fc1178614507455-3"/>
          <w:sz w:val="20"/>
          <w:szCs w:val="20"/>
        </w:rPr>
        <w:t>- предоставление Претендентом более одной Заявки;</w:t>
      </w:r>
    </w:p>
    <w:p w14:paraId="2B5DB4CC" w14:textId="5377B4D3" w:rsidR="007E2CFD" w:rsidRDefault="001D447F" w:rsidP="007252CC">
      <w:pPr>
        <w:jc w:val="both"/>
        <w:rPr>
          <w:rStyle w:val="fc1178614507455-3"/>
          <w:sz w:val="20"/>
          <w:szCs w:val="20"/>
        </w:rPr>
      </w:pPr>
      <w:r w:rsidRPr="001E6DFD">
        <w:rPr>
          <w:rStyle w:val="fc1178614507455-3"/>
          <w:sz w:val="20"/>
          <w:szCs w:val="20"/>
        </w:rPr>
        <w:t>-</w:t>
      </w:r>
      <w:r w:rsidR="000C3B14">
        <w:rPr>
          <w:rStyle w:val="fc1178614507455-3"/>
          <w:sz w:val="20"/>
          <w:szCs w:val="20"/>
        </w:rPr>
        <w:t xml:space="preserve"> </w:t>
      </w:r>
      <w:r w:rsidR="007E2CFD" w:rsidRPr="001E6DFD">
        <w:rPr>
          <w:rStyle w:val="fc1178614507455-3"/>
          <w:sz w:val="20"/>
          <w:szCs w:val="20"/>
        </w:rPr>
        <w:t>предоставление</w:t>
      </w:r>
      <w:r w:rsidR="007E2CFD" w:rsidRPr="007E2CFD">
        <w:rPr>
          <w:rStyle w:val="fc1178614507455-3"/>
          <w:sz w:val="20"/>
          <w:szCs w:val="20"/>
        </w:rPr>
        <w:t xml:space="preserve"> членом коллективного участника самостоятельной заявки или нахождение в составе других </w:t>
      </w:r>
      <w:r>
        <w:rPr>
          <w:rStyle w:val="fc1178614507455-3"/>
          <w:sz w:val="20"/>
          <w:szCs w:val="20"/>
        </w:rPr>
        <w:t xml:space="preserve">    </w:t>
      </w:r>
      <w:r w:rsidR="007E2CFD" w:rsidRPr="007E2CFD">
        <w:rPr>
          <w:rStyle w:val="fc1178614507455-3"/>
          <w:sz w:val="20"/>
          <w:szCs w:val="20"/>
        </w:rPr>
        <w:t>коллективных участников;</w:t>
      </w:r>
    </w:p>
    <w:p w14:paraId="7BD42F28" w14:textId="1082761F" w:rsidR="00EF795B" w:rsidRPr="00BA7D90" w:rsidRDefault="000C3B14" w:rsidP="000C3B1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 xml:space="preserve">- </w:t>
      </w:r>
      <w:r w:rsidR="00EF795B" w:rsidRPr="00DA4ED8">
        <w:rPr>
          <w:rFonts w:eastAsia="Calibri"/>
          <w:sz w:val="20"/>
          <w:szCs w:val="20"/>
          <w:lang w:eastAsia="en-US"/>
        </w:rPr>
        <w:t>наличия сведений об участнике</w:t>
      </w:r>
      <w:r w:rsidR="00EF795B" w:rsidRPr="00DA4ED8">
        <w:t xml:space="preserve"> </w:t>
      </w:r>
      <w:r w:rsidR="00EF795B"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F795B">
        <w:rPr>
          <w:rFonts w:eastAsia="Calibri"/>
          <w:sz w:val="20"/>
          <w:szCs w:val="20"/>
          <w:lang w:eastAsia="en-US"/>
        </w:rPr>
        <w:t>;</w:t>
      </w:r>
    </w:p>
    <w:p w14:paraId="432A6DF7" w14:textId="342243B4" w:rsidR="009F70D9" w:rsidRDefault="007252CC" w:rsidP="00484EC9">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sidR="007E2CFD">
        <w:rPr>
          <w:rStyle w:val="fc1178614507455-3"/>
          <w:sz w:val="20"/>
          <w:szCs w:val="20"/>
        </w:rPr>
        <w:t>;</w:t>
      </w:r>
    </w:p>
    <w:p w14:paraId="1A06C166" w14:textId="15D5AB33" w:rsidR="00C97726" w:rsidRPr="001B1130" w:rsidRDefault="00C97726" w:rsidP="00484EC9">
      <w:pPr>
        <w:jc w:val="both"/>
        <w:rPr>
          <w:rStyle w:val="fc1178614507455-3"/>
          <w:sz w:val="20"/>
          <w:szCs w:val="20"/>
        </w:rPr>
      </w:pPr>
      <w:r w:rsidRPr="002E342F">
        <w:rPr>
          <w:rStyle w:val="fc1178614507455-3"/>
          <w:sz w:val="20"/>
          <w:szCs w:val="20"/>
        </w:rPr>
        <w:lastRenderedPageBreak/>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4DC97871"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008221D1" w:rsidRPr="00484EC9">
        <w:rPr>
          <w:sz w:val="20"/>
          <w:szCs w:val="20"/>
        </w:rPr>
        <w:t>12</w:t>
      </w:r>
      <w:r w:rsidRPr="00484EC9">
        <w:rPr>
          <w:sz w:val="20"/>
          <w:szCs w:val="20"/>
        </w:rPr>
        <w:t>.Прием</w:t>
      </w:r>
      <w:proofErr w:type="gramEnd"/>
      <w:r w:rsidRPr="00484EC9">
        <w:rPr>
          <w:sz w:val="20"/>
          <w:szCs w:val="20"/>
        </w:rPr>
        <w:t xml:space="preserve"> заявок на участие в закупке прекращается после окончания срока подачи заявок на участие в закупке, установленного в документации о</w:t>
      </w:r>
      <w:r w:rsidRPr="00484EC9">
        <w:rPr>
          <w:spacing w:val="-5"/>
          <w:sz w:val="20"/>
          <w:szCs w:val="20"/>
        </w:rPr>
        <w:t xml:space="preserve"> </w:t>
      </w:r>
      <w:r w:rsidRPr="00484EC9">
        <w:rPr>
          <w:sz w:val="20"/>
          <w:szCs w:val="20"/>
        </w:rPr>
        <w:t>закупке.</w:t>
      </w:r>
    </w:p>
    <w:p w14:paraId="451E6D7A"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484EC9">
        <w:rPr>
          <w:spacing w:val="-2"/>
          <w:sz w:val="20"/>
          <w:szCs w:val="20"/>
        </w:rPr>
        <w:t xml:space="preserve"> </w:t>
      </w:r>
      <w:r w:rsidRPr="00484EC9">
        <w:rPr>
          <w:sz w:val="20"/>
          <w:szCs w:val="20"/>
        </w:rPr>
        <w:t>заявки).</w:t>
      </w:r>
    </w:p>
    <w:p w14:paraId="3B5AC6C6"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24887186" w14:textId="77777777"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582E21" w:rsidRPr="004E1E79">
        <w:rPr>
          <w:sz w:val="20"/>
          <w:szCs w:val="20"/>
        </w:rPr>
        <w:t>котировок</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2177E21F" w14:textId="77777777" w:rsidR="001775AC" w:rsidRPr="004E1E7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Pr="00484EC9">
        <w:rPr>
          <w:sz w:val="20"/>
          <w:szCs w:val="20"/>
        </w:rPr>
        <w:t>1</w:t>
      </w:r>
      <w:r w:rsidR="003908E6" w:rsidRPr="00484EC9">
        <w:rPr>
          <w:sz w:val="20"/>
          <w:szCs w:val="20"/>
        </w:rPr>
        <w:t>6</w:t>
      </w:r>
      <w:r w:rsidRPr="00484EC9">
        <w:rPr>
          <w:sz w:val="20"/>
          <w:szCs w:val="20"/>
        </w:rPr>
        <w:t>.Изменение</w:t>
      </w:r>
      <w:proofErr w:type="gramEnd"/>
      <w:r w:rsidRPr="00484EC9">
        <w:rPr>
          <w:sz w:val="20"/>
          <w:szCs w:val="20"/>
        </w:rPr>
        <w:t xml:space="preserve">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0F2A7AD5"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proofErr w:type="gramStart"/>
      <w:r w:rsidRPr="00484EC9">
        <w:rPr>
          <w:sz w:val="20"/>
          <w:szCs w:val="20"/>
        </w:rPr>
        <w:t>1</w:t>
      </w:r>
      <w:r w:rsidR="003908E6" w:rsidRPr="00484EC9">
        <w:rPr>
          <w:sz w:val="20"/>
          <w:szCs w:val="20"/>
        </w:rPr>
        <w:t>7</w:t>
      </w:r>
      <w:r w:rsidRPr="00484EC9">
        <w:rPr>
          <w:sz w:val="20"/>
          <w:szCs w:val="20"/>
        </w:rPr>
        <w:t>.При</w:t>
      </w:r>
      <w:proofErr w:type="gramEnd"/>
      <w:r w:rsidRPr="00484EC9">
        <w:rPr>
          <w:sz w:val="20"/>
          <w:szCs w:val="20"/>
        </w:rPr>
        <w:t xml:space="preserve">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6BB7005D"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6695D875"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proofErr w:type="gramStart"/>
      <w:r w:rsidR="003908E6" w:rsidRPr="00484EC9">
        <w:rPr>
          <w:sz w:val="20"/>
          <w:szCs w:val="20"/>
        </w:rPr>
        <w:t>18</w:t>
      </w:r>
      <w:r w:rsidRPr="00484EC9">
        <w:rPr>
          <w:sz w:val="20"/>
          <w:szCs w:val="20"/>
        </w:rPr>
        <w:t>.Участник</w:t>
      </w:r>
      <w:proofErr w:type="gramEnd"/>
      <w:r w:rsidRPr="00484EC9">
        <w:rPr>
          <w:sz w:val="20"/>
          <w:szCs w:val="20"/>
        </w:rPr>
        <w:t xml:space="preserve">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D9DF745" w14:textId="175EC38A"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заканчивается: </w:t>
      </w:r>
      <w:r w:rsidRPr="00737D5C">
        <w:rPr>
          <w:b/>
          <w:sz w:val="20"/>
          <w:szCs w:val="20"/>
        </w:rPr>
        <w:t>в «10» часов «00» минут «</w:t>
      </w:r>
      <w:r w:rsidR="00B13006" w:rsidRPr="00737D5C">
        <w:rPr>
          <w:b/>
          <w:sz w:val="20"/>
          <w:szCs w:val="20"/>
        </w:rPr>
        <w:softHyphen/>
      </w:r>
      <w:r w:rsidR="00B13006" w:rsidRPr="00737D5C">
        <w:rPr>
          <w:b/>
          <w:sz w:val="20"/>
          <w:szCs w:val="20"/>
        </w:rPr>
        <w:softHyphen/>
      </w:r>
      <w:r w:rsidR="00761879">
        <w:rPr>
          <w:b/>
          <w:sz w:val="20"/>
          <w:szCs w:val="20"/>
        </w:rPr>
        <w:t>01</w:t>
      </w:r>
      <w:r w:rsidRPr="00737D5C">
        <w:rPr>
          <w:b/>
          <w:sz w:val="20"/>
          <w:szCs w:val="20"/>
        </w:rPr>
        <w:t xml:space="preserve">» </w:t>
      </w:r>
      <w:r w:rsidR="00761879">
        <w:rPr>
          <w:b/>
          <w:sz w:val="20"/>
          <w:szCs w:val="20"/>
        </w:rPr>
        <w:t>августа</w:t>
      </w:r>
      <w:r w:rsidR="009D7372" w:rsidRPr="00737D5C">
        <w:rPr>
          <w:b/>
          <w:sz w:val="20"/>
          <w:szCs w:val="20"/>
        </w:rPr>
        <w:t xml:space="preserve"> </w:t>
      </w:r>
      <w:r w:rsidR="009F0D3A" w:rsidRPr="00737D5C">
        <w:rPr>
          <w:b/>
          <w:sz w:val="20"/>
          <w:szCs w:val="20"/>
        </w:rPr>
        <w:t>2022</w:t>
      </w:r>
      <w:r w:rsidRPr="00737D5C">
        <w:rPr>
          <w:b/>
          <w:sz w:val="20"/>
          <w:szCs w:val="20"/>
        </w:rPr>
        <w:t xml:space="preserve"> года.</w:t>
      </w:r>
    </w:p>
    <w:p w14:paraId="5023C1B8" w14:textId="77777777" w:rsidR="00DE3FF7" w:rsidRDefault="003908E6" w:rsidP="001775AC">
      <w:pPr>
        <w:tabs>
          <w:tab w:val="left" w:pos="9540"/>
          <w:tab w:val="left" w:pos="9637"/>
        </w:tabs>
        <w:ind w:right="-2"/>
        <w:jc w:val="both"/>
        <w:rPr>
          <w:b/>
          <w:sz w:val="20"/>
          <w:szCs w:val="20"/>
        </w:rPr>
      </w:pPr>
      <w:r w:rsidRPr="002A6702">
        <w:rPr>
          <w:sz w:val="20"/>
          <w:szCs w:val="20"/>
        </w:rPr>
        <w:t>1.</w:t>
      </w:r>
      <w:proofErr w:type="gramStart"/>
      <w:r w:rsidRPr="002A6702">
        <w:rPr>
          <w:sz w:val="20"/>
          <w:szCs w:val="20"/>
        </w:rPr>
        <w:t>19</w:t>
      </w:r>
      <w:r w:rsidR="008221D1" w:rsidRPr="002A6702">
        <w:rPr>
          <w:sz w:val="20"/>
          <w:szCs w:val="20"/>
        </w:rPr>
        <w:t>.</w:t>
      </w:r>
      <w:r w:rsidR="00DE3FF7" w:rsidRPr="002A6702">
        <w:rPr>
          <w:sz w:val="20"/>
          <w:szCs w:val="20"/>
        </w:rPr>
        <w:t>Каждый</w:t>
      </w:r>
      <w:proofErr w:type="gramEnd"/>
      <w:r w:rsidR="00DE3FF7" w:rsidRPr="00484EC9">
        <w:rPr>
          <w:sz w:val="20"/>
          <w:szCs w:val="20"/>
        </w:rPr>
        <w:t xml:space="preserve"> документ, входящий в котировочную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котировочной заявке. Документы предоставляются Участником посредством ЭТП в отсканированном виде только в формате *.</w:t>
      </w:r>
      <w:proofErr w:type="spellStart"/>
      <w:r w:rsidR="00DE3FF7" w:rsidRPr="00484EC9">
        <w:rPr>
          <w:sz w:val="20"/>
          <w:szCs w:val="20"/>
        </w:rPr>
        <w:t>pdf</w:t>
      </w:r>
      <w:proofErr w:type="spellEnd"/>
      <w:r w:rsidR="00DE3FF7" w:rsidRPr="00484EC9">
        <w:rPr>
          <w:sz w:val="20"/>
          <w:szCs w:val="20"/>
        </w:rPr>
        <w:t>. Каждый документ должен быть предоставлен в отдельном файле, наименование файла должно содержать информацию о предмете отсканированного документа. Котировочная заявка,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06CB9DC4"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4C702D96" w14:textId="77777777" w:rsidR="00C5199E" w:rsidRDefault="00C5199E" w:rsidP="00484EC9">
      <w:pPr>
        <w:tabs>
          <w:tab w:val="left" w:pos="9540"/>
          <w:tab w:val="left" w:pos="9637"/>
        </w:tabs>
        <w:ind w:right="-2"/>
        <w:jc w:val="both"/>
        <w:rPr>
          <w:sz w:val="20"/>
          <w:szCs w:val="20"/>
        </w:rPr>
      </w:pPr>
      <w:r w:rsidRPr="00C5199E">
        <w:rPr>
          <w:sz w:val="20"/>
          <w:szCs w:val="20"/>
        </w:rPr>
        <w:t>В соответствии с пунктом 18 Раздела I документации.</w:t>
      </w:r>
      <w:bookmarkStart w:id="2" w:name="_Toc57314653"/>
      <w:bookmarkStart w:id="3" w:name="_Toc177782008"/>
    </w:p>
    <w:p w14:paraId="0691B4FA" w14:textId="77777777" w:rsidR="00C951C2" w:rsidRPr="001B1130" w:rsidRDefault="009F0D3A" w:rsidP="00B52927">
      <w:pPr>
        <w:widowControl w:val="0"/>
        <w:tabs>
          <w:tab w:val="left" w:pos="540"/>
          <w:tab w:val="num" w:pos="1080"/>
        </w:tabs>
        <w:ind w:right="-83" w:firstLine="709"/>
        <w:jc w:val="center"/>
        <w:rPr>
          <w:sz w:val="20"/>
          <w:szCs w:val="20"/>
        </w:rPr>
      </w:pPr>
      <w:r>
        <w:rPr>
          <w:b/>
          <w:sz w:val="20"/>
          <w:szCs w:val="20"/>
        </w:rPr>
        <w:t>3.</w:t>
      </w:r>
      <w:r w:rsidR="00B06907" w:rsidRPr="001B1130">
        <w:rPr>
          <w:b/>
          <w:sz w:val="20"/>
          <w:szCs w:val="20"/>
        </w:rPr>
        <w:t xml:space="preserve"> </w:t>
      </w:r>
      <w:r w:rsidR="001259E0" w:rsidRPr="001259E0">
        <w:rPr>
          <w:b/>
          <w:sz w:val="20"/>
          <w:szCs w:val="20"/>
        </w:rPr>
        <w:t xml:space="preserve">Порядок предоставления формы: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1ED89A5D" w14:textId="653BAB14" w:rsidR="00F55F9F" w:rsidRDefault="00475052" w:rsidP="00B52927">
      <w:pPr>
        <w:pStyle w:val="ConsNonformat"/>
        <w:widowControl/>
        <w:jc w:val="both"/>
        <w:rPr>
          <w:rFonts w:ascii="Times New Roman" w:hAnsi="Times New Roman" w:cs="Times New Roman"/>
        </w:rPr>
      </w:pPr>
      <w:r>
        <w:rPr>
          <w:rFonts w:ascii="Times New Roman" w:hAnsi="Times New Roman" w:cs="Times New Roman"/>
        </w:rPr>
        <w:t>Ценовое п</w:t>
      </w:r>
      <w:r w:rsidR="00F55F9F" w:rsidRPr="00152665">
        <w:rPr>
          <w:rFonts w:ascii="Times New Roman" w:hAnsi="Times New Roman" w:cs="Times New Roman"/>
        </w:rPr>
        <w:t>редложение</w:t>
      </w:r>
      <w:r w:rsidR="00CB49AD" w:rsidRPr="00152665">
        <w:rPr>
          <w:rFonts w:ascii="Times New Roman" w:hAnsi="Times New Roman" w:cs="Times New Roman"/>
        </w:rPr>
        <w:t xml:space="preserve"> </w:t>
      </w:r>
      <w:r w:rsidR="00F55F9F" w:rsidRPr="00152665">
        <w:rPr>
          <w:rFonts w:ascii="Times New Roman" w:hAnsi="Times New Roman" w:cs="Times New Roman"/>
        </w:rPr>
        <w:t xml:space="preserve">должно быть </w:t>
      </w:r>
      <w:r w:rsidR="00F55F9F" w:rsidRPr="00D86DA4">
        <w:rPr>
          <w:rFonts w:ascii="Times New Roman" w:hAnsi="Times New Roman" w:cs="Times New Roman"/>
        </w:rPr>
        <w:t xml:space="preserve">подготовлено в соответствии с формой, установленной </w:t>
      </w:r>
      <w:r w:rsidR="00C97726" w:rsidRPr="00D86DA4">
        <w:rPr>
          <w:rFonts w:ascii="Times New Roman" w:hAnsi="Times New Roman" w:cs="Times New Roman"/>
        </w:rPr>
        <w:t>в настоящей Документации,</w:t>
      </w:r>
      <w:r w:rsidR="00CB49AD" w:rsidRPr="00D86DA4">
        <w:rPr>
          <w:rFonts w:ascii="Times New Roman" w:hAnsi="Times New Roman" w:cs="Times New Roman"/>
        </w:rPr>
        <w:t xml:space="preserve"> и </w:t>
      </w:r>
      <w:r w:rsidR="00F55F9F" w:rsidRPr="00D86DA4">
        <w:rPr>
          <w:rFonts w:ascii="Times New Roman" w:hAnsi="Times New Roman" w:cs="Times New Roman"/>
        </w:rPr>
        <w:t>д</w:t>
      </w:r>
      <w:r w:rsidR="00C34034">
        <w:rPr>
          <w:rFonts w:ascii="Times New Roman" w:hAnsi="Times New Roman" w:cs="Times New Roman"/>
        </w:rPr>
        <w:t>олжно содержать текущие цены на</w:t>
      </w:r>
      <w:r w:rsidR="00983749" w:rsidRPr="00D86DA4">
        <w:rPr>
          <w:rFonts w:ascii="Times New Roman" w:hAnsi="Times New Roman" w:cs="Times New Roman"/>
        </w:rPr>
        <w:t xml:space="preserve"> </w:t>
      </w:r>
      <w:r w:rsidR="00C97726">
        <w:rPr>
          <w:rFonts w:ascii="Times New Roman" w:hAnsi="Times New Roman" w:cs="Times New Roman"/>
        </w:rPr>
        <w:t>поставку товара</w:t>
      </w:r>
      <w:r w:rsidR="00F55F9F" w:rsidRPr="00D86DA4">
        <w:rPr>
          <w:rFonts w:ascii="Times New Roman" w:hAnsi="Times New Roman" w:cs="Times New Roman"/>
        </w:rPr>
        <w:t>.</w:t>
      </w:r>
    </w:p>
    <w:p w14:paraId="705CAA8F" w14:textId="1EDCF357" w:rsidR="00512E2C" w:rsidRPr="00152665" w:rsidRDefault="00512E2C" w:rsidP="00B52927">
      <w:pPr>
        <w:pStyle w:val="ConsNonformat"/>
        <w:widowControl/>
        <w:jc w:val="both"/>
        <w:rPr>
          <w:rFonts w:ascii="Times New Roman" w:hAnsi="Times New Roman" w:cs="Times New Roman"/>
        </w:rPr>
      </w:pPr>
      <w:r>
        <w:rPr>
          <w:rFonts w:ascii="Times New Roman" w:hAnsi="Times New Roman" w:cs="Times New Roman"/>
        </w:rPr>
        <w:t>Предложение о цене договора не может превышать начальную (максимальную) цену договора.</w:t>
      </w:r>
    </w:p>
    <w:p w14:paraId="76A69675" w14:textId="1AA1C3A7" w:rsidR="001775AC" w:rsidRPr="00152665" w:rsidRDefault="001775AC" w:rsidP="00267C43">
      <w:pPr>
        <w:jc w:val="both"/>
        <w:rPr>
          <w:sz w:val="20"/>
          <w:szCs w:val="20"/>
          <w:u w:val="single"/>
        </w:rPr>
      </w:pPr>
      <w:r w:rsidRPr="00152665">
        <w:rPr>
          <w:sz w:val="20"/>
          <w:szCs w:val="20"/>
          <w:u w:val="single"/>
        </w:rPr>
        <w:t xml:space="preserve">Данное </w:t>
      </w:r>
      <w:r w:rsidR="00475052">
        <w:rPr>
          <w:sz w:val="20"/>
          <w:szCs w:val="20"/>
          <w:u w:val="single"/>
        </w:rPr>
        <w:t xml:space="preserve">ценовое </w:t>
      </w:r>
      <w:r w:rsidRPr="00152665">
        <w:rPr>
          <w:sz w:val="20"/>
          <w:szCs w:val="20"/>
          <w:u w:val="single"/>
        </w:rPr>
        <w:t xml:space="preserve">предложение подается в соответствии с правилами и регламентом подачи заявок электронно-торговой площадки </w:t>
      </w:r>
      <w:r w:rsidR="007E2CFD">
        <w:rPr>
          <w:sz w:val="20"/>
          <w:szCs w:val="20"/>
          <w:u w:val="single"/>
        </w:rPr>
        <w:t>«</w:t>
      </w:r>
      <w:r w:rsidRPr="00152665">
        <w:rPr>
          <w:sz w:val="20"/>
          <w:szCs w:val="20"/>
          <w:u w:val="single"/>
        </w:rPr>
        <w:t>РТС-тендер</w:t>
      </w:r>
      <w:r w:rsidR="007E2CFD">
        <w:rPr>
          <w:sz w:val="20"/>
          <w:szCs w:val="20"/>
          <w:u w:val="single"/>
        </w:rPr>
        <w:t>»</w:t>
      </w:r>
      <w:r w:rsidRPr="00152665">
        <w:rPr>
          <w:sz w:val="20"/>
          <w:szCs w:val="20"/>
          <w:u w:val="single"/>
        </w:rPr>
        <w:t>.</w:t>
      </w:r>
    </w:p>
    <w:p w14:paraId="6FE6FAF1" w14:textId="600712A7" w:rsidR="005F0CC3" w:rsidRPr="00152665" w:rsidRDefault="00F55F9F" w:rsidP="00B52927">
      <w:pPr>
        <w:jc w:val="both"/>
        <w:rPr>
          <w:sz w:val="20"/>
          <w:szCs w:val="20"/>
        </w:rPr>
      </w:pPr>
      <w:r w:rsidRPr="00152665">
        <w:rPr>
          <w:sz w:val="20"/>
          <w:szCs w:val="20"/>
        </w:rPr>
        <w:t xml:space="preserve">В случае, если в </w:t>
      </w:r>
      <w:r w:rsidR="00CB49AD" w:rsidRPr="00152665">
        <w:rPr>
          <w:sz w:val="20"/>
          <w:szCs w:val="20"/>
        </w:rPr>
        <w:t xml:space="preserve">ценовом </w:t>
      </w:r>
      <w:r w:rsidR="00484EC9">
        <w:rPr>
          <w:sz w:val="20"/>
          <w:szCs w:val="20"/>
        </w:rPr>
        <w:t>п</w:t>
      </w:r>
      <w:r w:rsidR="007E3A89" w:rsidRPr="00152665">
        <w:rPr>
          <w:sz w:val="20"/>
          <w:szCs w:val="20"/>
        </w:rPr>
        <w:t>редложении</w:t>
      </w:r>
      <w:r w:rsidR="00CB49AD" w:rsidRPr="00152665">
        <w:rPr>
          <w:sz w:val="20"/>
          <w:szCs w:val="20"/>
        </w:rPr>
        <w:t xml:space="preserve"> </w:t>
      </w:r>
      <w:r w:rsidRPr="00152665">
        <w:rPr>
          <w:sz w:val="20"/>
          <w:szCs w:val="20"/>
        </w:rPr>
        <w:t xml:space="preserve">не будут учтены какие-либо условия на </w:t>
      </w:r>
      <w:r w:rsidR="00C97726">
        <w:rPr>
          <w:sz w:val="20"/>
          <w:szCs w:val="20"/>
        </w:rPr>
        <w:t>поставку товара</w:t>
      </w:r>
      <w:r w:rsidRPr="00152665">
        <w:rPr>
          <w:sz w:val="20"/>
          <w:szCs w:val="20"/>
        </w:rPr>
        <w:t>, то неучтенные затраты по договору будут осуществлять</w:t>
      </w:r>
      <w:r w:rsidR="007E3A89" w:rsidRPr="00152665">
        <w:rPr>
          <w:sz w:val="20"/>
          <w:szCs w:val="20"/>
        </w:rPr>
        <w:t xml:space="preserve">ся Претендентом </w:t>
      </w:r>
      <w:r w:rsidRPr="00152665">
        <w:rPr>
          <w:sz w:val="20"/>
          <w:szCs w:val="20"/>
        </w:rPr>
        <w:t>за свой счет.</w:t>
      </w:r>
    </w:p>
    <w:p w14:paraId="0B35D3E2" w14:textId="2477B49E" w:rsidR="00F55F9F" w:rsidRPr="00152665" w:rsidRDefault="00F55F9F" w:rsidP="00B52927">
      <w:pPr>
        <w:jc w:val="both"/>
        <w:rPr>
          <w:sz w:val="20"/>
          <w:szCs w:val="20"/>
        </w:rPr>
      </w:pPr>
      <w:r w:rsidRPr="00152665">
        <w:rPr>
          <w:sz w:val="20"/>
          <w:szCs w:val="20"/>
        </w:rPr>
        <w:lastRenderedPageBreak/>
        <w:t xml:space="preserve">В </w:t>
      </w:r>
      <w:r w:rsidR="00CB49AD" w:rsidRPr="00152665">
        <w:rPr>
          <w:sz w:val="20"/>
          <w:szCs w:val="20"/>
        </w:rPr>
        <w:t>ценовое предложение на</w:t>
      </w:r>
      <w:r w:rsidRPr="00152665">
        <w:rPr>
          <w:sz w:val="20"/>
          <w:szCs w:val="20"/>
        </w:rPr>
        <w:t xml:space="preserve"> </w:t>
      </w:r>
      <w:r w:rsidR="00C97726">
        <w:rPr>
          <w:sz w:val="20"/>
          <w:szCs w:val="20"/>
        </w:rPr>
        <w:t>поставку товара</w:t>
      </w:r>
      <w:r w:rsidRPr="00D86DA4">
        <w:rPr>
          <w:sz w:val="20"/>
          <w:szCs w:val="20"/>
        </w:rPr>
        <w:t xml:space="preserve"> должны</w:t>
      </w:r>
      <w:r w:rsidRPr="00152665">
        <w:rPr>
          <w:sz w:val="20"/>
          <w:szCs w:val="20"/>
        </w:rPr>
        <w:t xml:space="preserve"> быть включены</w:t>
      </w:r>
      <w:r w:rsidR="007E3A89" w:rsidRPr="00152665">
        <w:rPr>
          <w:sz w:val="20"/>
          <w:szCs w:val="20"/>
        </w:rPr>
        <w:t xml:space="preserve"> все возможные расходы Претендента</w:t>
      </w:r>
      <w:r w:rsidRPr="00152665">
        <w:rPr>
          <w:sz w:val="20"/>
          <w:szCs w:val="20"/>
        </w:rPr>
        <w:t xml:space="preserve">, связанные с исполнением обязательств по договору, </w:t>
      </w:r>
      <w:r w:rsidR="008D1DC3" w:rsidRPr="00152665">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2B0E40F9" w14:textId="30A8D1A8" w:rsidR="00F55F9F" w:rsidRPr="00152665" w:rsidRDefault="00F55F9F" w:rsidP="00B52927">
      <w:pPr>
        <w:jc w:val="both"/>
        <w:rPr>
          <w:sz w:val="20"/>
          <w:szCs w:val="20"/>
        </w:rPr>
      </w:pPr>
      <w:r w:rsidRPr="00152665">
        <w:rPr>
          <w:sz w:val="20"/>
          <w:szCs w:val="20"/>
        </w:rPr>
        <w:t>Заявка должна</w:t>
      </w:r>
      <w:r w:rsidR="007E3A89" w:rsidRPr="00152665">
        <w:rPr>
          <w:sz w:val="20"/>
          <w:szCs w:val="20"/>
        </w:rPr>
        <w:t xml:space="preserve"> содержать предложения Претендента</w:t>
      </w:r>
      <w:r w:rsidRPr="00152665">
        <w:rPr>
          <w:sz w:val="20"/>
          <w:szCs w:val="20"/>
        </w:rPr>
        <w:t xml:space="preserve"> на </w:t>
      </w:r>
      <w:r w:rsidR="007E2CFD">
        <w:rPr>
          <w:sz w:val="20"/>
          <w:szCs w:val="20"/>
        </w:rPr>
        <w:t>поставку товара</w:t>
      </w:r>
      <w:r w:rsidR="00983749" w:rsidRPr="00D86DA4">
        <w:rPr>
          <w:sz w:val="20"/>
          <w:szCs w:val="20"/>
        </w:rPr>
        <w:t xml:space="preserve"> </w:t>
      </w:r>
      <w:r w:rsidRPr="00D86DA4">
        <w:rPr>
          <w:sz w:val="20"/>
          <w:szCs w:val="20"/>
        </w:rPr>
        <w:t>в соответствии</w:t>
      </w:r>
      <w:r w:rsidRPr="00152665">
        <w:rPr>
          <w:sz w:val="20"/>
          <w:szCs w:val="20"/>
        </w:rPr>
        <w:t xml:space="preserve"> с требованиями и на условия</w:t>
      </w:r>
      <w:r w:rsidR="00AB6937">
        <w:rPr>
          <w:sz w:val="20"/>
          <w:szCs w:val="20"/>
        </w:rPr>
        <w:t>х, указанных в проекте договора</w:t>
      </w:r>
      <w:r w:rsidR="00FB0338" w:rsidRPr="00152665">
        <w:rPr>
          <w:sz w:val="20"/>
          <w:szCs w:val="20"/>
        </w:rPr>
        <w:t xml:space="preserve"> и</w:t>
      </w:r>
      <w:r w:rsidR="00855904" w:rsidRPr="00152665">
        <w:rPr>
          <w:sz w:val="20"/>
          <w:szCs w:val="20"/>
        </w:rPr>
        <w:t xml:space="preserve"> техническом задании</w:t>
      </w:r>
      <w:r w:rsidR="002866F3" w:rsidRPr="00152665">
        <w:rPr>
          <w:sz w:val="20"/>
          <w:szCs w:val="20"/>
        </w:rPr>
        <w:t>.</w:t>
      </w:r>
    </w:p>
    <w:p w14:paraId="5CDF48F4" w14:textId="77777777" w:rsidR="000B53C4" w:rsidRDefault="000B53C4" w:rsidP="00B52927">
      <w:pPr>
        <w:jc w:val="both"/>
        <w:rPr>
          <w:sz w:val="20"/>
          <w:szCs w:val="20"/>
        </w:rPr>
      </w:pPr>
      <w:r w:rsidRPr="00152665">
        <w:rPr>
          <w:sz w:val="20"/>
          <w:szCs w:val="20"/>
        </w:rPr>
        <w:t xml:space="preserve">В случае если форма «Предложение об условиях исполнения договора», входящая в состав заявки </w:t>
      </w:r>
      <w:r w:rsidR="007E3A89" w:rsidRPr="00152665">
        <w:rPr>
          <w:sz w:val="20"/>
          <w:szCs w:val="20"/>
        </w:rPr>
        <w:t>Претендента</w:t>
      </w:r>
      <w:r w:rsidRPr="00152665">
        <w:rPr>
          <w:sz w:val="20"/>
          <w:szCs w:val="20"/>
        </w:rPr>
        <w:t xml:space="preserve">, заполнена неполно или неправильно, то </w:t>
      </w:r>
      <w:r w:rsidR="007E3A89" w:rsidRPr="00152665">
        <w:rPr>
          <w:sz w:val="20"/>
          <w:szCs w:val="20"/>
        </w:rPr>
        <w:t>данный Претендент</w:t>
      </w:r>
      <w:r w:rsidRPr="00152665">
        <w:rPr>
          <w:sz w:val="20"/>
          <w:szCs w:val="20"/>
        </w:rPr>
        <w:t xml:space="preserve"> не будет допущен к участи</w:t>
      </w:r>
      <w:r w:rsidR="00855904" w:rsidRPr="00152665">
        <w:rPr>
          <w:sz w:val="20"/>
          <w:szCs w:val="20"/>
        </w:rPr>
        <w:t>ю в открытом запросе котировок в электронной форме</w:t>
      </w:r>
      <w:r w:rsidRPr="00152665">
        <w:rPr>
          <w:sz w:val="20"/>
          <w:szCs w:val="20"/>
        </w:rPr>
        <w:t>.</w:t>
      </w:r>
    </w:p>
    <w:p w14:paraId="229244DB" w14:textId="49BC4158" w:rsidR="00342120" w:rsidRPr="001B1130" w:rsidRDefault="007E2CFD" w:rsidP="00B52927">
      <w:pPr>
        <w:ind w:firstLine="720"/>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34337B">
        <w:rPr>
          <w:b/>
          <w:sz w:val="20"/>
          <w:szCs w:val="20"/>
        </w:rPr>
        <w:t>поставке товара</w:t>
      </w:r>
      <w:r w:rsidR="00A47E5E">
        <w:rPr>
          <w:b/>
          <w:sz w:val="20"/>
          <w:szCs w:val="20"/>
        </w:rPr>
        <w:t>.</w:t>
      </w:r>
    </w:p>
    <w:p w14:paraId="60684B8A" w14:textId="5BAB1985" w:rsidR="00D979A8" w:rsidRPr="001B1130" w:rsidRDefault="00D979A8" w:rsidP="00B52927">
      <w:pPr>
        <w:jc w:val="both"/>
        <w:rPr>
          <w:sz w:val="20"/>
          <w:szCs w:val="20"/>
        </w:rPr>
      </w:pPr>
      <w:r w:rsidRPr="001B1130">
        <w:rPr>
          <w:sz w:val="20"/>
          <w:szCs w:val="20"/>
        </w:rPr>
        <w:t xml:space="preserve">Цены </w:t>
      </w:r>
      <w:r w:rsidRPr="00D86DA4">
        <w:rPr>
          <w:sz w:val="20"/>
          <w:szCs w:val="20"/>
        </w:rPr>
        <w:t xml:space="preserve">на </w:t>
      </w:r>
      <w:r w:rsidR="00C97726">
        <w:rPr>
          <w:sz w:val="20"/>
          <w:szCs w:val="20"/>
        </w:rPr>
        <w:t>поставку товара</w:t>
      </w:r>
      <w:r w:rsidRPr="00D86DA4">
        <w:rPr>
          <w:sz w:val="20"/>
          <w:szCs w:val="20"/>
        </w:rPr>
        <w:t>,</w:t>
      </w:r>
      <w:r w:rsidRPr="001B1130">
        <w:rPr>
          <w:sz w:val="20"/>
          <w:szCs w:val="20"/>
        </w:rPr>
        <w:t xml:space="preserve"> содержащиеся в </w:t>
      </w:r>
      <w:r w:rsidRPr="00F451C2">
        <w:rPr>
          <w:sz w:val="20"/>
          <w:szCs w:val="20"/>
        </w:rPr>
        <w:t xml:space="preserve">Заявке, должны быть выражены </w:t>
      </w:r>
      <w:r w:rsidRPr="00D86DA4">
        <w:rPr>
          <w:sz w:val="20"/>
          <w:szCs w:val="20"/>
        </w:rPr>
        <w:t>в</w:t>
      </w:r>
      <w:r w:rsidR="0034337B">
        <w:rPr>
          <w:sz w:val="20"/>
          <w:szCs w:val="20"/>
        </w:rPr>
        <w:t xml:space="preserve"> российских</w:t>
      </w:r>
      <w:r w:rsidRPr="00D86DA4">
        <w:rPr>
          <w:sz w:val="20"/>
          <w:szCs w:val="20"/>
        </w:rPr>
        <w:t xml:space="preserve"> </w:t>
      </w:r>
      <w:r w:rsidR="009D7372">
        <w:rPr>
          <w:sz w:val="20"/>
          <w:szCs w:val="20"/>
        </w:rPr>
        <w:t>рублях</w:t>
      </w:r>
      <w:r w:rsidRPr="00D86DA4">
        <w:rPr>
          <w:sz w:val="20"/>
          <w:szCs w:val="20"/>
        </w:rPr>
        <w:t>.</w:t>
      </w:r>
    </w:p>
    <w:p w14:paraId="1C26E000" w14:textId="77777777" w:rsidR="00D979A8" w:rsidRPr="001B1130" w:rsidRDefault="00D979A8" w:rsidP="00B52927">
      <w:pPr>
        <w:jc w:val="both"/>
        <w:rPr>
          <w:sz w:val="20"/>
          <w:szCs w:val="20"/>
        </w:rPr>
      </w:pPr>
      <w:r w:rsidRPr="001B1130">
        <w:rPr>
          <w:sz w:val="20"/>
          <w:szCs w:val="20"/>
        </w:rPr>
        <w:t>Сведения о начальной (максимальной) цене договора</w:t>
      </w:r>
      <w:r w:rsidR="00CB49AD" w:rsidRPr="001B1130">
        <w:rPr>
          <w:sz w:val="20"/>
          <w:szCs w:val="20"/>
        </w:rPr>
        <w:t>,</w:t>
      </w:r>
      <w:r w:rsidR="00C978AB" w:rsidRPr="001B1130">
        <w:rPr>
          <w:sz w:val="20"/>
          <w:szCs w:val="20"/>
        </w:rPr>
        <w:t xml:space="preserve"> </w:t>
      </w:r>
      <w:r w:rsidRPr="001B1130">
        <w:rPr>
          <w:sz w:val="20"/>
          <w:szCs w:val="20"/>
        </w:rPr>
        <w:t xml:space="preserve">указаны в </w:t>
      </w:r>
      <w:r w:rsidR="00FA0973" w:rsidRPr="001B1130">
        <w:rPr>
          <w:sz w:val="20"/>
          <w:szCs w:val="20"/>
        </w:rPr>
        <w:t xml:space="preserve">Информационной карте Закупки (Раздел </w:t>
      </w:r>
      <w:r w:rsidR="00FA0973" w:rsidRPr="001B1130">
        <w:rPr>
          <w:sz w:val="20"/>
          <w:szCs w:val="20"/>
          <w:lang w:val="en-US"/>
        </w:rPr>
        <w:t>III</w:t>
      </w:r>
      <w:r w:rsidR="00FA0973" w:rsidRPr="001B1130">
        <w:rPr>
          <w:sz w:val="20"/>
          <w:szCs w:val="20"/>
        </w:rPr>
        <w:t xml:space="preserve"> Документации).</w:t>
      </w:r>
    </w:p>
    <w:p w14:paraId="1A6C24F0" w14:textId="12FF2463" w:rsidR="008914EC" w:rsidRPr="00B16B55" w:rsidRDefault="00D979A8" w:rsidP="00B16B55">
      <w:pPr>
        <w:jc w:val="both"/>
        <w:rPr>
          <w:sz w:val="20"/>
          <w:szCs w:val="20"/>
        </w:rPr>
      </w:pPr>
      <w:r w:rsidRPr="001B1130">
        <w:rPr>
          <w:sz w:val="20"/>
          <w:szCs w:val="20"/>
        </w:rPr>
        <w:t xml:space="preserve">Форма, сроки и порядок </w:t>
      </w:r>
      <w:r w:rsidR="00C97726" w:rsidRPr="001B1130">
        <w:rPr>
          <w:sz w:val="20"/>
          <w:szCs w:val="20"/>
        </w:rPr>
        <w:t xml:space="preserve">оплаты </w:t>
      </w:r>
      <w:r w:rsidR="00C97726">
        <w:rPr>
          <w:sz w:val="20"/>
          <w:szCs w:val="20"/>
        </w:rPr>
        <w:t>определены</w:t>
      </w:r>
      <w:r w:rsidRPr="001B1130">
        <w:rPr>
          <w:sz w:val="20"/>
          <w:szCs w:val="20"/>
        </w:rPr>
        <w:t xml:space="preserve"> в проекте договора (Раздел </w:t>
      </w:r>
      <w:r w:rsidR="00983749">
        <w:rPr>
          <w:sz w:val="20"/>
          <w:szCs w:val="20"/>
          <w:lang w:val="en-US"/>
        </w:rPr>
        <w:t>III</w:t>
      </w:r>
      <w:r w:rsidR="00B16B55">
        <w:rPr>
          <w:sz w:val="20"/>
          <w:szCs w:val="20"/>
        </w:rPr>
        <w:t xml:space="preserve"> настоящей Документации)</w:t>
      </w:r>
      <w:r w:rsidR="00120E1C">
        <w:rPr>
          <w:sz w:val="20"/>
          <w:szCs w:val="20"/>
        </w:rPr>
        <w:t>.</w:t>
      </w:r>
    </w:p>
    <w:p w14:paraId="41D1C2DC" w14:textId="673F1623" w:rsidR="00A1107C" w:rsidRPr="001B1130" w:rsidRDefault="0034337B"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документации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1C428B" w:rsidRPr="001B1130">
        <w:rPr>
          <w:rFonts w:ascii="Times New Roman" w:hAnsi="Times New Roman" w:cs="Times New Roman"/>
          <w:b/>
        </w:rPr>
        <w:t>котировок в электронной форме</w:t>
      </w:r>
      <w:r w:rsidR="00A1107C" w:rsidRPr="001B1130">
        <w:rPr>
          <w:rFonts w:ascii="Times New Roman" w:hAnsi="Times New Roman" w:cs="Times New Roman"/>
          <w:b/>
        </w:rPr>
        <w:t xml:space="preserve"> и разъяснения ее положений, внесение изменений в документацию</w:t>
      </w:r>
      <w:r w:rsidR="00A47E5E">
        <w:rPr>
          <w:rFonts w:ascii="Times New Roman" w:hAnsi="Times New Roman" w:cs="Times New Roman"/>
          <w:b/>
        </w:rPr>
        <w:t>.</w:t>
      </w:r>
      <w:r w:rsidR="00A1107C" w:rsidRPr="001B1130">
        <w:rPr>
          <w:rFonts w:ascii="Times New Roman" w:hAnsi="Times New Roman" w:cs="Times New Roman"/>
          <w:b/>
        </w:rPr>
        <w:t xml:space="preserve"> </w:t>
      </w:r>
      <w:bookmarkEnd w:id="2"/>
      <w:bookmarkEnd w:id="3"/>
    </w:p>
    <w:p w14:paraId="272D4A30"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Документация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роса котировок в электронной форме</w:t>
      </w:r>
      <w:r w:rsidR="00A1107C" w:rsidRPr="001B1130">
        <w:rPr>
          <w:sz w:val="20"/>
          <w:szCs w:val="20"/>
        </w:rPr>
        <w:t xml:space="preserve"> размещена 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0" w:history="1">
        <w:r w:rsidR="001D4198" w:rsidRPr="001B1130">
          <w:rPr>
            <w:rStyle w:val="ae"/>
            <w:sz w:val="20"/>
            <w:szCs w:val="20"/>
          </w:rPr>
          <w:t>https://www.rts-tender.ru/</w:t>
        </w:r>
      </w:hyperlink>
      <w:r w:rsidR="005D3DF0">
        <w:rPr>
          <w:rStyle w:val="ae"/>
          <w:sz w:val="20"/>
          <w:szCs w:val="20"/>
        </w:rPr>
        <w:t>,</w:t>
      </w:r>
      <w:r w:rsidR="001D4198" w:rsidRPr="001B1130">
        <w:rPr>
          <w:sz w:val="20"/>
          <w:szCs w:val="20"/>
        </w:rPr>
        <w:t xml:space="preserve"> </w:t>
      </w:r>
      <w:r w:rsidR="001C428B" w:rsidRPr="001B1130">
        <w:rPr>
          <w:rStyle w:val="ae"/>
          <w:color w:val="auto"/>
          <w:sz w:val="20"/>
          <w:szCs w:val="20"/>
          <w:u w:val="none"/>
        </w:rPr>
        <w:t>а так же на официальном сайте АО «ЛЕНМОРНИИПРОЕКТ» по адресу</w:t>
      </w:r>
      <w:r w:rsidR="001C428B" w:rsidRPr="001B1130">
        <w:rPr>
          <w:rStyle w:val="ae"/>
          <w:sz w:val="20"/>
          <w:szCs w:val="20"/>
          <w:u w:val="none"/>
        </w:rPr>
        <w:t xml:space="preserve"> http://www.lenmor.ru/</w:t>
      </w:r>
      <w:r w:rsidR="00484EC9">
        <w:rPr>
          <w:rStyle w:val="ae"/>
          <w:sz w:val="20"/>
          <w:szCs w:val="20"/>
          <w:u w:val="none"/>
        </w:rPr>
        <w:t>.</w:t>
      </w:r>
    </w:p>
    <w:p w14:paraId="0F83EC3B" w14:textId="77777777"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A1107C" w:rsidRPr="001B1130">
        <w:rPr>
          <w:sz w:val="20"/>
          <w:szCs w:val="20"/>
        </w:rPr>
        <w:t xml:space="preserve">Документация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доступна для ознакомления без взимания платы.</w:t>
      </w:r>
    </w:p>
    <w:p w14:paraId="530A5046"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C428B" w:rsidRPr="001B1130">
        <w:rPr>
          <w:sz w:val="20"/>
          <w:szCs w:val="20"/>
        </w:rPr>
        <w:t>Документации</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A1107C" w:rsidRPr="001B1130">
        <w:rPr>
          <w:sz w:val="20"/>
          <w:szCs w:val="20"/>
        </w:rPr>
        <w:t xml:space="preserve">документацию о проведении </w:t>
      </w:r>
      <w:r w:rsidR="001E3834" w:rsidRPr="001B1130">
        <w:rPr>
          <w:sz w:val="20"/>
          <w:szCs w:val="20"/>
        </w:rPr>
        <w:t>открытого запроса котировок в электронной форме.</w:t>
      </w:r>
    </w:p>
    <w:p w14:paraId="4DB67A26"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F130CC" w:rsidRPr="001B1130">
        <w:rPr>
          <w:sz w:val="20"/>
          <w:szCs w:val="20"/>
        </w:rPr>
        <w:t>Д</w:t>
      </w:r>
      <w:r w:rsidR="00A1107C" w:rsidRPr="001B1130">
        <w:rPr>
          <w:sz w:val="20"/>
          <w:szCs w:val="20"/>
        </w:rPr>
        <w:t xml:space="preserve">окументации о проведении </w:t>
      </w:r>
      <w:r w:rsidR="00612768" w:rsidRPr="001B1130">
        <w:rPr>
          <w:sz w:val="20"/>
          <w:szCs w:val="20"/>
        </w:rPr>
        <w:t xml:space="preserve">открытого запроса котировок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6C78F3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котировок в электронной </w:t>
      </w:r>
      <w:r w:rsidR="00791D15" w:rsidRPr="001B1130">
        <w:rPr>
          <w:sz w:val="20"/>
          <w:szCs w:val="20"/>
        </w:rPr>
        <w:t>форме</w:t>
      </w:r>
      <w:r w:rsidRPr="001B1130">
        <w:rPr>
          <w:sz w:val="20"/>
          <w:szCs w:val="20"/>
        </w:rPr>
        <w:t xml:space="preserve">, номер извещения в ЕИС; </w:t>
      </w:r>
    </w:p>
    <w:p w14:paraId="7714CF7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74691B1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7F4241F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E96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366EEF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0EE99B06"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.5. Документация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801A568" w14:textId="7A4134F9" w:rsidR="00FE5522" w:rsidRPr="001B1130" w:rsidRDefault="00C5199E" w:rsidP="00FE5522">
      <w:pPr>
        <w:autoSpaceDE w:val="0"/>
        <w:autoSpaceDN w:val="0"/>
        <w:adjustRightInd w:val="0"/>
        <w:jc w:val="both"/>
        <w:rPr>
          <w:sz w:val="20"/>
          <w:szCs w:val="20"/>
        </w:rPr>
      </w:pPr>
      <w:r>
        <w:rPr>
          <w:sz w:val="20"/>
          <w:szCs w:val="20"/>
        </w:rPr>
        <w:t>5</w:t>
      </w:r>
      <w:r w:rsidR="00A1107C" w:rsidRPr="001B1130">
        <w:rPr>
          <w:sz w:val="20"/>
          <w:szCs w:val="20"/>
        </w:rPr>
        <w:t xml:space="preserve">.6. </w:t>
      </w:r>
      <w:r w:rsidR="00FE5522" w:rsidRPr="00886971">
        <w:rPr>
          <w:sz w:val="20"/>
          <w:szCs w:val="20"/>
        </w:rPr>
        <w:t>Любое</w:t>
      </w:r>
      <w:r w:rsidR="00FE5522" w:rsidRPr="001B1130">
        <w:rPr>
          <w:sz w:val="20"/>
          <w:szCs w:val="20"/>
        </w:rPr>
        <w:t xml:space="preserve"> заинтересованное лицо вправе направить</w:t>
      </w:r>
      <w:r w:rsidR="00FE5522" w:rsidRPr="000D5B7A">
        <w:t xml:space="preserve"> </w:t>
      </w:r>
      <w:r w:rsidR="00FE5522" w:rsidRPr="000D5B7A">
        <w:rPr>
          <w:sz w:val="20"/>
          <w:szCs w:val="20"/>
        </w:rPr>
        <w:t>на</w:t>
      </w:r>
      <w:r w:rsidR="00FE5522">
        <w:t xml:space="preserve"> </w:t>
      </w:r>
      <w:r w:rsidR="00FE5522" w:rsidRPr="000D5B7A">
        <w:rPr>
          <w:sz w:val="20"/>
          <w:szCs w:val="20"/>
        </w:rPr>
        <w:t>электронно-торговой площадк</w:t>
      </w:r>
      <w:r w:rsidR="00FE5522">
        <w:rPr>
          <w:sz w:val="20"/>
          <w:szCs w:val="20"/>
        </w:rPr>
        <w:t>е</w:t>
      </w:r>
      <w:r w:rsidR="00FE5522" w:rsidRPr="000D5B7A">
        <w:rPr>
          <w:sz w:val="20"/>
          <w:szCs w:val="20"/>
        </w:rPr>
        <w:t xml:space="preserve"> «РТС-тендер» по адресу </w:t>
      </w:r>
      <w:hyperlink r:id="rId11" w:history="1">
        <w:r w:rsidR="00FE5522" w:rsidRPr="00513B49">
          <w:rPr>
            <w:rStyle w:val="ae"/>
            <w:sz w:val="20"/>
            <w:szCs w:val="20"/>
          </w:rPr>
          <w:t>https://www.rts-tender.ru/</w:t>
        </w:r>
      </w:hyperlink>
      <w:r w:rsidR="00FE5522">
        <w:rPr>
          <w:sz w:val="20"/>
          <w:szCs w:val="20"/>
        </w:rPr>
        <w:t xml:space="preserve"> </w:t>
      </w:r>
      <w:r w:rsidR="00FE5522" w:rsidRPr="000D5B7A">
        <w:rPr>
          <w:sz w:val="20"/>
          <w:szCs w:val="20"/>
        </w:rPr>
        <w:t>в форме электронного документа Запрос о разъяснении положений документации о проведении открытого запроса котировок в электронной форме.</w:t>
      </w:r>
    </w:p>
    <w:p w14:paraId="47FC2BCE" w14:textId="0233571C"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.7. В течение </w:t>
      </w:r>
      <w:r w:rsidR="00765F5A" w:rsidRPr="001B1130">
        <w:rPr>
          <w:sz w:val="20"/>
          <w:szCs w:val="20"/>
        </w:rPr>
        <w:t>трех</w:t>
      </w:r>
      <w:r w:rsidR="00A1107C" w:rsidRPr="001B1130">
        <w:rPr>
          <w:sz w:val="20"/>
          <w:szCs w:val="20"/>
        </w:rPr>
        <w:t xml:space="preserve"> рабочих дней со дня по</w:t>
      </w:r>
      <w:r w:rsidR="007E3A89" w:rsidRPr="001B1130">
        <w:rPr>
          <w:sz w:val="20"/>
          <w:szCs w:val="20"/>
        </w:rPr>
        <w:t xml:space="preserve">ступления указанного запроса </w:t>
      </w:r>
      <w:r w:rsidR="00983749">
        <w:rPr>
          <w:sz w:val="20"/>
          <w:szCs w:val="20"/>
        </w:rPr>
        <w:t>Заказчик</w:t>
      </w:r>
      <w:r w:rsidR="00A1107C" w:rsidRPr="001B1130">
        <w:rPr>
          <w:sz w:val="20"/>
          <w:szCs w:val="20"/>
        </w:rPr>
        <w:t xml:space="preserve"> направляет в форме электронного документа разъяснения положений документации, если</w:t>
      </w:r>
      <w:r w:rsidR="007E3A89" w:rsidRPr="001B1130">
        <w:rPr>
          <w:sz w:val="20"/>
          <w:szCs w:val="20"/>
        </w:rPr>
        <w:t xml:space="preserve"> указанный запрос поступил </w:t>
      </w:r>
      <w:r w:rsidR="003A36E4">
        <w:rPr>
          <w:sz w:val="20"/>
          <w:szCs w:val="20"/>
        </w:rPr>
        <w:t>Заказчику</w:t>
      </w:r>
      <w:r w:rsidR="00A1107C" w:rsidRPr="001B1130">
        <w:rPr>
          <w:sz w:val="20"/>
          <w:szCs w:val="20"/>
        </w:rPr>
        <w:t xml:space="preserve"> не позднее, чем за </w:t>
      </w:r>
      <w:r w:rsidR="007D5FF5">
        <w:rPr>
          <w:sz w:val="20"/>
          <w:szCs w:val="20"/>
        </w:rPr>
        <w:t>три рабочих</w:t>
      </w:r>
      <w:r w:rsidR="00A1107C" w:rsidRPr="001B1130">
        <w:rPr>
          <w:sz w:val="20"/>
          <w:szCs w:val="20"/>
        </w:rPr>
        <w:t xml:space="preserve"> дня до дня окончания подачи заявок на участие в </w:t>
      </w:r>
      <w:r w:rsidR="00765F5A" w:rsidRPr="001B1130">
        <w:rPr>
          <w:sz w:val="20"/>
          <w:szCs w:val="20"/>
        </w:rPr>
        <w:t>закупке</w:t>
      </w:r>
      <w:r w:rsidR="00A1107C" w:rsidRPr="001B1130">
        <w:rPr>
          <w:sz w:val="20"/>
          <w:szCs w:val="20"/>
        </w:rPr>
        <w:t xml:space="preserve">. </w:t>
      </w:r>
      <w:r w:rsidR="00407C7A" w:rsidRPr="001B1130">
        <w:rPr>
          <w:sz w:val="20"/>
          <w:szCs w:val="20"/>
        </w:rPr>
        <w:t xml:space="preserve"> </w:t>
      </w:r>
    </w:p>
    <w:p w14:paraId="30294A0A" w14:textId="4DFEF462"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.8. В течение </w:t>
      </w:r>
      <w:r w:rsidR="00A1107C" w:rsidRPr="00291AD3">
        <w:rPr>
          <w:sz w:val="20"/>
          <w:szCs w:val="20"/>
        </w:rPr>
        <w:t>одного дня с даты направления разъяснения положений документации по запросу заинтересованного лиц</w:t>
      </w:r>
      <w:r w:rsidR="001C6610" w:rsidRPr="00291AD3">
        <w:rPr>
          <w:sz w:val="20"/>
          <w:szCs w:val="20"/>
        </w:rPr>
        <w:t xml:space="preserve">а такое разъяснение размещается </w:t>
      </w:r>
      <w:r w:rsidR="00983749" w:rsidRPr="00291AD3">
        <w:rPr>
          <w:sz w:val="20"/>
          <w:szCs w:val="20"/>
        </w:rPr>
        <w:t>Заказчиком</w:t>
      </w:r>
      <w:r w:rsidR="00A1107C" w:rsidRPr="001B1130">
        <w:rPr>
          <w:sz w:val="20"/>
          <w:szCs w:val="20"/>
        </w:rPr>
        <w:t xml:space="preserve"> в ЕИС</w:t>
      </w:r>
      <w:r w:rsidR="00612768" w:rsidRPr="001B1130">
        <w:rPr>
          <w:sz w:val="20"/>
          <w:szCs w:val="20"/>
        </w:rPr>
        <w:t xml:space="preserve">, а </w:t>
      </w:r>
      <w:proofErr w:type="gramStart"/>
      <w:r w:rsidR="00612768" w:rsidRPr="001B1130">
        <w:rPr>
          <w:sz w:val="20"/>
          <w:szCs w:val="20"/>
        </w:rPr>
        <w:t>так же</w:t>
      </w:r>
      <w:proofErr w:type="gramEnd"/>
      <w:r w:rsidR="00612768" w:rsidRPr="001B1130">
        <w:rPr>
          <w:sz w:val="20"/>
          <w:szCs w:val="20"/>
        </w:rPr>
        <w:t xml:space="preserve"> на сайте</w:t>
      </w:r>
      <w:r w:rsidR="000A1646" w:rsidRPr="001B1130">
        <w:rPr>
          <w:sz w:val="20"/>
          <w:szCs w:val="20"/>
        </w:rPr>
        <w:t xml:space="preserve"> электронно-торговой площадки </w:t>
      </w:r>
      <w:r w:rsidR="00EE19DF" w:rsidRPr="001B1130">
        <w:rPr>
          <w:sz w:val="20"/>
          <w:szCs w:val="20"/>
        </w:rPr>
        <w:t>«РТС-тендер»</w:t>
      </w:r>
      <w:r w:rsidR="00A1107C" w:rsidRPr="001B1130">
        <w:rPr>
          <w:sz w:val="20"/>
          <w:szCs w:val="20"/>
        </w:rPr>
        <w:t xml:space="preserve"> с указанием предмета запроса, но без указания заинтересованного лица, от которого поступил запрос. Разъяснение положений документации не должно изменять ее суть.</w:t>
      </w:r>
    </w:p>
    <w:p w14:paraId="3B0A310F" w14:textId="0E52F364"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.9. </w:t>
      </w:r>
      <w:r w:rsidR="007E3A89" w:rsidRPr="001B1130">
        <w:rPr>
          <w:sz w:val="20"/>
          <w:szCs w:val="20"/>
        </w:rPr>
        <w:t>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w:t>
      </w:r>
      <w:r w:rsidR="00612768" w:rsidRPr="001B1130">
        <w:rPr>
          <w:sz w:val="20"/>
          <w:szCs w:val="20"/>
        </w:rPr>
        <w:t xml:space="preserve">, а </w:t>
      </w:r>
      <w:r w:rsidR="00E57C77" w:rsidRPr="001B1130">
        <w:rPr>
          <w:sz w:val="20"/>
          <w:szCs w:val="20"/>
        </w:rPr>
        <w:t>также</w:t>
      </w:r>
      <w:r w:rsidR="00612768" w:rsidRPr="001B1130">
        <w:rPr>
          <w:sz w:val="20"/>
          <w:szCs w:val="20"/>
        </w:rPr>
        <w:t xml:space="preserve"> на сайт</w:t>
      </w:r>
      <w:r w:rsidR="000A1646" w:rsidRPr="001B1130">
        <w:rPr>
          <w:sz w:val="20"/>
          <w:szCs w:val="20"/>
        </w:rPr>
        <w:t xml:space="preserve">е электронно-торговой площадки </w:t>
      </w:r>
      <w:r w:rsidR="00EE19DF" w:rsidRPr="001B1130">
        <w:rPr>
          <w:sz w:val="20"/>
          <w:szCs w:val="20"/>
        </w:rPr>
        <w:t xml:space="preserve">«РТС-тендер» </w:t>
      </w:r>
      <w:r w:rsidR="007E3A89" w:rsidRPr="001B1130">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1B1130">
        <w:rPr>
          <w:sz w:val="20"/>
          <w:szCs w:val="20"/>
        </w:rPr>
        <w:t>Документацией о закупке.</w:t>
      </w:r>
    </w:p>
    <w:p w14:paraId="1108D49C"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.10. До истечения срока окончания приема заявок </w:t>
      </w:r>
      <w:r w:rsidR="00983749">
        <w:rPr>
          <w:sz w:val="20"/>
          <w:szCs w:val="20"/>
        </w:rPr>
        <w:t>Заказчик</w:t>
      </w:r>
      <w:r w:rsidR="00A1107C" w:rsidRPr="001B1130">
        <w:rPr>
          <w:sz w:val="20"/>
          <w:szCs w:val="20"/>
        </w:rPr>
        <w:t xml:space="preserve"> по любой причине может продлить этот срок.</w:t>
      </w:r>
    </w:p>
    <w:p w14:paraId="1AD11514" w14:textId="77777777" w:rsidR="00A1107C" w:rsidRPr="001B1130" w:rsidRDefault="00C5199E" w:rsidP="00B52927">
      <w:pPr>
        <w:autoSpaceDE w:val="0"/>
        <w:autoSpaceDN w:val="0"/>
        <w:adjustRightInd w:val="0"/>
        <w:jc w:val="both"/>
        <w:rPr>
          <w:sz w:val="20"/>
          <w:szCs w:val="20"/>
        </w:rPr>
      </w:pPr>
      <w:r>
        <w:rPr>
          <w:sz w:val="20"/>
          <w:szCs w:val="20"/>
        </w:rPr>
        <w:lastRenderedPageBreak/>
        <w:t>5</w:t>
      </w:r>
      <w:r w:rsidR="00A1107C" w:rsidRPr="001B1130">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622260C7" w14:textId="77777777" w:rsidR="00A1107C" w:rsidRPr="001B1130" w:rsidRDefault="00A1107C" w:rsidP="00B52927">
      <w:pPr>
        <w:autoSpaceDE w:val="0"/>
        <w:autoSpaceDN w:val="0"/>
        <w:adjustRightInd w:val="0"/>
        <w:jc w:val="both"/>
        <w:rPr>
          <w:b/>
          <w:bCs/>
          <w:sz w:val="20"/>
          <w:szCs w:val="20"/>
        </w:rPr>
      </w:pPr>
      <w:r w:rsidRPr="001B1130">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5BE79B31" w14:textId="5E3407F9" w:rsidR="00094C68" w:rsidRPr="001B1130" w:rsidRDefault="0034337B"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котировок в электронной форме</w:t>
      </w:r>
      <w:r w:rsidR="00A47E5E">
        <w:rPr>
          <w:rFonts w:ascii="Times New Roman" w:hAnsi="Times New Roman" w:cs="Times New Roman"/>
          <w:b/>
        </w:rPr>
        <w:t>.</w:t>
      </w:r>
    </w:p>
    <w:p w14:paraId="5F398C07"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3DBDD198"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Порядок изменения или отзыва заявок на участие в открытом запросе котировок в электронной форме осуществляется посредством и в соответствии с регламентом электронно-торговой площадки «РТС-тендер» по адресу https://www.rts-tender.ru/</w:t>
      </w:r>
      <w:r w:rsidR="00A834A0">
        <w:rPr>
          <w:sz w:val="20"/>
          <w:szCs w:val="20"/>
        </w:rPr>
        <w:t>.</w:t>
      </w:r>
      <w:r w:rsidRPr="00DE3FF7">
        <w:rPr>
          <w:sz w:val="20"/>
          <w:szCs w:val="20"/>
        </w:rPr>
        <w:t xml:space="preserve"> </w:t>
      </w:r>
    </w:p>
    <w:p w14:paraId="361E8105"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котировок в электронной форме, уже подавший заявку, вправе принять любое из следующих решений: </w:t>
      </w:r>
    </w:p>
    <w:p w14:paraId="4B487DA0"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 xml:space="preserve">·  </w:t>
      </w:r>
      <w:r w:rsidRPr="00DE3FF7">
        <w:rPr>
          <w:sz w:val="20"/>
          <w:szCs w:val="20"/>
        </w:rPr>
        <w:t>отозвать</w:t>
      </w:r>
      <w:proofErr w:type="gramEnd"/>
      <w:r w:rsidRPr="00DE3FF7">
        <w:rPr>
          <w:sz w:val="20"/>
          <w:szCs w:val="20"/>
        </w:rPr>
        <w:t xml:space="preserve"> поданную заявку; </w:t>
      </w:r>
    </w:p>
    <w:p w14:paraId="370830AD"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w:t>
      </w:r>
      <w:r w:rsidRPr="00DE3FF7">
        <w:rPr>
          <w:sz w:val="20"/>
          <w:szCs w:val="20"/>
        </w:rPr>
        <w:t xml:space="preserve">  изменить</w:t>
      </w:r>
      <w:proofErr w:type="gramEnd"/>
      <w:r w:rsidRPr="00DE3FF7">
        <w:rPr>
          <w:sz w:val="20"/>
          <w:szCs w:val="20"/>
        </w:rPr>
        <w:t xml:space="preserve"> заявку; </w:t>
      </w:r>
    </w:p>
    <w:p w14:paraId="5040369C" w14:textId="77777777" w:rsidR="003D2078" w:rsidRPr="007F0D4C" w:rsidRDefault="003908E6" w:rsidP="007F0D4C">
      <w:pPr>
        <w:jc w:val="both"/>
        <w:rPr>
          <w:sz w:val="20"/>
          <w:szCs w:val="20"/>
        </w:rPr>
      </w:pPr>
      <w:proofErr w:type="gramStart"/>
      <w:r>
        <w:rPr>
          <w:sz w:val="20"/>
          <w:szCs w:val="20"/>
        </w:rPr>
        <w:t>·</w:t>
      </w:r>
      <w:r w:rsidRPr="00DE3FF7">
        <w:rPr>
          <w:sz w:val="20"/>
          <w:szCs w:val="20"/>
        </w:rPr>
        <w:t xml:space="preserve">  не</w:t>
      </w:r>
      <w:proofErr w:type="gramEnd"/>
      <w:r w:rsidRPr="00DE3FF7">
        <w:rPr>
          <w:sz w:val="20"/>
          <w:szCs w:val="20"/>
        </w:rPr>
        <w:t xml:space="preserve"> отзывать поданную заявку и не изменять срок ее действия, при этом заявка утрачивает свою силу в первоначально установленный в ней срок.</w:t>
      </w:r>
    </w:p>
    <w:p w14:paraId="4A7BEFBD" w14:textId="0B606A71" w:rsidR="000119D1" w:rsidRPr="001B1130" w:rsidRDefault="0034337B"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7</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открытом запросе котировок в электронной форме</w:t>
      </w:r>
      <w:r w:rsidR="00A47E5E">
        <w:rPr>
          <w:rFonts w:ascii="Times New Roman" w:hAnsi="Times New Roman" w:cs="Times New Roman"/>
          <w:b/>
        </w:rPr>
        <w:t>.</w:t>
      </w:r>
    </w:p>
    <w:p w14:paraId="0FA9032D" w14:textId="77777777" w:rsidR="00FC1492" w:rsidRPr="001B1130" w:rsidRDefault="00C5199E" w:rsidP="00B52927">
      <w:pPr>
        <w:jc w:val="both"/>
        <w:rPr>
          <w:sz w:val="20"/>
          <w:szCs w:val="20"/>
        </w:rPr>
      </w:pPr>
      <w:r>
        <w:rPr>
          <w:sz w:val="20"/>
          <w:szCs w:val="20"/>
        </w:rPr>
        <w:t>7</w:t>
      </w:r>
      <w:r w:rsidR="00A805FA" w:rsidRPr="001B1130">
        <w:rPr>
          <w:sz w:val="20"/>
          <w:szCs w:val="20"/>
        </w:rPr>
        <w:t xml:space="preserve">.1. </w:t>
      </w:r>
      <w:r w:rsidR="00D77A1F" w:rsidRPr="001B1130">
        <w:rPr>
          <w:sz w:val="20"/>
          <w:szCs w:val="20"/>
        </w:rPr>
        <w:t>Открытие доступа к заявкам</w:t>
      </w:r>
      <w:r w:rsidR="00AA254E" w:rsidRPr="001B1130">
        <w:rPr>
          <w:sz w:val="20"/>
          <w:szCs w:val="20"/>
        </w:rPr>
        <w:t xml:space="preserve"> на участие в </w:t>
      </w:r>
      <w:r w:rsidR="00D77A1F" w:rsidRPr="001B1130">
        <w:rPr>
          <w:sz w:val="20"/>
          <w:szCs w:val="20"/>
        </w:rPr>
        <w:t>открытом запросе котировок в электронной форме</w:t>
      </w:r>
      <w:r w:rsidR="00AA254E" w:rsidRPr="001B1130">
        <w:rPr>
          <w:sz w:val="20"/>
          <w:szCs w:val="20"/>
        </w:rPr>
        <w:t xml:space="preserve"> происходит </w:t>
      </w:r>
      <w:r w:rsidR="003B616B">
        <w:rPr>
          <w:sz w:val="20"/>
          <w:szCs w:val="20"/>
        </w:rPr>
        <w:t>посредство</w:t>
      </w:r>
      <w:r w:rsidR="00A370CC" w:rsidRPr="001B1130">
        <w:rPr>
          <w:sz w:val="20"/>
          <w:szCs w:val="20"/>
        </w:rPr>
        <w:t xml:space="preserve">м электронно-торговой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2" w:history="1">
        <w:r w:rsidR="001D4198" w:rsidRPr="001B1130">
          <w:rPr>
            <w:rStyle w:val="ae"/>
            <w:sz w:val="20"/>
            <w:szCs w:val="20"/>
          </w:rPr>
          <w:t>https://www.rts-tender.ru/</w:t>
        </w:r>
      </w:hyperlink>
      <w:r w:rsidR="002E02F4">
        <w:rPr>
          <w:rStyle w:val="ae"/>
          <w:sz w:val="20"/>
          <w:szCs w:val="20"/>
        </w:rPr>
        <w:t>.</w:t>
      </w:r>
    </w:p>
    <w:p w14:paraId="61EB7CD5" w14:textId="77777777" w:rsidR="00117D26" w:rsidRDefault="00C5199E" w:rsidP="00B52927">
      <w:pPr>
        <w:widowControl w:val="0"/>
        <w:tabs>
          <w:tab w:val="left" w:pos="1526"/>
        </w:tabs>
        <w:autoSpaceDE w:val="0"/>
        <w:autoSpaceDN w:val="0"/>
        <w:jc w:val="both"/>
        <w:rPr>
          <w:sz w:val="20"/>
          <w:szCs w:val="20"/>
        </w:rPr>
      </w:pPr>
      <w:r>
        <w:rPr>
          <w:sz w:val="20"/>
          <w:szCs w:val="20"/>
        </w:rPr>
        <w:t>7</w:t>
      </w:r>
      <w:r w:rsidR="00D77A1F" w:rsidRPr="001B1130">
        <w:rPr>
          <w:sz w:val="20"/>
          <w:szCs w:val="20"/>
        </w:rPr>
        <w:t>.2</w:t>
      </w:r>
      <w:r w:rsidR="00117D26" w:rsidRPr="001B1130">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1B1130">
        <w:rPr>
          <w:sz w:val="20"/>
          <w:szCs w:val="20"/>
        </w:rPr>
        <w:t>.</w:t>
      </w:r>
    </w:p>
    <w:p w14:paraId="2220ED05" w14:textId="77777777" w:rsidR="00B17078" w:rsidRPr="0077675B" w:rsidRDefault="00B17078" w:rsidP="00B17078">
      <w:pPr>
        <w:ind w:right="-2"/>
        <w:jc w:val="both"/>
        <w:rPr>
          <w:sz w:val="20"/>
          <w:szCs w:val="20"/>
        </w:rPr>
      </w:pPr>
      <w:r w:rsidRPr="0077675B">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64319309" w14:textId="77777777" w:rsidR="00B17078" w:rsidRPr="0077675B" w:rsidRDefault="00B17078" w:rsidP="00B17078">
      <w:pPr>
        <w:ind w:right="-2"/>
        <w:jc w:val="both"/>
        <w:rPr>
          <w:sz w:val="20"/>
          <w:szCs w:val="20"/>
        </w:rPr>
      </w:pPr>
      <w:r w:rsidRPr="0077675B">
        <w:rPr>
          <w:sz w:val="20"/>
          <w:szCs w:val="20"/>
        </w:rPr>
        <w:t>7.3. Существенными отклонениями или оговорками являются отклонения или оговорки:</w:t>
      </w:r>
    </w:p>
    <w:p w14:paraId="5CE29F47" w14:textId="77777777"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A47E5E">
        <w:rPr>
          <w:sz w:val="20"/>
          <w:szCs w:val="20"/>
        </w:rPr>
        <w:t>оказания услуг</w:t>
      </w:r>
      <w:r w:rsidRPr="007F0D4C">
        <w:rPr>
          <w:sz w:val="20"/>
          <w:szCs w:val="20"/>
        </w:rPr>
        <w:t>;</w:t>
      </w:r>
    </w:p>
    <w:p w14:paraId="7D054CEB" w14:textId="77777777" w:rsidR="00B17078" w:rsidRPr="0077675B" w:rsidRDefault="00B17078" w:rsidP="00B17078">
      <w:pPr>
        <w:ind w:right="-2"/>
        <w:jc w:val="both"/>
        <w:rPr>
          <w:sz w:val="20"/>
          <w:szCs w:val="20"/>
        </w:rPr>
      </w:pPr>
      <w:r w:rsidRPr="0077675B">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64C350"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7A5BC49" w14:textId="77777777" w:rsidR="00B17078" w:rsidRDefault="00B17078" w:rsidP="00B17078">
      <w:pPr>
        <w:widowControl w:val="0"/>
        <w:tabs>
          <w:tab w:val="left" w:pos="1526"/>
        </w:tabs>
        <w:autoSpaceDE w:val="0"/>
        <w:autoSpaceDN w:val="0"/>
        <w:jc w:val="both"/>
        <w:rPr>
          <w:sz w:val="20"/>
          <w:szCs w:val="20"/>
        </w:rPr>
      </w:pPr>
      <w:r w:rsidRPr="0077675B">
        <w:rPr>
          <w:sz w:val="20"/>
          <w:szCs w:val="20"/>
        </w:rPr>
        <w:t>7.4</w:t>
      </w:r>
      <w:r w:rsidR="00C72421">
        <w:rPr>
          <w:sz w:val="20"/>
          <w:szCs w:val="20"/>
        </w:rPr>
        <w:t>.</w:t>
      </w:r>
      <w:r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Pr>
          <w:sz w:val="20"/>
          <w:szCs w:val="20"/>
        </w:rPr>
        <w:t>.</w:t>
      </w:r>
    </w:p>
    <w:p w14:paraId="5C352FC2" w14:textId="11305AD3" w:rsidR="003D2078" w:rsidRDefault="003D2078" w:rsidP="00B17078">
      <w:pPr>
        <w:widowControl w:val="0"/>
        <w:tabs>
          <w:tab w:val="left" w:pos="1526"/>
        </w:tabs>
        <w:autoSpaceDE w:val="0"/>
        <w:autoSpaceDN w:val="0"/>
        <w:jc w:val="both"/>
        <w:rPr>
          <w:sz w:val="20"/>
          <w:szCs w:val="20"/>
        </w:rPr>
      </w:pPr>
      <w:r>
        <w:rPr>
          <w:sz w:val="20"/>
          <w:szCs w:val="20"/>
        </w:rPr>
        <w:t xml:space="preserve">7.5. </w:t>
      </w:r>
      <w:r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071917D7" w14:textId="68790FA9" w:rsidR="0034337B" w:rsidRPr="001B1130" w:rsidRDefault="0034337B" w:rsidP="00B17078">
      <w:pPr>
        <w:widowControl w:val="0"/>
        <w:tabs>
          <w:tab w:val="left" w:pos="1526"/>
        </w:tabs>
        <w:autoSpaceDE w:val="0"/>
        <w:autoSpaceDN w:val="0"/>
        <w:jc w:val="both"/>
        <w:rPr>
          <w:sz w:val="20"/>
          <w:szCs w:val="20"/>
        </w:rPr>
      </w:pPr>
      <w:r>
        <w:rPr>
          <w:sz w:val="20"/>
          <w:szCs w:val="20"/>
        </w:rPr>
        <w:t>7.6.</w:t>
      </w:r>
      <w:r w:rsidRPr="0034337B">
        <w:t xml:space="preserve"> </w:t>
      </w:r>
      <w:r w:rsidRPr="0034337B">
        <w:rPr>
          <w:sz w:val="20"/>
          <w:szCs w:val="20"/>
        </w:rPr>
        <w:t>Заказчик вправе осуществить самостоятельную проверку товаров (работ, услуг) на их соответствие требованиям настоящей Документации,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F760D40" w14:textId="402B7122"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7</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котировок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 о допуске к участию в закупке и о признании претендента участником открытого запроса котировок в электронной форме или об отказе в допуске такого претендента к участию в запросе</w:t>
      </w:r>
      <w:r w:rsidR="00117D26" w:rsidRPr="002460FD">
        <w:rPr>
          <w:spacing w:val="-2"/>
          <w:sz w:val="20"/>
          <w:szCs w:val="20"/>
        </w:rPr>
        <w:t xml:space="preserve"> </w:t>
      </w:r>
      <w:r w:rsidR="00117D26" w:rsidRPr="002460FD">
        <w:rPr>
          <w:sz w:val="20"/>
          <w:szCs w:val="20"/>
        </w:rPr>
        <w:t>котировок.</w:t>
      </w:r>
    </w:p>
    <w:p w14:paraId="6EE7400A" w14:textId="5F443E81"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8</w:t>
      </w:r>
      <w:r w:rsidR="00117D26" w:rsidRPr="002460FD">
        <w:rPr>
          <w:sz w:val="20"/>
          <w:szCs w:val="20"/>
        </w:rPr>
        <w:t>.</w:t>
      </w:r>
      <w:r w:rsidR="00E4223D" w:rsidRPr="002460FD">
        <w:rPr>
          <w:sz w:val="20"/>
          <w:szCs w:val="20"/>
        </w:rPr>
        <w:t xml:space="preserve"> </w:t>
      </w:r>
      <w:r w:rsidR="00117D26" w:rsidRPr="002460FD">
        <w:rPr>
          <w:sz w:val="20"/>
          <w:szCs w:val="20"/>
        </w:rPr>
        <w:t xml:space="preserve">Победителем в проведении открытого запроса котировок в электронной форме признается участник закупки, соответствующий требованиям Заказчика, подавший котировочную заявку с наиболее низкой </w:t>
      </w:r>
      <w:r w:rsidR="00CB49AD" w:rsidRPr="002460FD">
        <w:rPr>
          <w:sz w:val="20"/>
          <w:szCs w:val="20"/>
        </w:rPr>
        <w:t>суммой на товары</w:t>
      </w:r>
      <w:r w:rsidR="00117D26" w:rsidRPr="002460FD">
        <w:rPr>
          <w:sz w:val="20"/>
          <w:szCs w:val="20"/>
        </w:rPr>
        <w:t>, работ</w:t>
      </w:r>
      <w:r w:rsidR="00CB49AD" w:rsidRPr="002460FD">
        <w:rPr>
          <w:sz w:val="20"/>
          <w:szCs w:val="20"/>
        </w:rPr>
        <w:t>ы</w:t>
      </w:r>
      <w:r w:rsidR="00117D26" w:rsidRPr="002460FD">
        <w:rPr>
          <w:sz w:val="20"/>
          <w:szCs w:val="20"/>
        </w:rPr>
        <w:t>,</w:t>
      </w:r>
      <w:r w:rsidR="00117D26" w:rsidRPr="002460FD">
        <w:rPr>
          <w:spacing w:val="-3"/>
          <w:sz w:val="20"/>
          <w:szCs w:val="20"/>
        </w:rPr>
        <w:t xml:space="preserve"> </w:t>
      </w:r>
      <w:r w:rsidR="00117D26" w:rsidRPr="002460FD">
        <w:rPr>
          <w:sz w:val="20"/>
          <w:szCs w:val="20"/>
        </w:rPr>
        <w:t>услуг</w:t>
      </w:r>
      <w:r w:rsidR="00CB49AD" w:rsidRPr="002460FD">
        <w:rPr>
          <w:sz w:val="20"/>
          <w:szCs w:val="20"/>
        </w:rPr>
        <w:t>и</w:t>
      </w:r>
      <w:r w:rsidR="00117D26" w:rsidRPr="002460FD">
        <w:rPr>
          <w:sz w:val="20"/>
          <w:szCs w:val="20"/>
        </w:rPr>
        <w:t>.</w:t>
      </w:r>
    </w:p>
    <w:p w14:paraId="3890C023" w14:textId="2F405575" w:rsidR="00117D26" w:rsidRPr="001B1130"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9</w:t>
      </w:r>
      <w:r w:rsidR="00117D26" w:rsidRPr="002460FD">
        <w:rPr>
          <w:sz w:val="20"/>
          <w:szCs w:val="20"/>
        </w:rPr>
        <w:t>.</w:t>
      </w:r>
      <w:r w:rsidR="00E4223D" w:rsidRPr="002460FD">
        <w:rPr>
          <w:sz w:val="20"/>
          <w:szCs w:val="20"/>
        </w:rPr>
        <w:t xml:space="preserve"> </w:t>
      </w:r>
      <w:r w:rsidR="00117D26" w:rsidRPr="002460FD">
        <w:rPr>
          <w:sz w:val="20"/>
          <w:szCs w:val="20"/>
        </w:rPr>
        <w:t>При предложении</w:t>
      </w:r>
      <w:r w:rsidR="00117D26" w:rsidRPr="001B1130">
        <w:rPr>
          <w:sz w:val="20"/>
          <w:szCs w:val="20"/>
        </w:rPr>
        <w:t xml:space="preserve"> наиболее низкой </w:t>
      </w:r>
      <w:r w:rsidR="00A044BF" w:rsidRPr="001B1130">
        <w:rPr>
          <w:sz w:val="20"/>
          <w:szCs w:val="20"/>
        </w:rPr>
        <w:t xml:space="preserve">суммы </w:t>
      </w:r>
      <w:r w:rsidR="00117D26" w:rsidRPr="001B1130">
        <w:rPr>
          <w:sz w:val="20"/>
          <w:szCs w:val="20"/>
        </w:rPr>
        <w:t>товаров, работ, услуг несколькими Участниками закупок победителем в проведении открытого запроса котировок в электронной форме признается Участник закупки, котировочная заявка которого поступила ранее котировочных заявок других участников Закупок.</w:t>
      </w:r>
    </w:p>
    <w:p w14:paraId="2427C5F9" w14:textId="5D00D4B6" w:rsidR="00C32CDF" w:rsidRDefault="00C5199E" w:rsidP="00B52927">
      <w:pPr>
        <w:widowControl w:val="0"/>
        <w:tabs>
          <w:tab w:val="left" w:pos="1507"/>
        </w:tabs>
        <w:autoSpaceDE w:val="0"/>
        <w:autoSpaceDN w:val="0"/>
        <w:jc w:val="both"/>
        <w:rPr>
          <w:sz w:val="20"/>
          <w:szCs w:val="20"/>
        </w:rPr>
      </w:pPr>
      <w:r>
        <w:rPr>
          <w:sz w:val="20"/>
          <w:szCs w:val="20"/>
        </w:rPr>
        <w:t>7</w:t>
      </w:r>
      <w:r w:rsidR="00C32CDF" w:rsidRPr="001B1130">
        <w:rPr>
          <w:sz w:val="20"/>
          <w:szCs w:val="20"/>
        </w:rPr>
        <w:t>.</w:t>
      </w:r>
      <w:r w:rsidR="0034337B">
        <w:rPr>
          <w:sz w:val="20"/>
          <w:szCs w:val="20"/>
        </w:rPr>
        <w:t>10</w:t>
      </w:r>
      <w:r w:rsidR="00C32CDF" w:rsidRPr="001B1130">
        <w:rPr>
          <w:sz w:val="20"/>
          <w:szCs w:val="20"/>
        </w:rPr>
        <w:t xml:space="preserve">. Комиссия по закупкам не рассматривает и отклоняет котировочные заявки, если они не соответствуют требованиям, установленным в Документации о проведении открытого запроса котировок в электронной форме, или предложенная в котировочных заявках </w:t>
      </w:r>
      <w:r w:rsidR="00A044BF" w:rsidRPr="001B1130">
        <w:rPr>
          <w:sz w:val="20"/>
          <w:szCs w:val="20"/>
        </w:rPr>
        <w:t xml:space="preserve">сумма </w:t>
      </w:r>
      <w:r w:rsidR="00FE5522" w:rsidRPr="001B1130">
        <w:rPr>
          <w:sz w:val="20"/>
          <w:szCs w:val="20"/>
        </w:rPr>
        <w:t>превышает начальную</w:t>
      </w:r>
      <w:r w:rsidR="00C32CDF" w:rsidRPr="001B1130">
        <w:rPr>
          <w:sz w:val="20"/>
          <w:szCs w:val="20"/>
        </w:rPr>
        <w:t xml:space="preserve"> (максимальную) </w:t>
      </w:r>
      <w:r w:rsidR="00FE5522">
        <w:rPr>
          <w:sz w:val="20"/>
          <w:szCs w:val="20"/>
        </w:rPr>
        <w:t>цену</w:t>
      </w:r>
      <w:r w:rsidR="00C32CDF" w:rsidRPr="001B1130">
        <w:rPr>
          <w:sz w:val="20"/>
          <w:szCs w:val="20"/>
        </w:rPr>
        <w:t>, указанную в Извещении и Документации о проведении открытого запроса котировок в электронной форме.</w:t>
      </w:r>
    </w:p>
    <w:p w14:paraId="24E2B155" w14:textId="3D386C47" w:rsidR="00B17078" w:rsidRPr="001B1130" w:rsidRDefault="003D2078" w:rsidP="00B52927">
      <w:pPr>
        <w:widowControl w:val="0"/>
        <w:tabs>
          <w:tab w:val="left" w:pos="1507"/>
        </w:tabs>
        <w:autoSpaceDE w:val="0"/>
        <w:autoSpaceDN w:val="0"/>
        <w:jc w:val="both"/>
        <w:rPr>
          <w:sz w:val="20"/>
          <w:szCs w:val="20"/>
        </w:rPr>
      </w:pPr>
      <w:r>
        <w:rPr>
          <w:sz w:val="20"/>
          <w:szCs w:val="20"/>
        </w:rPr>
        <w:t>7.1</w:t>
      </w:r>
      <w:r w:rsidR="0034337B">
        <w:rPr>
          <w:sz w:val="20"/>
          <w:szCs w:val="20"/>
        </w:rPr>
        <w:t>1</w:t>
      </w:r>
      <w:r>
        <w:rPr>
          <w:sz w:val="20"/>
          <w:szCs w:val="20"/>
        </w:rPr>
        <w:t>.</w:t>
      </w:r>
      <w:r w:rsidR="00B17078">
        <w:rPr>
          <w:sz w:val="20"/>
          <w:szCs w:val="20"/>
        </w:rPr>
        <w:t xml:space="preserve"> </w:t>
      </w:r>
      <w:r w:rsidR="00B17078" w:rsidRPr="00B17078">
        <w:rPr>
          <w:sz w:val="20"/>
          <w:szCs w:val="20"/>
        </w:rPr>
        <w:t xml:space="preserve">В случае установления недостоверности сведений, содержащихся в документах, представленных Участником Закупки в соответствии с разделом I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w:t>
      </w:r>
      <w:r w:rsidR="00B17078" w:rsidRPr="00B17078">
        <w:rPr>
          <w:sz w:val="20"/>
          <w:szCs w:val="20"/>
        </w:rPr>
        <w:lastRenderedPageBreak/>
        <w:t>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27B9D57C" w14:textId="3B8C55CD" w:rsidR="00117D26" w:rsidRDefault="00C5199E" w:rsidP="00B52927">
      <w:pPr>
        <w:widowControl w:val="0"/>
        <w:tabs>
          <w:tab w:val="left" w:pos="1526"/>
        </w:tabs>
        <w:autoSpaceDE w:val="0"/>
        <w:autoSpaceDN w:val="0"/>
        <w:jc w:val="both"/>
        <w:rPr>
          <w:sz w:val="20"/>
          <w:szCs w:val="20"/>
        </w:rPr>
      </w:pPr>
      <w:r>
        <w:rPr>
          <w:sz w:val="20"/>
          <w:szCs w:val="20"/>
        </w:rPr>
        <w:t>7</w:t>
      </w:r>
      <w:r w:rsidR="00117D26" w:rsidRPr="001B1130">
        <w:rPr>
          <w:sz w:val="20"/>
          <w:szCs w:val="20"/>
        </w:rPr>
        <w:t>.</w:t>
      </w:r>
      <w:r w:rsidR="003D2078">
        <w:rPr>
          <w:sz w:val="20"/>
          <w:szCs w:val="20"/>
        </w:rPr>
        <w:t>1</w:t>
      </w:r>
      <w:r w:rsidR="0034337B">
        <w:rPr>
          <w:sz w:val="20"/>
          <w:szCs w:val="20"/>
        </w:rPr>
        <w:t>2</w:t>
      </w:r>
      <w:r w:rsidR="00117D26" w:rsidRPr="001B1130">
        <w:rPr>
          <w:sz w:val="20"/>
          <w:szCs w:val="20"/>
        </w:rPr>
        <w:t>.</w:t>
      </w:r>
      <w:r w:rsidR="00E4223D" w:rsidRPr="001B1130">
        <w:rPr>
          <w:sz w:val="20"/>
          <w:szCs w:val="20"/>
        </w:rPr>
        <w:t xml:space="preserve"> </w:t>
      </w:r>
      <w:r w:rsidR="00117D26" w:rsidRPr="001B1130">
        <w:rPr>
          <w:sz w:val="20"/>
          <w:szCs w:val="20"/>
        </w:rPr>
        <w:t xml:space="preserve">На основании результатов рассмотрения </w:t>
      </w:r>
      <w:r w:rsidR="007A44BD" w:rsidRPr="001B1130">
        <w:rPr>
          <w:sz w:val="20"/>
          <w:szCs w:val="20"/>
        </w:rPr>
        <w:t>заявок участников открытого запроса котировок в электронной форме и подведения итогов процедуры закупки</w:t>
      </w:r>
      <w:r w:rsidR="00117D26" w:rsidRPr="001B1130">
        <w:rPr>
          <w:sz w:val="20"/>
          <w:szCs w:val="20"/>
        </w:rPr>
        <w:t xml:space="preserve"> Комиссией по закупкам составляется протокол. В данном протоколе должны содержаться сведения обо всех претендентах (наименования, ИНН), подавших заявки на участие в </w:t>
      </w:r>
      <w:r w:rsidR="00C32CDF" w:rsidRPr="001B1130">
        <w:rPr>
          <w:sz w:val="20"/>
          <w:szCs w:val="20"/>
        </w:rPr>
        <w:t xml:space="preserve">открытом </w:t>
      </w:r>
      <w:r w:rsidR="00117D26" w:rsidRPr="001B1130">
        <w:rPr>
          <w:sz w:val="20"/>
          <w:szCs w:val="20"/>
        </w:rPr>
        <w:t>запросе котировок</w:t>
      </w:r>
      <w:r w:rsidR="00C32CDF" w:rsidRPr="001B1130">
        <w:rPr>
          <w:sz w:val="20"/>
          <w:szCs w:val="20"/>
        </w:rPr>
        <w:t xml:space="preserve"> в электронной форме</w:t>
      </w:r>
      <w:r w:rsidR="00117D26" w:rsidRPr="001B1130">
        <w:rPr>
          <w:sz w:val="20"/>
          <w:szCs w:val="20"/>
        </w:rPr>
        <w:t>; сведения о претендентах,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00117D26" w:rsidRPr="001B1130">
        <w:rPr>
          <w:spacing w:val="-7"/>
          <w:sz w:val="20"/>
          <w:szCs w:val="20"/>
        </w:rPr>
        <w:t xml:space="preserve"> </w:t>
      </w:r>
      <w:r w:rsidR="00117D26" w:rsidRPr="001B1130">
        <w:rPr>
          <w:sz w:val="20"/>
          <w:szCs w:val="20"/>
        </w:rPr>
        <w:t>номер).</w:t>
      </w:r>
    </w:p>
    <w:p w14:paraId="1F3FB417" w14:textId="77777777" w:rsidR="00B17078" w:rsidRPr="001B1130" w:rsidRDefault="00B17078" w:rsidP="00B52927">
      <w:pPr>
        <w:widowControl w:val="0"/>
        <w:tabs>
          <w:tab w:val="left" w:pos="1526"/>
        </w:tabs>
        <w:autoSpaceDE w:val="0"/>
        <w:autoSpaceDN w:val="0"/>
        <w:jc w:val="both"/>
        <w:rPr>
          <w:sz w:val="20"/>
          <w:szCs w:val="20"/>
        </w:rPr>
      </w:pPr>
      <w:r w:rsidRPr="00827F4F">
        <w:rPr>
          <w:sz w:val="20"/>
          <w:szCs w:val="20"/>
        </w:rPr>
        <w:t>Протокол размещается в течение трех дней, следующих после дня его подписания, на официальном сайте</w:t>
      </w:r>
    </w:p>
    <w:p w14:paraId="69EC991D" w14:textId="37BF5ECA"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3</w:t>
      </w:r>
      <w:r w:rsidR="00C32CDF" w:rsidRPr="001B1130">
        <w:rPr>
          <w:sz w:val="20"/>
          <w:szCs w:val="20"/>
        </w:rPr>
        <w:t xml:space="preserve">. В случае, если по окончании срока подачи заявок на участие в открытом запросе котировок в электронной форме не подано ни одной заявки, либо если на основании результатов рассмотрения заявок на участие в открытом запросе котировок в электронной форме принято решение об отказе в допуске к участию в закупке всех претендентов закупки, то открытый запрос котировок в электронной форме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открытого запроса котировок в электронной форме, у единственного поставщика (подрядчика, исполнителя) без проведения торгов. При этом </w:t>
      </w:r>
      <w:r w:rsidR="00A044BF" w:rsidRPr="001B1130">
        <w:rPr>
          <w:sz w:val="20"/>
          <w:szCs w:val="20"/>
        </w:rPr>
        <w:t xml:space="preserve">сумма </w:t>
      </w:r>
      <w:r w:rsidR="00C32CDF" w:rsidRPr="001B1130">
        <w:rPr>
          <w:sz w:val="20"/>
          <w:szCs w:val="20"/>
        </w:rPr>
        <w:t>не может превыша</w:t>
      </w:r>
      <w:r w:rsidR="00A044BF" w:rsidRPr="001B1130">
        <w:rPr>
          <w:sz w:val="20"/>
          <w:szCs w:val="20"/>
        </w:rPr>
        <w:t xml:space="preserve">ть начальную (максимальную) </w:t>
      </w:r>
      <w:r w:rsidR="00FE5522">
        <w:rPr>
          <w:sz w:val="20"/>
          <w:szCs w:val="20"/>
        </w:rPr>
        <w:t>цену</w:t>
      </w:r>
      <w:r w:rsidR="00C32CDF" w:rsidRPr="001B1130">
        <w:rPr>
          <w:sz w:val="20"/>
          <w:szCs w:val="20"/>
        </w:rPr>
        <w:t xml:space="preserve">, указанную в извещении о проведении </w:t>
      </w:r>
      <w:r w:rsidR="003104BA" w:rsidRPr="001B1130">
        <w:rPr>
          <w:sz w:val="20"/>
          <w:szCs w:val="20"/>
        </w:rPr>
        <w:t>открытого</w:t>
      </w:r>
      <w:r w:rsidR="00C32CDF" w:rsidRPr="001B1130">
        <w:rPr>
          <w:sz w:val="20"/>
          <w:szCs w:val="20"/>
        </w:rPr>
        <w:t xml:space="preserve"> </w:t>
      </w:r>
      <w:r w:rsidR="003104BA" w:rsidRPr="001B1130">
        <w:rPr>
          <w:sz w:val="20"/>
          <w:szCs w:val="20"/>
        </w:rPr>
        <w:t>запроса</w:t>
      </w:r>
      <w:r w:rsidR="00C32CDF" w:rsidRPr="001B1130">
        <w:rPr>
          <w:sz w:val="20"/>
          <w:szCs w:val="20"/>
        </w:rPr>
        <w:t xml:space="preserve"> котировок в электронной форме.</w:t>
      </w:r>
    </w:p>
    <w:p w14:paraId="34BAE7AB" w14:textId="0D2C0DF9"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4</w:t>
      </w:r>
      <w:r w:rsidR="00C32CDF" w:rsidRPr="001B1130">
        <w:rPr>
          <w:sz w:val="20"/>
          <w:szCs w:val="20"/>
        </w:rPr>
        <w:t>.</w:t>
      </w:r>
      <w:r w:rsidR="00E4223D" w:rsidRPr="001B1130">
        <w:rPr>
          <w:sz w:val="20"/>
          <w:szCs w:val="20"/>
        </w:rPr>
        <w:t xml:space="preserve"> </w:t>
      </w:r>
      <w:r w:rsidR="00C32CDF" w:rsidRPr="001B1130">
        <w:rPr>
          <w:sz w:val="20"/>
          <w:szCs w:val="20"/>
        </w:rPr>
        <w:t>В случае</w:t>
      </w:r>
      <w:r w:rsidR="00156B8A">
        <w:rPr>
          <w:sz w:val="20"/>
          <w:szCs w:val="20"/>
        </w:rPr>
        <w:t>,</w:t>
      </w:r>
      <w:r w:rsidR="00C32CDF" w:rsidRPr="001B1130">
        <w:rPr>
          <w:sz w:val="20"/>
          <w:szCs w:val="20"/>
        </w:rPr>
        <w:t xml:space="preserve"> если по окончании срока подачи заявок на участие в открытом запросе котировок в электронной форме подана только одна заявка, либо если по результатам рассмотрения заявок на участие в открытом запросе котировок в электронной форме по решению Заказчика только одна заявка не была отклонена, то такой претендент признается единственным участником </w:t>
      </w:r>
      <w:r w:rsidR="00EF0E27" w:rsidRPr="001B1130">
        <w:rPr>
          <w:sz w:val="20"/>
          <w:szCs w:val="20"/>
        </w:rPr>
        <w:t xml:space="preserve">открытого запроса котировок в электронной форме </w:t>
      </w:r>
      <w:r w:rsidR="00C32CDF" w:rsidRPr="001B1130">
        <w:rPr>
          <w:sz w:val="20"/>
          <w:szCs w:val="20"/>
        </w:rPr>
        <w:t xml:space="preserve">и </w:t>
      </w:r>
      <w:r w:rsidR="00EF0E27" w:rsidRPr="001B1130">
        <w:rPr>
          <w:sz w:val="20"/>
          <w:szCs w:val="20"/>
        </w:rPr>
        <w:t xml:space="preserve">открытый запрос котировок в электронной форме </w:t>
      </w:r>
      <w:r w:rsidR="00C32CDF" w:rsidRPr="001B1130">
        <w:rPr>
          <w:sz w:val="20"/>
          <w:szCs w:val="20"/>
        </w:rPr>
        <w:t>признается несостоявшимся.</w:t>
      </w:r>
    </w:p>
    <w:p w14:paraId="015667D0" w14:textId="77777777" w:rsidR="00C32CDF" w:rsidRPr="001B1130" w:rsidRDefault="00C32CDF" w:rsidP="00B52927">
      <w:pPr>
        <w:widowControl w:val="0"/>
        <w:tabs>
          <w:tab w:val="left" w:pos="1526"/>
        </w:tabs>
        <w:autoSpaceDE w:val="0"/>
        <w:autoSpaceDN w:val="0"/>
        <w:jc w:val="both"/>
        <w:rPr>
          <w:sz w:val="20"/>
          <w:szCs w:val="20"/>
        </w:rPr>
      </w:pPr>
      <w:r w:rsidRPr="001B1130">
        <w:rPr>
          <w:sz w:val="20"/>
          <w:szCs w:val="20"/>
        </w:rPr>
        <w:t xml:space="preserve">В указанных случаях Заказчик вправе заключить договор с таким единственным участником закупки, на условиях извещения о проведении </w:t>
      </w:r>
      <w:r w:rsidR="00EF0E27" w:rsidRPr="001B1130">
        <w:rPr>
          <w:sz w:val="20"/>
          <w:szCs w:val="20"/>
        </w:rPr>
        <w:t>открытого запроса котировок в электронной форме</w:t>
      </w:r>
      <w:r w:rsidR="007D5398">
        <w:rPr>
          <w:sz w:val="20"/>
          <w:szCs w:val="20"/>
        </w:rPr>
        <w:t>,</w:t>
      </w:r>
      <w:r w:rsidRPr="001B1130">
        <w:rPr>
          <w:sz w:val="20"/>
          <w:szCs w:val="20"/>
        </w:rPr>
        <w:t xml:space="preserve"> проекта договора и заявки, поданной участником. Такой участник не вправе отказаться от заключения договора с Заказчиком.</w:t>
      </w:r>
    </w:p>
    <w:p w14:paraId="6AD93E1F" w14:textId="79532A9D" w:rsidR="00D67AAB" w:rsidRPr="001B1130" w:rsidRDefault="0034337B" w:rsidP="00B52927">
      <w:pPr>
        <w:pStyle w:val="ConsNonformat"/>
        <w:widowControl/>
        <w:ind w:right="-2" w:firstLine="567"/>
        <w:jc w:val="both"/>
        <w:rPr>
          <w:rFonts w:ascii="Times New Roman" w:hAnsi="Times New Roman" w:cs="Times New Roman"/>
          <w:b/>
        </w:rPr>
      </w:pPr>
      <w:r>
        <w:rPr>
          <w:rFonts w:ascii="Times New Roman" w:hAnsi="Times New Roman" w:cs="Times New Roman"/>
          <w:b/>
        </w:rPr>
        <w:t>8</w:t>
      </w:r>
      <w:r w:rsidR="003A16C5" w:rsidRPr="001B1130">
        <w:rPr>
          <w:rFonts w:ascii="Times New Roman" w:hAnsi="Times New Roman" w:cs="Times New Roman"/>
          <w:b/>
        </w:rPr>
        <w:t>. Оценка и сопоставление Заявок на участие в Закупке и определение победителя Закупки</w:t>
      </w:r>
      <w:r w:rsidR="00A47E5E">
        <w:rPr>
          <w:rFonts w:ascii="Times New Roman" w:hAnsi="Times New Roman" w:cs="Times New Roman"/>
          <w:b/>
        </w:rPr>
        <w:t>.</w:t>
      </w:r>
    </w:p>
    <w:p w14:paraId="2B3127DF" w14:textId="4C3531E3" w:rsidR="00E55ADF" w:rsidRPr="001B1130" w:rsidRDefault="00E55ADF" w:rsidP="00B52927">
      <w:pPr>
        <w:widowControl w:val="0"/>
        <w:tabs>
          <w:tab w:val="left" w:pos="1526"/>
        </w:tabs>
        <w:autoSpaceDE w:val="0"/>
        <w:autoSpaceDN w:val="0"/>
        <w:jc w:val="both"/>
        <w:rPr>
          <w:sz w:val="20"/>
          <w:szCs w:val="20"/>
        </w:rPr>
      </w:pPr>
      <w:r w:rsidRPr="001B1130">
        <w:rPr>
          <w:b/>
          <w:sz w:val="20"/>
          <w:szCs w:val="20"/>
        </w:rPr>
        <w:t>Критерий оценки котировочных заявок</w:t>
      </w:r>
      <w:r w:rsidRPr="001B1130">
        <w:rPr>
          <w:sz w:val="20"/>
          <w:szCs w:val="20"/>
        </w:rPr>
        <w:t xml:space="preserve">: наименьшая </w:t>
      </w:r>
      <w:r w:rsidRPr="007F0D4C">
        <w:rPr>
          <w:sz w:val="20"/>
          <w:szCs w:val="20"/>
        </w:rPr>
        <w:t xml:space="preserve">стоимость </w:t>
      </w:r>
      <w:r w:rsidR="001E6DFD">
        <w:rPr>
          <w:sz w:val="20"/>
          <w:szCs w:val="20"/>
        </w:rPr>
        <w:t>товара</w:t>
      </w:r>
      <w:r w:rsidR="002001AC" w:rsidRPr="007F0D4C">
        <w:rPr>
          <w:sz w:val="20"/>
          <w:szCs w:val="20"/>
        </w:rPr>
        <w:t>,</w:t>
      </w:r>
      <w:r w:rsidR="002001AC">
        <w:rPr>
          <w:sz w:val="20"/>
          <w:szCs w:val="20"/>
        </w:rPr>
        <w:t xml:space="preserve"> являющегося</w:t>
      </w:r>
      <w:r w:rsidRPr="001B1130">
        <w:rPr>
          <w:sz w:val="20"/>
          <w:szCs w:val="20"/>
        </w:rPr>
        <w:t xml:space="preserve"> предметом </w:t>
      </w:r>
      <w:r w:rsidR="003104BA" w:rsidRPr="001B1130">
        <w:rPr>
          <w:sz w:val="20"/>
          <w:szCs w:val="20"/>
        </w:rPr>
        <w:t xml:space="preserve">открытого </w:t>
      </w:r>
      <w:r w:rsidR="00FE5522" w:rsidRPr="001B1130">
        <w:rPr>
          <w:sz w:val="20"/>
          <w:szCs w:val="20"/>
        </w:rPr>
        <w:t>запроса котировок</w:t>
      </w:r>
      <w:r w:rsidR="003104BA" w:rsidRPr="001B1130">
        <w:rPr>
          <w:sz w:val="20"/>
          <w:szCs w:val="20"/>
        </w:rPr>
        <w:t xml:space="preserve"> в электронной форме</w:t>
      </w:r>
      <w:r w:rsidRPr="001B1130">
        <w:rPr>
          <w:sz w:val="20"/>
          <w:szCs w:val="20"/>
        </w:rPr>
        <w:t>, предложенная участником при условии соответствия требованиям, установленным настоящей Документацией.</w:t>
      </w:r>
    </w:p>
    <w:p w14:paraId="17D357BA" w14:textId="77777777" w:rsidR="00497E99" w:rsidRDefault="00CE46A5" w:rsidP="00B52927">
      <w:pPr>
        <w:tabs>
          <w:tab w:val="left" w:pos="-108"/>
          <w:tab w:val="left" w:pos="0"/>
          <w:tab w:val="left" w:pos="426"/>
        </w:tabs>
        <w:ind w:right="-2"/>
        <w:jc w:val="both"/>
        <w:rPr>
          <w:color w:val="000000"/>
          <w:sz w:val="20"/>
          <w:szCs w:val="20"/>
        </w:rPr>
      </w:pPr>
      <w:r w:rsidRPr="00CE46A5">
        <w:rPr>
          <w:rFonts w:eastAsia="Calibri"/>
          <w:color w:val="000000"/>
          <w:sz w:val="20"/>
          <w:szCs w:val="20"/>
        </w:rPr>
        <w:t>Запрос котировок проводится путем снижения общей начальн</w:t>
      </w:r>
      <w:r>
        <w:rPr>
          <w:rFonts w:eastAsia="Calibri"/>
          <w:color w:val="000000"/>
          <w:sz w:val="20"/>
          <w:szCs w:val="20"/>
        </w:rPr>
        <w:t>ой (максимальной) цены договора</w:t>
      </w:r>
      <w:r w:rsidR="009F0D3A">
        <w:rPr>
          <w:color w:val="000000"/>
          <w:sz w:val="20"/>
          <w:szCs w:val="20"/>
        </w:rPr>
        <w:t>.</w:t>
      </w:r>
    </w:p>
    <w:p w14:paraId="21D93983" w14:textId="77777777" w:rsidR="007F0D4C" w:rsidRPr="001B1130" w:rsidRDefault="007F0D4C" w:rsidP="00B52927">
      <w:pPr>
        <w:tabs>
          <w:tab w:val="left" w:pos="-108"/>
          <w:tab w:val="left" w:pos="0"/>
          <w:tab w:val="left" w:pos="426"/>
        </w:tabs>
        <w:ind w:right="-2"/>
        <w:jc w:val="both"/>
        <w:rPr>
          <w:color w:val="000000"/>
          <w:sz w:val="20"/>
          <w:szCs w:val="20"/>
        </w:rPr>
      </w:pPr>
      <w:r w:rsidRPr="007F0D4C">
        <w:rPr>
          <w:color w:val="000000"/>
          <w:sz w:val="20"/>
          <w:szCs w:val="20"/>
        </w:rPr>
        <w:t xml:space="preserve">В качестве сравнения ценовых предложений используются наименьшие ценовые предложения, независимо от системы налогообложения участников.  </w:t>
      </w:r>
    </w:p>
    <w:p w14:paraId="2580203F" w14:textId="605A0A6D" w:rsidR="00156B4F" w:rsidRPr="001B1130" w:rsidRDefault="0034337B" w:rsidP="00B52927">
      <w:pPr>
        <w:pStyle w:val="ConsNonformat"/>
        <w:widowControl/>
        <w:ind w:firstLine="709"/>
        <w:jc w:val="center"/>
        <w:rPr>
          <w:rFonts w:ascii="Times New Roman" w:hAnsi="Times New Roman" w:cs="Times New Roman"/>
          <w:b/>
        </w:rPr>
      </w:pPr>
      <w:r>
        <w:rPr>
          <w:rFonts w:ascii="Times New Roman" w:hAnsi="Times New Roman" w:cs="Times New Roman"/>
          <w:b/>
        </w:rPr>
        <w:t>9</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3F61D991" w14:textId="1EF083FF" w:rsidR="00983749" w:rsidRDefault="00C5199E" w:rsidP="00B52927">
      <w:pPr>
        <w:jc w:val="both"/>
        <w:rPr>
          <w:sz w:val="20"/>
          <w:szCs w:val="20"/>
          <w:shd w:val="clear" w:color="auto" w:fill="FFFFFF"/>
        </w:rPr>
      </w:pPr>
      <w:bookmarkStart w:id="4" w:name="_Toc84821565"/>
      <w:r>
        <w:rPr>
          <w:sz w:val="20"/>
          <w:szCs w:val="20"/>
          <w:shd w:val="clear" w:color="auto" w:fill="FFFFFF"/>
        </w:rPr>
        <w:t>9</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котировок в электронной форме заключается договор, на условиях, предусмотренных извещением и (или) документацией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34337B">
        <w:rPr>
          <w:sz w:val="20"/>
          <w:szCs w:val="20"/>
          <w:shd w:val="clear" w:color="auto" w:fill="FFFFFF"/>
        </w:rPr>
        <w:t>«</w:t>
      </w:r>
      <w:r w:rsidR="00983749">
        <w:rPr>
          <w:sz w:val="20"/>
          <w:szCs w:val="20"/>
          <w:shd w:val="clear" w:color="auto" w:fill="FFFFFF"/>
        </w:rPr>
        <w:t>РТС-тендер</w:t>
      </w:r>
      <w:r w:rsidR="0034337B">
        <w:rPr>
          <w:sz w:val="20"/>
          <w:szCs w:val="20"/>
          <w:shd w:val="clear" w:color="auto" w:fill="FFFFFF"/>
        </w:rPr>
        <w:t>»</w:t>
      </w:r>
      <w:r w:rsidR="00983749">
        <w:rPr>
          <w:sz w:val="20"/>
          <w:szCs w:val="20"/>
          <w:shd w:val="clear" w:color="auto" w:fill="FFFFFF"/>
        </w:rPr>
        <w:t>. Цена договора не может превышать начальную (максимальную) цену договора, указанную в извещении и (или) документации о закупке.</w:t>
      </w:r>
    </w:p>
    <w:p w14:paraId="27E470DC" w14:textId="77777777" w:rsidR="00D60EC5" w:rsidRPr="00D60EC5" w:rsidRDefault="00C5199E" w:rsidP="00D60EC5">
      <w:pPr>
        <w:jc w:val="both"/>
        <w:rPr>
          <w:rFonts w:eastAsia="Calibri"/>
          <w:sz w:val="20"/>
          <w:szCs w:val="20"/>
        </w:rPr>
      </w:pPr>
      <w:r>
        <w:rPr>
          <w:sz w:val="20"/>
          <w:szCs w:val="20"/>
        </w:rPr>
        <w:t>9</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1E273B">
        <w:rPr>
          <w:rFonts w:eastAsia="Calibri"/>
          <w:sz w:val="20"/>
          <w:szCs w:val="20"/>
          <w:shd w:val="clear" w:color="auto" w:fill="FFFFFF"/>
        </w:rPr>
        <w:t>котировок</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01CA71F5" w14:textId="77777777" w:rsidR="00983749" w:rsidRPr="00D60EC5" w:rsidRDefault="00D60EC5" w:rsidP="00B52927">
      <w:pPr>
        <w:jc w:val="both"/>
        <w:rPr>
          <w:rFonts w:eastAsia="Calibri"/>
          <w:sz w:val="20"/>
          <w:szCs w:val="20"/>
        </w:rPr>
      </w:pPr>
      <w:r w:rsidRPr="00D60EC5">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4E8262CD" w14:textId="1D6EA02C" w:rsidR="00244FB6" w:rsidRPr="00244FB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w:t>
      </w:r>
      <w:r w:rsidR="00FE5522">
        <w:rPr>
          <w:sz w:val="20"/>
          <w:szCs w:val="20"/>
        </w:rPr>
        <w:t>в извещении</w:t>
      </w:r>
      <w:r>
        <w:rPr>
          <w:sz w:val="20"/>
          <w:szCs w:val="20"/>
        </w:rPr>
        <w:t xml:space="preserve"> и (или) документации о закупке. </w:t>
      </w:r>
    </w:p>
    <w:p w14:paraId="7B151F0C"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.3</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745518A0" w14:textId="77777777" w:rsidR="00E55ADF" w:rsidRPr="001B1130" w:rsidRDefault="00E55ADF" w:rsidP="00B52927">
      <w:pPr>
        <w:autoSpaceDE w:val="0"/>
        <w:autoSpaceDN w:val="0"/>
        <w:adjustRightInd w:val="0"/>
        <w:jc w:val="both"/>
        <w:rPr>
          <w:sz w:val="20"/>
          <w:szCs w:val="20"/>
        </w:rPr>
      </w:pPr>
      <w:r w:rsidRPr="001B1130">
        <w:rPr>
          <w:sz w:val="20"/>
          <w:szCs w:val="20"/>
        </w:rPr>
        <w:lastRenderedPageBreak/>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открытого запроса котировок в электронной форме</w:t>
      </w:r>
      <w:r w:rsidRPr="001B1130">
        <w:rPr>
          <w:sz w:val="20"/>
          <w:szCs w:val="20"/>
        </w:rPr>
        <w:t>, и договор заключается на условиях указанных в документации о закупке с учетом положений заявки такого участника.</w:t>
      </w:r>
    </w:p>
    <w:p w14:paraId="7F9EA955"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несостоявшиеся.</w:t>
      </w:r>
    </w:p>
    <w:p w14:paraId="04D321C9"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32C3D1E5"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1D5808AC"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5517717" w14:textId="77777777" w:rsidR="00E55ADF" w:rsidRPr="001B1130" w:rsidRDefault="00E55ADF" w:rsidP="00B52927">
      <w:pPr>
        <w:tabs>
          <w:tab w:val="left" w:pos="540"/>
          <w:tab w:val="num" w:pos="1080"/>
        </w:tabs>
        <w:jc w:val="both"/>
        <w:rPr>
          <w:sz w:val="20"/>
          <w:szCs w:val="20"/>
        </w:rPr>
      </w:pPr>
      <w:r w:rsidRPr="001B1130">
        <w:rPr>
          <w:sz w:val="20"/>
          <w:szCs w:val="20"/>
        </w:rPr>
        <w:t>- несоответствия участника закупки, обязанного заключить договор, требованиям, установленным в Документации;</w:t>
      </w:r>
    </w:p>
    <w:p w14:paraId="31528792"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4627BA30" w14:textId="77777777" w:rsidR="00E55ADF" w:rsidRPr="001B1130" w:rsidRDefault="00C5199E" w:rsidP="00B52927">
      <w:pPr>
        <w:tabs>
          <w:tab w:val="left" w:pos="0"/>
        </w:tabs>
        <w:jc w:val="both"/>
        <w:rPr>
          <w:sz w:val="20"/>
          <w:szCs w:val="20"/>
        </w:rPr>
      </w:pPr>
      <w:r>
        <w:rPr>
          <w:sz w:val="20"/>
          <w:szCs w:val="20"/>
        </w:rPr>
        <w:t>9</w:t>
      </w:r>
      <w:r w:rsidR="00277705">
        <w:rPr>
          <w:sz w:val="20"/>
          <w:szCs w:val="20"/>
        </w:rPr>
        <w:t>.8</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D1EAE95" w14:textId="77777777" w:rsidR="001431B8" w:rsidRPr="001B1130" w:rsidRDefault="00C5199E" w:rsidP="00B52927">
      <w:pPr>
        <w:tabs>
          <w:tab w:val="left" w:pos="0"/>
        </w:tabs>
        <w:jc w:val="both"/>
        <w:rPr>
          <w:sz w:val="20"/>
          <w:szCs w:val="20"/>
        </w:rPr>
      </w:pPr>
      <w:r>
        <w:rPr>
          <w:bCs/>
          <w:caps/>
          <w:sz w:val="20"/>
          <w:szCs w:val="20"/>
        </w:rPr>
        <w:t>9</w:t>
      </w:r>
      <w:r w:rsidR="00277705">
        <w:rPr>
          <w:bCs/>
          <w:caps/>
          <w:sz w:val="20"/>
          <w:szCs w:val="20"/>
        </w:rPr>
        <w:t>.9</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1D1C8098" w14:textId="34301462" w:rsidR="00C04703" w:rsidRPr="001B1130" w:rsidRDefault="005D09C6" w:rsidP="00B52927">
      <w:pPr>
        <w:pStyle w:val="ConsNonformat"/>
        <w:widowControl/>
        <w:jc w:val="center"/>
        <w:rPr>
          <w:rFonts w:ascii="Times New Roman" w:hAnsi="Times New Roman" w:cs="Times New Roman"/>
          <w:b/>
        </w:rPr>
      </w:pPr>
      <w:r>
        <w:rPr>
          <w:rFonts w:ascii="Times New Roman" w:hAnsi="Times New Roman" w:cs="Times New Roman"/>
          <w:b/>
        </w:rPr>
        <w:t>10</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697E017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20A04B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56306CA"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7308635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23D74F61"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160D0931"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D26652F"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04816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68E4671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lastRenderedPageBreak/>
        <w:t>10</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1D54AD9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493219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2B7D55A2"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24AFA4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117021C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15CC9AAD" w14:textId="5AE12C61"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5D09C6">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5569EFC" w14:textId="77777777"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471E15F8" w14:textId="71E24997" w:rsidR="00156B4F" w:rsidRPr="001B1130" w:rsidRDefault="009F0D3A" w:rsidP="00B52927">
      <w:pPr>
        <w:pStyle w:val="ConsNonformat"/>
        <w:widowControl/>
        <w:jc w:val="center"/>
        <w:rPr>
          <w:rFonts w:ascii="Times New Roman" w:hAnsi="Times New Roman" w:cs="Times New Roman"/>
          <w:b/>
        </w:rPr>
      </w:pPr>
      <w:r>
        <w:rPr>
          <w:rFonts w:ascii="Times New Roman" w:hAnsi="Times New Roman" w:cs="Times New Roman"/>
          <w:b/>
        </w:rPr>
        <w:t>1</w:t>
      </w:r>
      <w:r w:rsidR="005D09C6">
        <w:rPr>
          <w:rFonts w:ascii="Times New Roman" w:hAnsi="Times New Roman" w:cs="Times New Roman"/>
          <w:b/>
        </w:rPr>
        <w:t>1</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4"/>
      <w:r w:rsidR="00A47E5E">
        <w:rPr>
          <w:rFonts w:ascii="Times New Roman" w:hAnsi="Times New Roman" w:cs="Times New Roman"/>
          <w:b/>
        </w:rPr>
        <w:t>.</w:t>
      </w:r>
    </w:p>
    <w:p w14:paraId="683D9E90" w14:textId="77777777" w:rsidR="00E55ADF" w:rsidRPr="001B1130" w:rsidRDefault="00C5199E" w:rsidP="00B52927">
      <w:pPr>
        <w:pStyle w:val="14"/>
        <w:spacing w:before="0" w:after="0"/>
        <w:jc w:val="both"/>
        <w:rPr>
          <w:sz w:val="20"/>
          <w:shd w:val="clear" w:color="auto" w:fill="FFFFFF"/>
        </w:rPr>
      </w:pPr>
      <w:bookmarkStart w:id="5" w:name="_Toc290304510"/>
      <w:bookmarkStart w:id="6" w:name="_Toc308775100"/>
      <w:bookmarkStart w:id="7" w:name="_Toc178409389"/>
      <w:bookmarkStart w:id="8" w:name="_Toc196818794"/>
      <w:r>
        <w:rPr>
          <w:sz w:val="20"/>
        </w:rPr>
        <w:t>11</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котировок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открытом запросе котировок в электронной форме.</w:t>
      </w:r>
    </w:p>
    <w:p w14:paraId="1EF8E17E" w14:textId="77777777" w:rsidR="00B93EF2" w:rsidRPr="001B1130" w:rsidRDefault="00C5199E" w:rsidP="00B52927">
      <w:pPr>
        <w:pStyle w:val="14"/>
        <w:spacing w:before="0" w:after="0"/>
        <w:jc w:val="both"/>
        <w:rPr>
          <w:sz w:val="20"/>
        </w:rPr>
      </w:pPr>
      <w:r>
        <w:rPr>
          <w:sz w:val="20"/>
        </w:rPr>
        <w:t>11</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котировок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CEF56D2" w14:textId="77777777" w:rsidR="00B93EF2" w:rsidRDefault="00C5199E" w:rsidP="00B52927">
      <w:pPr>
        <w:pStyle w:val="af1"/>
        <w:jc w:val="both"/>
        <w:rPr>
          <w:sz w:val="20"/>
          <w:szCs w:val="20"/>
        </w:rPr>
      </w:pPr>
      <w:r>
        <w:rPr>
          <w:sz w:val="20"/>
          <w:szCs w:val="20"/>
        </w:rPr>
        <w:t>11</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14E28B09" w14:textId="77777777" w:rsidR="00AA576F" w:rsidRDefault="00AA576F" w:rsidP="00B52927">
      <w:pPr>
        <w:pStyle w:val="af1"/>
        <w:jc w:val="both"/>
        <w:rPr>
          <w:sz w:val="20"/>
          <w:szCs w:val="20"/>
        </w:rPr>
      </w:pPr>
    </w:p>
    <w:p w14:paraId="51FC9C74" w14:textId="77777777" w:rsidR="00AA576F" w:rsidRDefault="00AA576F" w:rsidP="00B52927">
      <w:pPr>
        <w:pStyle w:val="af1"/>
        <w:jc w:val="both"/>
        <w:rPr>
          <w:sz w:val="20"/>
          <w:szCs w:val="20"/>
        </w:rPr>
      </w:pPr>
    </w:p>
    <w:p w14:paraId="630AF338" w14:textId="77777777" w:rsidR="007F0D4C" w:rsidRDefault="007F0D4C" w:rsidP="00B52927">
      <w:pPr>
        <w:pStyle w:val="af1"/>
        <w:jc w:val="both"/>
        <w:rPr>
          <w:sz w:val="20"/>
          <w:szCs w:val="20"/>
        </w:rPr>
      </w:pPr>
    </w:p>
    <w:p w14:paraId="36218675" w14:textId="77777777" w:rsidR="007F0D4C" w:rsidRDefault="007F0D4C" w:rsidP="00B52927">
      <w:pPr>
        <w:pStyle w:val="af1"/>
        <w:jc w:val="both"/>
        <w:rPr>
          <w:sz w:val="20"/>
          <w:szCs w:val="20"/>
        </w:rPr>
      </w:pPr>
    </w:p>
    <w:p w14:paraId="3F300B8C" w14:textId="77777777" w:rsidR="007F0D4C" w:rsidRDefault="007F0D4C" w:rsidP="00B52927">
      <w:pPr>
        <w:pStyle w:val="af1"/>
        <w:jc w:val="both"/>
        <w:rPr>
          <w:sz w:val="20"/>
          <w:szCs w:val="20"/>
        </w:rPr>
      </w:pPr>
    </w:p>
    <w:p w14:paraId="3137D9EB" w14:textId="77777777" w:rsidR="00E42C0E" w:rsidRDefault="00E42C0E" w:rsidP="00B52927">
      <w:pPr>
        <w:pStyle w:val="af1"/>
        <w:jc w:val="both"/>
        <w:rPr>
          <w:sz w:val="20"/>
          <w:szCs w:val="20"/>
        </w:rPr>
      </w:pPr>
    </w:p>
    <w:p w14:paraId="46AFE0F7" w14:textId="77777777" w:rsidR="00E42C0E" w:rsidRDefault="00E42C0E" w:rsidP="00B52927">
      <w:pPr>
        <w:pStyle w:val="af1"/>
        <w:jc w:val="both"/>
        <w:rPr>
          <w:sz w:val="20"/>
          <w:szCs w:val="20"/>
        </w:rPr>
      </w:pPr>
    </w:p>
    <w:p w14:paraId="64564057" w14:textId="77777777" w:rsidR="00E42C0E" w:rsidRDefault="00E42C0E" w:rsidP="00B52927">
      <w:pPr>
        <w:pStyle w:val="af1"/>
        <w:jc w:val="both"/>
        <w:rPr>
          <w:sz w:val="20"/>
          <w:szCs w:val="20"/>
        </w:rPr>
      </w:pPr>
    </w:p>
    <w:p w14:paraId="5BEF36ED" w14:textId="77777777" w:rsidR="00E42C0E" w:rsidRDefault="00E42C0E" w:rsidP="00B52927">
      <w:pPr>
        <w:pStyle w:val="af1"/>
        <w:jc w:val="both"/>
        <w:rPr>
          <w:sz w:val="20"/>
          <w:szCs w:val="20"/>
        </w:rPr>
      </w:pPr>
    </w:p>
    <w:p w14:paraId="39F4BBF8" w14:textId="112E0ED5" w:rsidR="00FE5522" w:rsidRDefault="00FE5522" w:rsidP="00B52927">
      <w:pPr>
        <w:pStyle w:val="af1"/>
        <w:jc w:val="both"/>
        <w:rPr>
          <w:sz w:val="20"/>
          <w:szCs w:val="20"/>
        </w:rPr>
      </w:pPr>
    </w:p>
    <w:p w14:paraId="2EFBC74A" w14:textId="77777777" w:rsidR="005D09C6" w:rsidRDefault="005D09C6" w:rsidP="00B52927">
      <w:pPr>
        <w:pStyle w:val="af1"/>
        <w:jc w:val="both"/>
        <w:rPr>
          <w:sz w:val="20"/>
          <w:szCs w:val="20"/>
        </w:rPr>
      </w:pPr>
    </w:p>
    <w:p w14:paraId="1CE6CDCB" w14:textId="5D719A9E" w:rsidR="00FE5522" w:rsidRDefault="00FE5522" w:rsidP="00B52927">
      <w:pPr>
        <w:pStyle w:val="af1"/>
        <w:jc w:val="both"/>
        <w:rPr>
          <w:sz w:val="20"/>
          <w:szCs w:val="20"/>
        </w:rPr>
      </w:pPr>
    </w:p>
    <w:p w14:paraId="6A45903D" w14:textId="6A0E953B" w:rsidR="00FE5522" w:rsidRDefault="00FE5522" w:rsidP="00B52927">
      <w:pPr>
        <w:pStyle w:val="af1"/>
        <w:jc w:val="both"/>
        <w:rPr>
          <w:sz w:val="20"/>
          <w:szCs w:val="20"/>
        </w:rPr>
      </w:pPr>
    </w:p>
    <w:p w14:paraId="4C7FF44A" w14:textId="63CB9E63" w:rsidR="0048121D" w:rsidRDefault="0048121D" w:rsidP="00B52927">
      <w:pPr>
        <w:pStyle w:val="af1"/>
        <w:jc w:val="both"/>
        <w:rPr>
          <w:sz w:val="20"/>
          <w:szCs w:val="20"/>
        </w:rPr>
      </w:pPr>
    </w:p>
    <w:p w14:paraId="15881E33" w14:textId="21FB4307" w:rsidR="0048121D" w:rsidRDefault="0048121D" w:rsidP="00B52927">
      <w:pPr>
        <w:pStyle w:val="af1"/>
        <w:jc w:val="both"/>
        <w:rPr>
          <w:sz w:val="20"/>
          <w:szCs w:val="20"/>
        </w:rPr>
      </w:pPr>
    </w:p>
    <w:p w14:paraId="3F47155F" w14:textId="250BAF56" w:rsidR="0048121D" w:rsidRDefault="0048121D" w:rsidP="00B52927">
      <w:pPr>
        <w:pStyle w:val="af1"/>
        <w:jc w:val="both"/>
        <w:rPr>
          <w:sz w:val="20"/>
          <w:szCs w:val="20"/>
        </w:rPr>
      </w:pPr>
    </w:p>
    <w:p w14:paraId="4C523734" w14:textId="091CB23E" w:rsidR="0048121D" w:rsidRDefault="0048121D" w:rsidP="00B52927">
      <w:pPr>
        <w:pStyle w:val="af1"/>
        <w:jc w:val="both"/>
        <w:rPr>
          <w:sz w:val="20"/>
          <w:szCs w:val="20"/>
        </w:rPr>
      </w:pPr>
    </w:p>
    <w:p w14:paraId="2CEE9AAA" w14:textId="77777777" w:rsidR="0048121D" w:rsidRDefault="0048121D" w:rsidP="00B52927">
      <w:pPr>
        <w:pStyle w:val="af1"/>
        <w:jc w:val="both"/>
        <w:rPr>
          <w:sz w:val="20"/>
          <w:szCs w:val="20"/>
        </w:rPr>
      </w:pPr>
    </w:p>
    <w:p w14:paraId="6B2C7E06"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lastRenderedPageBreak/>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5"/>
      <w:bookmarkEnd w:id="6"/>
    </w:p>
    <w:p w14:paraId="24EBA2CB" w14:textId="77777777" w:rsidR="00AE24E9" w:rsidRPr="001B1130" w:rsidRDefault="00D138C9" w:rsidP="00B5292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котировок в электронной форме </w:t>
      </w:r>
      <w:r w:rsidRPr="001B1130">
        <w:rPr>
          <w:sz w:val="20"/>
          <w:szCs w:val="20"/>
        </w:rPr>
        <w:t>являются неотъемлемо</w:t>
      </w:r>
      <w:r w:rsidR="002B5E2F" w:rsidRPr="001B1130">
        <w:rPr>
          <w:sz w:val="20"/>
          <w:szCs w:val="20"/>
        </w:rPr>
        <w:t>й частью настоящей документации.</w:t>
      </w:r>
      <w:bookmarkStart w:id="9" w:name="_Toc308775101"/>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2"/>
        <w:gridCol w:w="3477"/>
        <w:gridCol w:w="5804"/>
      </w:tblGrid>
      <w:tr w:rsidR="00E57C77" w:rsidRPr="00E57C77" w14:paraId="503EFA9D" w14:textId="77777777" w:rsidTr="00EB0A39">
        <w:trPr>
          <w:trHeight w:val="416"/>
          <w:jc w:val="center"/>
        </w:trPr>
        <w:tc>
          <w:tcPr>
            <w:tcW w:w="912" w:type="dxa"/>
            <w:vAlign w:val="center"/>
          </w:tcPr>
          <w:p w14:paraId="24ED6315" w14:textId="77777777" w:rsidR="00E57C77" w:rsidRPr="00E57C77" w:rsidRDefault="00E57C77" w:rsidP="00E57C77">
            <w:pPr>
              <w:jc w:val="center"/>
              <w:rPr>
                <w:b/>
                <w:sz w:val="20"/>
                <w:szCs w:val="20"/>
              </w:rPr>
            </w:pPr>
            <w:r w:rsidRPr="00E57C77">
              <w:rPr>
                <w:b/>
                <w:sz w:val="20"/>
                <w:szCs w:val="20"/>
              </w:rPr>
              <w:t>№ п/п</w:t>
            </w:r>
          </w:p>
        </w:tc>
        <w:tc>
          <w:tcPr>
            <w:tcW w:w="3477" w:type="dxa"/>
            <w:vAlign w:val="center"/>
          </w:tcPr>
          <w:p w14:paraId="41FEE23D" w14:textId="77777777" w:rsidR="00E57C77" w:rsidRPr="00E57C77" w:rsidRDefault="00E57C77" w:rsidP="00E57C77">
            <w:pPr>
              <w:jc w:val="center"/>
              <w:rPr>
                <w:b/>
                <w:sz w:val="20"/>
                <w:szCs w:val="20"/>
              </w:rPr>
            </w:pPr>
            <w:r w:rsidRPr="00E57C77">
              <w:rPr>
                <w:b/>
                <w:sz w:val="20"/>
                <w:szCs w:val="20"/>
              </w:rPr>
              <w:t>Наименование</w:t>
            </w:r>
          </w:p>
        </w:tc>
        <w:tc>
          <w:tcPr>
            <w:tcW w:w="5804" w:type="dxa"/>
            <w:vAlign w:val="center"/>
          </w:tcPr>
          <w:p w14:paraId="6A3A0E2E" w14:textId="77777777" w:rsidR="00E57C77" w:rsidRPr="00E57C77" w:rsidRDefault="00E57C77" w:rsidP="00E57C77">
            <w:pPr>
              <w:jc w:val="center"/>
              <w:rPr>
                <w:b/>
                <w:bCs/>
                <w:sz w:val="20"/>
                <w:szCs w:val="20"/>
              </w:rPr>
            </w:pPr>
            <w:r w:rsidRPr="00E57C77">
              <w:rPr>
                <w:b/>
                <w:bCs/>
                <w:sz w:val="20"/>
                <w:szCs w:val="20"/>
              </w:rPr>
              <w:t>ИНФОРМАЦИЯ</w:t>
            </w:r>
          </w:p>
        </w:tc>
      </w:tr>
      <w:tr w:rsidR="00E57C77" w:rsidRPr="00E57C77" w14:paraId="2D746690" w14:textId="77777777" w:rsidTr="00EB0A39">
        <w:trPr>
          <w:trHeight w:val="1006"/>
          <w:jc w:val="center"/>
        </w:trPr>
        <w:tc>
          <w:tcPr>
            <w:tcW w:w="912" w:type="dxa"/>
            <w:vAlign w:val="center"/>
          </w:tcPr>
          <w:p w14:paraId="1B213533" w14:textId="77777777" w:rsidR="00E57C77" w:rsidRPr="00E57C77" w:rsidRDefault="00E57C77" w:rsidP="00E57C77">
            <w:pPr>
              <w:jc w:val="center"/>
              <w:rPr>
                <w:b/>
                <w:bCs/>
                <w:sz w:val="20"/>
                <w:szCs w:val="20"/>
              </w:rPr>
            </w:pPr>
            <w:r w:rsidRPr="00E57C77">
              <w:rPr>
                <w:b/>
                <w:bCs/>
                <w:sz w:val="20"/>
                <w:szCs w:val="20"/>
              </w:rPr>
              <w:t>1</w:t>
            </w:r>
          </w:p>
        </w:tc>
        <w:tc>
          <w:tcPr>
            <w:tcW w:w="3477" w:type="dxa"/>
            <w:vAlign w:val="center"/>
          </w:tcPr>
          <w:p w14:paraId="6402A909" w14:textId="77777777" w:rsidR="00E57C77" w:rsidRPr="00E57C77" w:rsidRDefault="00E57C77" w:rsidP="00E57C77">
            <w:pPr>
              <w:rPr>
                <w:sz w:val="20"/>
                <w:szCs w:val="20"/>
              </w:rPr>
            </w:pPr>
            <w:r w:rsidRPr="00E57C77">
              <w:rPr>
                <w:b/>
                <w:bCs/>
                <w:sz w:val="20"/>
                <w:szCs w:val="20"/>
              </w:rPr>
              <w:t>Наименование и адрес Заказчика</w:t>
            </w:r>
            <w:r w:rsidRPr="00E57C77">
              <w:rPr>
                <w:sz w:val="20"/>
                <w:szCs w:val="20"/>
              </w:rPr>
              <w:t>:</w:t>
            </w:r>
          </w:p>
          <w:p w14:paraId="551BB15C" w14:textId="77777777" w:rsidR="00E57C77" w:rsidRPr="00E57C77" w:rsidRDefault="00E57C77" w:rsidP="00E57C77">
            <w:pPr>
              <w:rPr>
                <w:sz w:val="20"/>
                <w:szCs w:val="20"/>
              </w:rPr>
            </w:pPr>
          </w:p>
        </w:tc>
        <w:tc>
          <w:tcPr>
            <w:tcW w:w="5804" w:type="dxa"/>
          </w:tcPr>
          <w:p w14:paraId="226FF043" w14:textId="77777777" w:rsidR="00E57C77" w:rsidRPr="00E57C77" w:rsidRDefault="00E57C77" w:rsidP="00E57C77">
            <w:pPr>
              <w:jc w:val="both"/>
              <w:rPr>
                <w:sz w:val="20"/>
                <w:szCs w:val="20"/>
              </w:rPr>
            </w:pPr>
            <w:r w:rsidRPr="00E57C77">
              <w:rPr>
                <w:sz w:val="20"/>
                <w:szCs w:val="20"/>
              </w:rPr>
              <w:t>АО «ЛЕНМОРНИИПРОЕКТ»</w:t>
            </w:r>
          </w:p>
          <w:p w14:paraId="3B610C03" w14:textId="77777777" w:rsidR="00E57C77" w:rsidRPr="00E57C77" w:rsidRDefault="00E57C77" w:rsidP="00E57C77">
            <w:pPr>
              <w:jc w:val="both"/>
              <w:rPr>
                <w:sz w:val="20"/>
                <w:szCs w:val="20"/>
              </w:rPr>
            </w:pPr>
            <w:r w:rsidRPr="00E57C77">
              <w:rPr>
                <w:sz w:val="20"/>
                <w:szCs w:val="20"/>
              </w:rPr>
              <w:t>Адрес: Российская Федерация, 198035, Санкт-Петербург, Межевой канал, д. 3, к. 2</w:t>
            </w:r>
          </w:p>
          <w:p w14:paraId="1516A87B" w14:textId="77777777" w:rsidR="00E57C77" w:rsidRPr="00E57C77" w:rsidRDefault="00E57C77" w:rsidP="00E57C77">
            <w:pPr>
              <w:jc w:val="both"/>
              <w:rPr>
                <w:sz w:val="20"/>
                <w:szCs w:val="20"/>
              </w:rPr>
            </w:pPr>
            <w:r w:rsidRPr="00E57C77">
              <w:rPr>
                <w:sz w:val="20"/>
                <w:szCs w:val="20"/>
              </w:rPr>
              <w:t xml:space="preserve">сайт Заказчика - www.lenmor.ru </w:t>
            </w:r>
          </w:p>
          <w:p w14:paraId="214A44E9" w14:textId="77777777" w:rsidR="00E57C77" w:rsidRPr="00E57C77" w:rsidRDefault="00E57C77" w:rsidP="00E57C77">
            <w:pPr>
              <w:jc w:val="both"/>
              <w:rPr>
                <w:sz w:val="20"/>
                <w:szCs w:val="20"/>
              </w:rPr>
            </w:pPr>
            <w:r w:rsidRPr="00E57C77">
              <w:rPr>
                <w:sz w:val="20"/>
                <w:szCs w:val="20"/>
              </w:rPr>
              <w:t xml:space="preserve">Закупочная документация размещена в единой информационной системе в сфере закупок - </w:t>
            </w:r>
            <w:hyperlink r:id="rId13" w:history="1">
              <w:r w:rsidRPr="00E57C77">
                <w:rPr>
                  <w:color w:val="0000FF"/>
                  <w:sz w:val="20"/>
                  <w:szCs w:val="20"/>
                  <w:u w:val="single"/>
                </w:rPr>
                <w:t>http://www.zakupki.gov.ru</w:t>
              </w:r>
            </w:hyperlink>
            <w:r w:rsidRPr="00E57C77">
              <w:rPr>
                <w:sz w:val="20"/>
                <w:szCs w:val="20"/>
              </w:rPr>
              <w:t xml:space="preserve">, на сайте электронно-торговой площадки «РТС-тендер» по адресу </w:t>
            </w:r>
            <w:hyperlink r:id="rId14" w:history="1">
              <w:r w:rsidRPr="00E57C77">
                <w:rPr>
                  <w:color w:val="0000FF"/>
                  <w:sz w:val="20"/>
                  <w:szCs w:val="20"/>
                  <w:u w:val="single"/>
                </w:rPr>
                <w:t>https://www.rts-tender.ru/</w:t>
              </w:r>
            </w:hyperlink>
            <w:r w:rsidRPr="00E57C77">
              <w:rPr>
                <w:sz w:val="20"/>
                <w:szCs w:val="20"/>
              </w:rPr>
              <w:t xml:space="preserve"> </w:t>
            </w:r>
            <w:r w:rsidRPr="00E57C77">
              <w:rPr>
                <w:color w:val="0000FF"/>
                <w:sz w:val="20"/>
                <w:szCs w:val="20"/>
                <w:u w:val="single"/>
              </w:rPr>
              <w:t>а так же на официальном сайте АО «ЛЕНМОРНИИПРОЕКТ» по адресу http://www.lenmor.ru/</w:t>
            </w:r>
          </w:p>
          <w:p w14:paraId="39426A66" w14:textId="77777777" w:rsidR="00E57C77" w:rsidRPr="00E57C77" w:rsidRDefault="00E57C77" w:rsidP="00E57C77">
            <w:pPr>
              <w:jc w:val="both"/>
              <w:rPr>
                <w:sz w:val="20"/>
                <w:szCs w:val="20"/>
              </w:rPr>
            </w:pPr>
            <w:r w:rsidRPr="00E57C77">
              <w:rPr>
                <w:sz w:val="20"/>
                <w:szCs w:val="20"/>
              </w:rPr>
              <w:t xml:space="preserve">Контактные лица: </w:t>
            </w:r>
          </w:p>
          <w:p w14:paraId="32C6EECA" w14:textId="77777777" w:rsidR="00E57C77" w:rsidRPr="00E57C77" w:rsidRDefault="00E57C77" w:rsidP="00E57C77">
            <w:pPr>
              <w:jc w:val="both"/>
              <w:rPr>
                <w:bCs/>
                <w:sz w:val="20"/>
                <w:szCs w:val="20"/>
              </w:rPr>
            </w:pPr>
            <w:r w:rsidRPr="00E57C77">
              <w:rPr>
                <w:bCs/>
                <w:sz w:val="20"/>
                <w:szCs w:val="20"/>
              </w:rPr>
              <w:t xml:space="preserve">Алирзаев Вадим </w:t>
            </w:r>
            <w:proofErr w:type="spellStart"/>
            <w:r w:rsidRPr="00E57C77">
              <w:rPr>
                <w:bCs/>
                <w:sz w:val="20"/>
                <w:szCs w:val="20"/>
              </w:rPr>
              <w:t>Октаевич</w:t>
            </w:r>
            <w:proofErr w:type="spellEnd"/>
            <w:r w:rsidRPr="00E57C77">
              <w:rPr>
                <w:bCs/>
                <w:sz w:val="20"/>
                <w:szCs w:val="20"/>
              </w:rPr>
              <w:t>, тел. (812) 680-07-00, доб. 377 (технические вопросы);</w:t>
            </w:r>
          </w:p>
          <w:p w14:paraId="14C38FE8" w14:textId="77777777" w:rsidR="00E57C77" w:rsidRPr="00E57C77" w:rsidRDefault="00E57C77" w:rsidP="00E57C77">
            <w:pPr>
              <w:jc w:val="both"/>
              <w:rPr>
                <w:bCs/>
                <w:sz w:val="20"/>
                <w:szCs w:val="20"/>
              </w:rPr>
            </w:pPr>
            <w:r w:rsidRPr="00E57C77">
              <w:rPr>
                <w:bCs/>
                <w:sz w:val="20"/>
                <w:szCs w:val="20"/>
              </w:rPr>
              <w:t>Тендерный отдел: (вопросы по оформлению заявки) тел. (812) 680-07-34; 680-07-00, доб. 148,149.</w:t>
            </w:r>
          </w:p>
        </w:tc>
      </w:tr>
      <w:tr w:rsidR="00E57C77" w:rsidRPr="00E57C77" w14:paraId="0964686C" w14:textId="77777777" w:rsidTr="00EB0A39">
        <w:trPr>
          <w:trHeight w:val="651"/>
          <w:jc w:val="center"/>
        </w:trPr>
        <w:tc>
          <w:tcPr>
            <w:tcW w:w="912" w:type="dxa"/>
            <w:vAlign w:val="center"/>
          </w:tcPr>
          <w:p w14:paraId="658F6D64" w14:textId="77777777" w:rsidR="00E57C77" w:rsidRPr="00E57C77" w:rsidRDefault="00E57C77" w:rsidP="00E57C77">
            <w:pPr>
              <w:jc w:val="center"/>
              <w:rPr>
                <w:b/>
                <w:bCs/>
                <w:sz w:val="20"/>
                <w:szCs w:val="20"/>
              </w:rPr>
            </w:pPr>
            <w:r w:rsidRPr="00E57C77">
              <w:rPr>
                <w:b/>
                <w:bCs/>
                <w:sz w:val="20"/>
                <w:szCs w:val="20"/>
              </w:rPr>
              <w:t>2</w:t>
            </w:r>
          </w:p>
        </w:tc>
        <w:tc>
          <w:tcPr>
            <w:tcW w:w="3477" w:type="dxa"/>
            <w:vAlign w:val="center"/>
          </w:tcPr>
          <w:p w14:paraId="4A646F51" w14:textId="77777777" w:rsidR="00E57C77" w:rsidRPr="00E57C77" w:rsidRDefault="00E57C77" w:rsidP="00E57C77">
            <w:pPr>
              <w:rPr>
                <w:sz w:val="20"/>
                <w:szCs w:val="20"/>
              </w:rPr>
            </w:pPr>
            <w:r w:rsidRPr="00E57C77">
              <w:rPr>
                <w:b/>
                <w:bCs/>
                <w:sz w:val="20"/>
                <w:szCs w:val="20"/>
              </w:rPr>
              <w:t>Наименование открытого запроса котировок в электронной форме:</w:t>
            </w:r>
          </w:p>
        </w:tc>
        <w:tc>
          <w:tcPr>
            <w:tcW w:w="5804" w:type="dxa"/>
            <w:vAlign w:val="center"/>
          </w:tcPr>
          <w:p w14:paraId="0A0F560A" w14:textId="77777777" w:rsidR="00E57C77" w:rsidRPr="00E57C77" w:rsidRDefault="00E57C77" w:rsidP="00E57C77">
            <w:pPr>
              <w:suppressAutoHyphens/>
              <w:jc w:val="both"/>
              <w:rPr>
                <w:b/>
                <w:i/>
                <w:sz w:val="20"/>
                <w:szCs w:val="20"/>
                <w:highlight w:val="yellow"/>
                <w:lang w:eastAsia="ar-SA"/>
              </w:rPr>
            </w:pPr>
            <w:r w:rsidRPr="00E57C77">
              <w:rPr>
                <w:b/>
                <w:i/>
                <w:sz w:val="20"/>
                <w:szCs w:val="20"/>
              </w:rPr>
              <w:t>«Поставка компьютерного оборудования для нужд АО «ЛЕНМОРНИИПРОЕКТ»</w:t>
            </w:r>
          </w:p>
        </w:tc>
      </w:tr>
      <w:tr w:rsidR="00E57C77" w:rsidRPr="00E57C77" w14:paraId="057833A1" w14:textId="77777777" w:rsidTr="00EB0A39">
        <w:trPr>
          <w:trHeight w:val="568"/>
          <w:jc w:val="center"/>
        </w:trPr>
        <w:tc>
          <w:tcPr>
            <w:tcW w:w="912" w:type="dxa"/>
            <w:vAlign w:val="center"/>
          </w:tcPr>
          <w:p w14:paraId="6C069FD8" w14:textId="77777777" w:rsidR="00E57C77" w:rsidRPr="00E57C77" w:rsidRDefault="00E57C77" w:rsidP="00E57C77">
            <w:pPr>
              <w:jc w:val="center"/>
              <w:rPr>
                <w:b/>
                <w:sz w:val="20"/>
                <w:szCs w:val="20"/>
              </w:rPr>
            </w:pPr>
            <w:r w:rsidRPr="00E57C77">
              <w:rPr>
                <w:b/>
                <w:sz w:val="20"/>
                <w:szCs w:val="20"/>
              </w:rPr>
              <w:t>3</w:t>
            </w:r>
          </w:p>
        </w:tc>
        <w:tc>
          <w:tcPr>
            <w:tcW w:w="3477" w:type="dxa"/>
            <w:vAlign w:val="center"/>
          </w:tcPr>
          <w:p w14:paraId="552F0C8A" w14:textId="77777777" w:rsidR="00E57C77" w:rsidRPr="00E57C77" w:rsidRDefault="00E57C77" w:rsidP="00E57C77">
            <w:pPr>
              <w:rPr>
                <w:b/>
                <w:bCs/>
                <w:sz w:val="20"/>
                <w:szCs w:val="20"/>
              </w:rPr>
            </w:pPr>
            <w:r w:rsidRPr="00E57C77">
              <w:rPr>
                <w:b/>
                <w:bCs/>
                <w:sz w:val="20"/>
                <w:szCs w:val="20"/>
              </w:rPr>
              <w:t>Срок поставки товара:</w:t>
            </w:r>
          </w:p>
        </w:tc>
        <w:tc>
          <w:tcPr>
            <w:tcW w:w="5804" w:type="dxa"/>
            <w:vAlign w:val="center"/>
          </w:tcPr>
          <w:p w14:paraId="0900F9B4" w14:textId="77777777" w:rsidR="00E57C77" w:rsidRPr="00E57C77" w:rsidRDefault="00E57C77" w:rsidP="00E57C77">
            <w:pPr>
              <w:autoSpaceDE w:val="0"/>
              <w:autoSpaceDN w:val="0"/>
              <w:adjustRightInd w:val="0"/>
              <w:rPr>
                <w:color w:val="000000"/>
                <w:sz w:val="20"/>
                <w:szCs w:val="20"/>
              </w:rPr>
            </w:pPr>
            <w:r w:rsidRPr="00E57C77">
              <w:rPr>
                <w:sz w:val="20"/>
                <w:szCs w:val="20"/>
              </w:rPr>
              <w:t>не более 15 (пятнадцати) рабочих дней с момента подписания Договора</w:t>
            </w:r>
          </w:p>
        </w:tc>
      </w:tr>
      <w:tr w:rsidR="00E57C77" w:rsidRPr="00E57C77" w14:paraId="6C8F1C22" w14:textId="77777777" w:rsidTr="00EB0A39">
        <w:trPr>
          <w:trHeight w:val="340"/>
          <w:jc w:val="center"/>
        </w:trPr>
        <w:tc>
          <w:tcPr>
            <w:tcW w:w="912" w:type="dxa"/>
            <w:vAlign w:val="center"/>
          </w:tcPr>
          <w:p w14:paraId="6F6154AB" w14:textId="77777777" w:rsidR="00E57C77" w:rsidRPr="00E57C77" w:rsidRDefault="00E57C77" w:rsidP="00E57C77">
            <w:pPr>
              <w:jc w:val="center"/>
              <w:rPr>
                <w:b/>
                <w:bCs/>
                <w:sz w:val="20"/>
                <w:szCs w:val="20"/>
              </w:rPr>
            </w:pPr>
            <w:r w:rsidRPr="00E57C77">
              <w:rPr>
                <w:b/>
                <w:bCs/>
                <w:sz w:val="20"/>
                <w:szCs w:val="20"/>
              </w:rPr>
              <w:t>4</w:t>
            </w:r>
          </w:p>
        </w:tc>
        <w:tc>
          <w:tcPr>
            <w:tcW w:w="3477" w:type="dxa"/>
            <w:vAlign w:val="center"/>
          </w:tcPr>
          <w:p w14:paraId="03FA1245" w14:textId="77777777" w:rsidR="00E57C77" w:rsidRPr="00E57C77" w:rsidRDefault="00E57C77" w:rsidP="00E57C77">
            <w:pPr>
              <w:rPr>
                <w:b/>
                <w:bCs/>
                <w:sz w:val="20"/>
                <w:szCs w:val="20"/>
              </w:rPr>
            </w:pPr>
            <w:r w:rsidRPr="00E57C77">
              <w:rPr>
                <w:b/>
                <w:bCs/>
                <w:sz w:val="20"/>
                <w:szCs w:val="20"/>
              </w:rPr>
              <w:t>Начальная (максимальная) цена договора:</w:t>
            </w:r>
          </w:p>
        </w:tc>
        <w:tc>
          <w:tcPr>
            <w:tcW w:w="5804" w:type="dxa"/>
            <w:vAlign w:val="center"/>
          </w:tcPr>
          <w:p w14:paraId="2B9B9525" w14:textId="77777777" w:rsidR="00E57C77" w:rsidRPr="00E57C77" w:rsidRDefault="00E57C77" w:rsidP="00E57C77">
            <w:pPr>
              <w:shd w:val="clear" w:color="auto" w:fill="FFFFFF"/>
              <w:tabs>
                <w:tab w:val="left" w:pos="1152"/>
              </w:tabs>
              <w:ind w:right="5"/>
              <w:jc w:val="both"/>
              <w:rPr>
                <w:sz w:val="20"/>
                <w:szCs w:val="20"/>
              </w:rPr>
            </w:pPr>
            <w:r w:rsidRPr="00E57C77">
              <w:rPr>
                <w:b/>
                <w:sz w:val="20"/>
                <w:szCs w:val="20"/>
              </w:rPr>
              <w:t xml:space="preserve">1 739 200,00 руб. </w:t>
            </w:r>
            <w:r w:rsidRPr="00E57C77">
              <w:rPr>
                <w:sz w:val="20"/>
                <w:szCs w:val="20"/>
              </w:rPr>
              <w:t xml:space="preserve">(один миллион семьсот тридцать </w:t>
            </w:r>
            <w:proofErr w:type="gramStart"/>
            <w:r w:rsidRPr="00E57C77">
              <w:rPr>
                <w:sz w:val="20"/>
                <w:szCs w:val="20"/>
              </w:rPr>
              <w:t>девять  тысяч</w:t>
            </w:r>
            <w:proofErr w:type="gramEnd"/>
            <w:r w:rsidRPr="00E57C77">
              <w:rPr>
                <w:sz w:val="20"/>
                <w:szCs w:val="20"/>
              </w:rPr>
              <w:t xml:space="preserve"> двести рублей 00 копеек), включая НДС (если применимо).</w:t>
            </w:r>
          </w:p>
          <w:p w14:paraId="0AB56923" w14:textId="77777777" w:rsidR="00E57C77" w:rsidRPr="00E57C77" w:rsidRDefault="00E57C77" w:rsidP="00E57C77">
            <w:pPr>
              <w:shd w:val="clear" w:color="auto" w:fill="FFFFFF"/>
              <w:tabs>
                <w:tab w:val="left" w:pos="1152"/>
              </w:tabs>
              <w:ind w:right="5"/>
              <w:jc w:val="both"/>
              <w:rPr>
                <w:b/>
                <w:sz w:val="20"/>
                <w:szCs w:val="20"/>
              </w:rPr>
            </w:pPr>
            <w:r w:rsidRPr="00E57C77">
              <w:rPr>
                <w:i/>
                <w:iCs/>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E57C77" w:rsidRPr="00E57C77" w14:paraId="25CBA53B" w14:textId="77777777" w:rsidTr="00EB0A39">
        <w:trPr>
          <w:trHeight w:val="340"/>
          <w:jc w:val="center"/>
        </w:trPr>
        <w:tc>
          <w:tcPr>
            <w:tcW w:w="912" w:type="dxa"/>
            <w:vAlign w:val="center"/>
          </w:tcPr>
          <w:p w14:paraId="49373BF0" w14:textId="77777777" w:rsidR="00E57C77" w:rsidRPr="00E57C77" w:rsidRDefault="00E57C77" w:rsidP="00E57C77">
            <w:pPr>
              <w:jc w:val="center"/>
              <w:rPr>
                <w:b/>
                <w:sz w:val="20"/>
                <w:szCs w:val="20"/>
              </w:rPr>
            </w:pPr>
            <w:r w:rsidRPr="00E57C77">
              <w:rPr>
                <w:b/>
                <w:sz w:val="20"/>
                <w:szCs w:val="20"/>
              </w:rPr>
              <w:t>5</w:t>
            </w:r>
          </w:p>
        </w:tc>
        <w:tc>
          <w:tcPr>
            <w:tcW w:w="3477" w:type="dxa"/>
            <w:vAlign w:val="center"/>
          </w:tcPr>
          <w:p w14:paraId="67033C21" w14:textId="77777777" w:rsidR="00E57C77" w:rsidRPr="00E57C77" w:rsidRDefault="00E57C77" w:rsidP="00E57C77">
            <w:pPr>
              <w:rPr>
                <w:b/>
                <w:bCs/>
                <w:sz w:val="20"/>
                <w:szCs w:val="20"/>
              </w:rPr>
            </w:pPr>
            <w:r w:rsidRPr="00E57C77">
              <w:rPr>
                <w:b/>
                <w:sz w:val="20"/>
                <w:szCs w:val="20"/>
              </w:rPr>
              <w:t>Обоснование начальной (максимальной) цены договора:</w:t>
            </w:r>
          </w:p>
        </w:tc>
        <w:tc>
          <w:tcPr>
            <w:tcW w:w="5804" w:type="dxa"/>
            <w:vAlign w:val="center"/>
          </w:tcPr>
          <w:p w14:paraId="0226A4F2" w14:textId="77777777" w:rsidR="00E57C77" w:rsidRPr="00E57C77" w:rsidRDefault="00E57C77" w:rsidP="00E57C77">
            <w:pPr>
              <w:tabs>
                <w:tab w:val="left" w:pos="0"/>
                <w:tab w:val="left" w:pos="1291"/>
              </w:tabs>
              <w:jc w:val="both"/>
              <w:rPr>
                <w:sz w:val="20"/>
                <w:szCs w:val="20"/>
              </w:rPr>
            </w:pPr>
            <w:r w:rsidRPr="00E57C77">
              <w:rPr>
                <w:sz w:val="20"/>
                <w:szCs w:val="20"/>
              </w:rPr>
              <w:t>Начальная (максимальная) цена договора была определена методом сопоставимых рыночных цен.</w:t>
            </w:r>
          </w:p>
          <w:p w14:paraId="1F927B0F" w14:textId="77777777" w:rsidR="00E57C77" w:rsidRPr="00E57C77" w:rsidRDefault="00E57C77" w:rsidP="00E57C77">
            <w:pPr>
              <w:tabs>
                <w:tab w:val="left" w:pos="0"/>
                <w:tab w:val="left" w:pos="1291"/>
              </w:tabs>
              <w:jc w:val="both"/>
              <w:rPr>
                <w:sz w:val="20"/>
                <w:szCs w:val="20"/>
              </w:rPr>
            </w:pPr>
            <w:r w:rsidRPr="00E57C77">
              <w:rPr>
                <w:sz w:val="20"/>
                <w:szCs w:val="20"/>
              </w:rPr>
              <w:t xml:space="preserve">Было предоставлено 3 технико-коммерческих предложений (ТКП): </w:t>
            </w:r>
          </w:p>
          <w:p w14:paraId="5187A932" w14:textId="77777777" w:rsidR="00E57C77" w:rsidRPr="00E57C77" w:rsidRDefault="00E57C77" w:rsidP="00E57C77">
            <w:pPr>
              <w:tabs>
                <w:tab w:val="left" w:pos="0"/>
                <w:tab w:val="left" w:pos="1291"/>
              </w:tabs>
              <w:jc w:val="both"/>
              <w:rPr>
                <w:sz w:val="20"/>
                <w:szCs w:val="20"/>
              </w:rPr>
            </w:pPr>
            <w:r w:rsidRPr="00E57C77">
              <w:rPr>
                <w:sz w:val="20"/>
                <w:szCs w:val="20"/>
              </w:rPr>
              <w:t xml:space="preserve">ТКП </w:t>
            </w:r>
            <w:proofErr w:type="gramStart"/>
            <w:r w:rsidRPr="00E57C77">
              <w:rPr>
                <w:sz w:val="20"/>
                <w:szCs w:val="20"/>
              </w:rPr>
              <w:t>№ 1 – 1 739 200,00</w:t>
            </w:r>
            <w:proofErr w:type="gramEnd"/>
            <w:r w:rsidRPr="00E57C77">
              <w:rPr>
                <w:sz w:val="20"/>
                <w:szCs w:val="20"/>
              </w:rPr>
              <w:t xml:space="preserve"> рублей (в том числе НДС 20%);</w:t>
            </w:r>
          </w:p>
          <w:p w14:paraId="5C72BD3A" w14:textId="77777777" w:rsidR="00E57C77" w:rsidRPr="00E57C77" w:rsidRDefault="00E57C77" w:rsidP="00E57C77">
            <w:pPr>
              <w:tabs>
                <w:tab w:val="left" w:pos="0"/>
                <w:tab w:val="left" w:pos="1291"/>
              </w:tabs>
              <w:jc w:val="both"/>
              <w:rPr>
                <w:sz w:val="20"/>
                <w:szCs w:val="20"/>
              </w:rPr>
            </w:pPr>
            <w:r w:rsidRPr="00E57C77">
              <w:rPr>
                <w:sz w:val="20"/>
                <w:szCs w:val="20"/>
              </w:rPr>
              <w:t xml:space="preserve">ТКП </w:t>
            </w:r>
            <w:proofErr w:type="gramStart"/>
            <w:r w:rsidRPr="00E57C77">
              <w:rPr>
                <w:sz w:val="20"/>
                <w:szCs w:val="20"/>
              </w:rPr>
              <w:t>№ 2 – 2 399 000,00</w:t>
            </w:r>
            <w:proofErr w:type="gramEnd"/>
            <w:r w:rsidRPr="00E57C77">
              <w:rPr>
                <w:sz w:val="20"/>
                <w:szCs w:val="20"/>
              </w:rPr>
              <w:t xml:space="preserve"> рублей (в том числе НДС 20%);</w:t>
            </w:r>
          </w:p>
          <w:p w14:paraId="38D240A6" w14:textId="77777777" w:rsidR="00E57C77" w:rsidRPr="00E57C77" w:rsidRDefault="00E57C77" w:rsidP="00E57C77">
            <w:pPr>
              <w:tabs>
                <w:tab w:val="left" w:pos="0"/>
                <w:tab w:val="left" w:pos="1291"/>
              </w:tabs>
              <w:jc w:val="both"/>
              <w:rPr>
                <w:sz w:val="20"/>
                <w:szCs w:val="20"/>
              </w:rPr>
            </w:pPr>
            <w:r w:rsidRPr="00E57C77">
              <w:rPr>
                <w:sz w:val="20"/>
                <w:szCs w:val="20"/>
              </w:rPr>
              <w:t xml:space="preserve">ТКП </w:t>
            </w:r>
            <w:proofErr w:type="gramStart"/>
            <w:r w:rsidRPr="00E57C77">
              <w:rPr>
                <w:sz w:val="20"/>
                <w:szCs w:val="20"/>
              </w:rPr>
              <w:t>№ 3 – 2 414 800,00</w:t>
            </w:r>
            <w:proofErr w:type="gramEnd"/>
            <w:r w:rsidRPr="00E57C77">
              <w:rPr>
                <w:sz w:val="20"/>
                <w:szCs w:val="20"/>
              </w:rPr>
              <w:t xml:space="preserve"> рублей (в том числе НДС 20%).</w:t>
            </w:r>
          </w:p>
          <w:p w14:paraId="7506ED54" w14:textId="77777777" w:rsidR="00E57C77" w:rsidRPr="00E57C77" w:rsidRDefault="00E57C77" w:rsidP="00E57C77">
            <w:pPr>
              <w:tabs>
                <w:tab w:val="left" w:pos="0"/>
                <w:tab w:val="left" w:pos="1291"/>
              </w:tabs>
              <w:jc w:val="both"/>
              <w:rPr>
                <w:sz w:val="20"/>
                <w:szCs w:val="20"/>
              </w:rPr>
            </w:pPr>
            <w:r w:rsidRPr="00E57C77">
              <w:rPr>
                <w:sz w:val="20"/>
                <w:szCs w:val="20"/>
              </w:rPr>
              <w:t>Начальная (максимальная) цена договора была установлена по наименьшему ценовому предложению.</w:t>
            </w:r>
          </w:p>
        </w:tc>
      </w:tr>
      <w:tr w:rsidR="00E57C77" w:rsidRPr="00E57C77" w14:paraId="65A85475" w14:textId="77777777" w:rsidTr="00EB0A39">
        <w:trPr>
          <w:trHeight w:val="495"/>
          <w:jc w:val="center"/>
        </w:trPr>
        <w:tc>
          <w:tcPr>
            <w:tcW w:w="912" w:type="dxa"/>
            <w:vAlign w:val="center"/>
          </w:tcPr>
          <w:p w14:paraId="108E89B3" w14:textId="77777777" w:rsidR="00E57C77" w:rsidRPr="00E57C77" w:rsidRDefault="00E57C77" w:rsidP="00E57C77">
            <w:pPr>
              <w:jc w:val="center"/>
              <w:rPr>
                <w:b/>
                <w:sz w:val="20"/>
                <w:szCs w:val="20"/>
              </w:rPr>
            </w:pPr>
            <w:r w:rsidRPr="00E57C77">
              <w:rPr>
                <w:b/>
                <w:sz w:val="20"/>
                <w:szCs w:val="20"/>
              </w:rPr>
              <w:t>6</w:t>
            </w:r>
          </w:p>
        </w:tc>
        <w:tc>
          <w:tcPr>
            <w:tcW w:w="3477" w:type="dxa"/>
            <w:vAlign w:val="center"/>
          </w:tcPr>
          <w:p w14:paraId="47455385" w14:textId="77777777" w:rsidR="00E57C77" w:rsidRPr="00E57C77" w:rsidRDefault="00E57C77" w:rsidP="00E57C77">
            <w:pPr>
              <w:rPr>
                <w:b/>
                <w:bCs/>
                <w:sz w:val="20"/>
                <w:szCs w:val="20"/>
              </w:rPr>
            </w:pPr>
            <w:r w:rsidRPr="00E57C77">
              <w:rPr>
                <w:b/>
                <w:sz w:val="20"/>
                <w:szCs w:val="20"/>
              </w:rPr>
              <w:t>Источник финансирования:</w:t>
            </w:r>
          </w:p>
        </w:tc>
        <w:tc>
          <w:tcPr>
            <w:tcW w:w="5804" w:type="dxa"/>
            <w:vAlign w:val="center"/>
          </w:tcPr>
          <w:p w14:paraId="49A1F7B2" w14:textId="77777777" w:rsidR="00E57C77" w:rsidRPr="00E57C77" w:rsidRDefault="00E57C77" w:rsidP="00E57C77">
            <w:pPr>
              <w:jc w:val="both"/>
              <w:rPr>
                <w:sz w:val="20"/>
                <w:szCs w:val="20"/>
              </w:rPr>
            </w:pPr>
            <w:r w:rsidRPr="00E57C77">
              <w:rPr>
                <w:sz w:val="20"/>
                <w:szCs w:val="20"/>
              </w:rPr>
              <w:t>Собственные средства АО «ЛЕНМОРНИИПРОЕКТ».</w:t>
            </w:r>
          </w:p>
        </w:tc>
      </w:tr>
      <w:tr w:rsidR="00E57C77" w:rsidRPr="00E57C77" w14:paraId="66A1885E" w14:textId="77777777" w:rsidTr="00EB0A39">
        <w:trPr>
          <w:trHeight w:val="538"/>
          <w:jc w:val="center"/>
        </w:trPr>
        <w:tc>
          <w:tcPr>
            <w:tcW w:w="912" w:type="dxa"/>
            <w:vAlign w:val="center"/>
          </w:tcPr>
          <w:p w14:paraId="05BD02D2" w14:textId="77777777" w:rsidR="00E57C77" w:rsidRPr="00E57C77" w:rsidRDefault="00E57C77" w:rsidP="00E57C77">
            <w:pPr>
              <w:jc w:val="center"/>
              <w:rPr>
                <w:b/>
                <w:sz w:val="20"/>
                <w:szCs w:val="20"/>
              </w:rPr>
            </w:pPr>
            <w:r w:rsidRPr="00E57C77">
              <w:rPr>
                <w:b/>
                <w:sz w:val="20"/>
                <w:szCs w:val="20"/>
              </w:rPr>
              <w:t>7</w:t>
            </w:r>
          </w:p>
        </w:tc>
        <w:tc>
          <w:tcPr>
            <w:tcW w:w="3477" w:type="dxa"/>
            <w:vAlign w:val="center"/>
          </w:tcPr>
          <w:p w14:paraId="3F21DE7F" w14:textId="77777777" w:rsidR="00E57C77" w:rsidRPr="00E57C77" w:rsidRDefault="00E57C77" w:rsidP="00E57C77">
            <w:pPr>
              <w:rPr>
                <w:b/>
                <w:bCs/>
                <w:sz w:val="20"/>
                <w:szCs w:val="20"/>
              </w:rPr>
            </w:pPr>
            <w:r w:rsidRPr="00E57C77">
              <w:rPr>
                <w:b/>
                <w:bCs/>
                <w:sz w:val="20"/>
                <w:szCs w:val="20"/>
              </w:rPr>
              <w:t>Количество поставляемого товара:</w:t>
            </w:r>
          </w:p>
        </w:tc>
        <w:tc>
          <w:tcPr>
            <w:tcW w:w="5804" w:type="dxa"/>
            <w:vAlign w:val="center"/>
          </w:tcPr>
          <w:p w14:paraId="11618E6C" w14:textId="77777777" w:rsidR="00E57C77" w:rsidRPr="00E57C77" w:rsidRDefault="00E57C77" w:rsidP="00E57C77">
            <w:pPr>
              <w:keepNext/>
              <w:suppressAutoHyphens/>
              <w:contextualSpacing/>
              <w:rPr>
                <w:iCs/>
                <w:sz w:val="20"/>
                <w:szCs w:val="20"/>
              </w:rPr>
            </w:pPr>
            <w:r w:rsidRPr="00E57C77">
              <w:rPr>
                <w:sz w:val="20"/>
                <w:szCs w:val="20"/>
              </w:rPr>
              <w:t>Количество поставляемого товара указано в Техническом задании</w:t>
            </w:r>
          </w:p>
        </w:tc>
      </w:tr>
      <w:tr w:rsidR="00E57C77" w:rsidRPr="00E57C77" w14:paraId="4CC8E967" w14:textId="77777777" w:rsidTr="00EB0A39">
        <w:trPr>
          <w:trHeight w:val="538"/>
          <w:jc w:val="center"/>
        </w:trPr>
        <w:tc>
          <w:tcPr>
            <w:tcW w:w="912" w:type="dxa"/>
            <w:vAlign w:val="center"/>
          </w:tcPr>
          <w:p w14:paraId="5DF974C2" w14:textId="77777777" w:rsidR="00E57C77" w:rsidRPr="00E57C77" w:rsidRDefault="00E57C77" w:rsidP="00E57C77">
            <w:pPr>
              <w:jc w:val="center"/>
              <w:rPr>
                <w:b/>
                <w:sz w:val="20"/>
                <w:szCs w:val="20"/>
              </w:rPr>
            </w:pPr>
            <w:r w:rsidRPr="00E57C77">
              <w:rPr>
                <w:b/>
                <w:sz w:val="20"/>
                <w:szCs w:val="20"/>
              </w:rPr>
              <w:t>8</w:t>
            </w:r>
          </w:p>
        </w:tc>
        <w:tc>
          <w:tcPr>
            <w:tcW w:w="3477" w:type="dxa"/>
            <w:vAlign w:val="center"/>
          </w:tcPr>
          <w:p w14:paraId="460124EC" w14:textId="77777777" w:rsidR="00E57C77" w:rsidRPr="00E57C77" w:rsidRDefault="00E57C77" w:rsidP="00E57C77">
            <w:pPr>
              <w:rPr>
                <w:b/>
                <w:sz w:val="20"/>
                <w:szCs w:val="20"/>
              </w:rPr>
            </w:pPr>
            <w:r w:rsidRPr="00E57C77">
              <w:rPr>
                <w:b/>
                <w:sz w:val="20"/>
                <w:szCs w:val="20"/>
              </w:rPr>
              <w:t>Требование к принадлежности к субъектам малого и среднего предпринимательства</w:t>
            </w:r>
          </w:p>
        </w:tc>
        <w:tc>
          <w:tcPr>
            <w:tcW w:w="5804" w:type="dxa"/>
            <w:vAlign w:val="center"/>
          </w:tcPr>
          <w:p w14:paraId="34F24189" w14:textId="77777777" w:rsidR="00E57C77" w:rsidRPr="00E57C77" w:rsidRDefault="00E57C77" w:rsidP="00E57C77">
            <w:pPr>
              <w:keepNext/>
              <w:suppressAutoHyphens/>
              <w:contextualSpacing/>
              <w:jc w:val="both"/>
              <w:rPr>
                <w:color w:val="000000"/>
                <w:sz w:val="20"/>
                <w:szCs w:val="20"/>
              </w:rPr>
            </w:pPr>
            <w:r w:rsidRPr="00E57C77">
              <w:rPr>
                <w:color w:val="000000"/>
                <w:sz w:val="20"/>
                <w:szCs w:val="20"/>
                <w:u w:val="single"/>
              </w:rPr>
              <w:t>Установлено.</w:t>
            </w:r>
            <w:r w:rsidRPr="00E57C77">
              <w:rPr>
                <w:color w:val="000000"/>
                <w:sz w:val="20"/>
                <w:szCs w:val="20"/>
              </w:rPr>
              <w:t xml:space="preserve"> Участниками закупки могут быть только субъекты малого и среднего предпринимательства</w:t>
            </w:r>
          </w:p>
        </w:tc>
      </w:tr>
      <w:tr w:rsidR="00E57C77" w:rsidRPr="00E57C77" w14:paraId="2F6644E8" w14:textId="77777777" w:rsidTr="00EB0A39">
        <w:trPr>
          <w:trHeight w:val="538"/>
          <w:jc w:val="center"/>
        </w:trPr>
        <w:tc>
          <w:tcPr>
            <w:tcW w:w="912" w:type="dxa"/>
            <w:vAlign w:val="center"/>
          </w:tcPr>
          <w:p w14:paraId="52AEFCF1" w14:textId="77777777" w:rsidR="00E57C77" w:rsidRPr="00E57C77" w:rsidRDefault="00E57C77" w:rsidP="00E57C77">
            <w:pPr>
              <w:jc w:val="center"/>
              <w:rPr>
                <w:b/>
                <w:bCs/>
                <w:sz w:val="20"/>
                <w:szCs w:val="20"/>
              </w:rPr>
            </w:pPr>
            <w:r w:rsidRPr="00E57C77">
              <w:rPr>
                <w:b/>
                <w:bCs/>
                <w:sz w:val="20"/>
                <w:szCs w:val="20"/>
              </w:rPr>
              <w:t>9</w:t>
            </w:r>
          </w:p>
        </w:tc>
        <w:tc>
          <w:tcPr>
            <w:tcW w:w="3477" w:type="dxa"/>
            <w:vAlign w:val="center"/>
          </w:tcPr>
          <w:p w14:paraId="1E2A924E" w14:textId="77777777" w:rsidR="00E57C77" w:rsidRPr="00E57C77" w:rsidRDefault="00E57C77" w:rsidP="00E57C77">
            <w:pPr>
              <w:rPr>
                <w:b/>
                <w:bCs/>
                <w:sz w:val="20"/>
                <w:szCs w:val="20"/>
              </w:rPr>
            </w:pPr>
            <w:r w:rsidRPr="00E57C77">
              <w:rPr>
                <w:b/>
                <w:bCs/>
                <w:sz w:val="20"/>
                <w:szCs w:val="20"/>
              </w:rPr>
              <w:t>Место и срок подачи заявок на участие в открытом запросе котировок в электронной форме:</w:t>
            </w:r>
          </w:p>
        </w:tc>
        <w:tc>
          <w:tcPr>
            <w:tcW w:w="5804" w:type="dxa"/>
            <w:vAlign w:val="center"/>
          </w:tcPr>
          <w:p w14:paraId="623B6B43" w14:textId="77777777" w:rsidR="00E57C77" w:rsidRPr="00E57C77" w:rsidRDefault="00E57C77" w:rsidP="00E57C77">
            <w:pPr>
              <w:jc w:val="both"/>
              <w:rPr>
                <w:sz w:val="20"/>
                <w:szCs w:val="20"/>
              </w:rPr>
            </w:pPr>
            <w:r w:rsidRPr="00E57C77">
              <w:rPr>
                <w:sz w:val="20"/>
                <w:szCs w:val="20"/>
              </w:rPr>
              <w:t xml:space="preserve">Заявки на участие в открытом запросе котировок в электронной форме подаются посредством электронно-торговой площадки «РТС-тендер» по адресу </w:t>
            </w:r>
            <w:hyperlink r:id="rId15" w:history="1">
              <w:r w:rsidRPr="00E57C77">
                <w:rPr>
                  <w:color w:val="0000FF"/>
                  <w:sz w:val="20"/>
                  <w:szCs w:val="20"/>
                  <w:u w:val="single"/>
                </w:rPr>
                <w:t>https://www.rts-tender.ru/</w:t>
              </w:r>
            </w:hyperlink>
            <w:r w:rsidRPr="00E57C77">
              <w:rPr>
                <w:color w:val="0000FF"/>
                <w:sz w:val="20"/>
                <w:szCs w:val="20"/>
                <w:u w:val="single"/>
              </w:rPr>
              <w:t>.</w:t>
            </w:r>
          </w:p>
          <w:p w14:paraId="1C8EDAA2" w14:textId="0904C3EB" w:rsidR="00E57C77" w:rsidRPr="00E57C77" w:rsidRDefault="00E57C77" w:rsidP="00E57C77">
            <w:pPr>
              <w:jc w:val="both"/>
              <w:rPr>
                <w:iCs/>
                <w:sz w:val="20"/>
                <w:szCs w:val="20"/>
              </w:rPr>
            </w:pPr>
            <w:r w:rsidRPr="00E57C77">
              <w:rPr>
                <w:sz w:val="20"/>
                <w:szCs w:val="20"/>
                <w:lang w:val="en-US"/>
              </w:rPr>
              <w:t>c</w:t>
            </w:r>
            <w:r w:rsidRPr="00E57C77">
              <w:rPr>
                <w:b/>
                <w:sz w:val="20"/>
                <w:szCs w:val="20"/>
              </w:rPr>
              <w:t xml:space="preserve"> 09:00 «2</w:t>
            </w:r>
            <w:r w:rsidR="00D45150">
              <w:rPr>
                <w:b/>
                <w:sz w:val="20"/>
                <w:szCs w:val="20"/>
              </w:rPr>
              <w:t>6</w:t>
            </w:r>
            <w:r w:rsidRPr="00E57C77">
              <w:rPr>
                <w:b/>
                <w:sz w:val="20"/>
                <w:szCs w:val="20"/>
              </w:rPr>
              <w:t>» июля 2022 г.</w:t>
            </w:r>
            <w:r w:rsidRPr="00E57C77">
              <w:rPr>
                <w:sz w:val="20"/>
                <w:szCs w:val="20"/>
              </w:rPr>
              <w:t xml:space="preserve"> до </w:t>
            </w:r>
            <w:r w:rsidRPr="00E57C77">
              <w:rPr>
                <w:b/>
                <w:sz w:val="20"/>
                <w:szCs w:val="20"/>
              </w:rPr>
              <w:t>10:00</w:t>
            </w:r>
            <w:r w:rsidRPr="00E57C77">
              <w:rPr>
                <w:b/>
                <w:bCs/>
                <w:sz w:val="20"/>
                <w:szCs w:val="20"/>
              </w:rPr>
              <w:t xml:space="preserve"> «</w:t>
            </w:r>
            <w:r w:rsidR="00D45150">
              <w:rPr>
                <w:b/>
                <w:bCs/>
                <w:sz w:val="20"/>
                <w:szCs w:val="20"/>
              </w:rPr>
              <w:t>01</w:t>
            </w:r>
            <w:r w:rsidRPr="00E57C77">
              <w:rPr>
                <w:b/>
                <w:bCs/>
                <w:sz w:val="20"/>
                <w:szCs w:val="20"/>
              </w:rPr>
              <w:t xml:space="preserve">» </w:t>
            </w:r>
            <w:r w:rsidR="00D45150">
              <w:rPr>
                <w:b/>
                <w:bCs/>
                <w:sz w:val="20"/>
                <w:szCs w:val="20"/>
              </w:rPr>
              <w:t>августа</w:t>
            </w:r>
            <w:r w:rsidRPr="00E57C77">
              <w:rPr>
                <w:b/>
                <w:bCs/>
                <w:sz w:val="20"/>
                <w:szCs w:val="20"/>
              </w:rPr>
              <w:t xml:space="preserve"> </w:t>
            </w:r>
            <w:r w:rsidRPr="00E57C77">
              <w:rPr>
                <w:b/>
                <w:bCs/>
                <w:iCs/>
                <w:sz w:val="20"/>
                <w:szCs w:val="20"/>
              </w:rPr>
              <w:t>2022 г</w:t>
            </w:r>
            <w:r w:rsidRPr="00E57C77">
              <w:rPr>
                <w:b/>
                <w:bCs/>
                <w:sz w:val="20"/>
                <w:szCs w:val="20"/>
              </w:rPr>
              <w:t>.</w:t>
            </w:r>
          </w:p>
        </w:tc>
      </w:tr>
      <w:tr w:rsidR="00E57C77" w:rsidRPr="00E57C77" w14:paraId="012847DA" w14:textId="77777777" w:rsidTr="00EB0A39">
        <w:trPr>
          <w:trHeight w:val="538"/>
          <w:jc w:val="center"/>
        </w:trPr>
        <w:tc>
          <w:tcPr>
            <w:tcW w:w="912" w:type="dxa"/>
            <w:vAlign w:val="center"/>
          </w:tcPr>
          <w:p w14:paraId="016E39C6" w14:textId="77777777" w:rsidR="00E57C77" w:rsidRPr="00E57C77" w:rsidRDefault="00E57C77" w:rsidP="00E57C77">
            <w:pPr>
              <w:jc w:val="center"/>
              <w:rPr>
                <w:b/>
                <w:bCs/>
                <w:sz w:val="20"/>
                <w:szCs w:val="20"/>
              </w:rPr>
            </w:pPr>
            <w:r w:rsidRPr="00E57C77">
              <w:rPr>
                <w:b/>
                <w:bCs/>
                <w:sz w:val="20"/>
                <w:szCs w:val="20"/>
              </w:rPr>
              <w:t>10</w:t>
            </w:r>
          </w:p>
        </w:tc>
        <w:tc>
          <w:tcPr>
            <w:tcW w:w="3477" w:type="dxa"/>
            <w:vAlign w:val="center"/>
          </w:tcPr>
          <w:p w14:paraId="7CAB0AF6" w14:textId="77777777" w:rsidR="00E57C77" w:rsidRPr="00E57C77" w:rsidRDefault="00E57C77" w:rsidP="00E57C77">
            <w:pPr>
              <w:rPr>
                <w:b/>
                <w:bCs/>
                <w:sz w:val="20"/>
                <w:szCs w:val="20"/>
              </w:rPr>
            </w:pPr>
            <w:r w:rsidRPr="00E57C77">
              <w:rPr>
                <w:b/>
                <w:bCs/>
                <w:sz w:val="20"/>
                <w:szCs w:val="20"/>
              </w:rPr>
              <w:t>Место и дата рассмотрения заявок и подведения итогов открытого запроса котировок в электронной форме:</w:t>
            </w:r>
          </w:p>
        </w:tc>
        <w:tc>
          <w:tcPr>
            <w:tcW w:w="5804" w:type="dxa"/>
            <w:vAlign w:val="center"/>
          </w:tcPr>
          <w:p w14:paraId="48D07BC0" w14:textId="77777777" w:rsidR="00E57C77" w:rsidRPr="00E57C77" w:rsidRDefault="00E57C77" w:rsidP="00E57C77">
            <w:pPr>
              <w:jc w:val="both"/>
              <w:rPr>
                <w:sz w:val="20"/>
                <w:szCs w:val="20"/>
              </w:rPr>
            </w:pPr>
            <w:r w:rsidRPr="00E57C77">
              <w:rPr>
                <w:sz w:val="20"/>
                <w:szCs w:val="20"/>
              </w:rPr>
              <w:t xml:space="preserve">Рассмотрение заявок и подведение итогов открытого запроса котировок в электронной форме будет произведено по адресу: Российская Федерация, 198035, Санкт-Петербург, Межевой канал, д.3, к.2 в </w:t>
            </w:r>
            <w:r w:rsidRPr="00E57C77">
              <w:rPr>
                <w:b/>
                <w:sz w:val="20"/>
                <w:szCs w:val="20"/>
              </w:rPr>
              <w:t xml:space="preserve">15 часов 00 мин. </w:t>
            </w:r>
            <w:r w:rsidRPr="00E57C77">
              <w:rPr>
                <w:b/>
                <w:bCs/>
                <w:sz w:val="20"/>
                <w:szCs w:val="20"/>
              </w:rPr>
              <w:t>«03» августа 2022 г.</w:t>
            </w:r>
          </w:p>
        </w:tc>
      </w:tr>
      <w:tr w:rsidR="00E57C77" w:rsidRPr="00E57C77" w14:paraId="3D68A6F3" w14:textId="77777777" w:rsidTr="00EB0A39">
        <w:trPr>
          <w:trHeight w:val="561"/>
          <w:jc w:val="center"/>
        </w:trPr>
        <w:tc>
          <w:tcPr>
            <w:tcW w:w="912" w:type="dxa"/>
            <w:vAlign w:val="center"/>
          </w:tcPr>
          <w:p w14:paraId="0159142C" w14:textId="77777777" w:rsidR="00E57C77" w:rsidRPr="00E57C77" w:rsidRDefault="00E57C77" w:rsidP="00E57C77">
            <w:pPr>
              <w:jc w:val="center"/>
              <w:rPr>
                <w:b/>
                <w:bCs/>
                <w:sz w:val="20"/>
                <w:szCs w:val="20"/>
              </w:rPr>
            </w:pPr>
            <w:r w:rsidRPr="00E57C77">
              <w:rPr>
                <w:b/>
                <w:bCs/>
                <w:sz w:val="20"/>
                <w:szCs w:val="20"/>
              </w:rPr>
              <w:lastRenderedPageBreak/>
              <w:t>11</w:t>
            </w:r>
          </w:p>
        </w:tc>
        <w:tc>
          <w:tcPr>
            <w:tcW w:w="3477" w:type="dxa"/>
            <w:vAlign w:val="center"/>
          </w:tcPr>
          <w:p w14:paraId="51678246" w14:textId="77777777" w:rsidR="00E57C77" w:rsidRPr="00E57C77" w:rsidRDefault="00E57C77" w:rsidP="00E57C77">
            <w:pPr>
              <w:rPr>
                <w:b/>
                <w:bCs/>
                <w:sz w:val="20"/>
                <w:szCs w:val="20"/>
              </w:rPr>
            </w:pPr>
            <w:r w:rsidRPr="00E57C77">
              <w:rPr>
                <w:b/>
                <w:bCs/>
                <w:sz w:val="20"/>
                <w:szCs w:val="20"/>
              </w:rPr>
              <w:t>Порядок и условия оплаты:</w:t>
            </w:r>
          </w:p>
        </w:tc>
        <w:tc>
          <w:tcPr>
            <w:tcW w:w="5804" w:type="dxa"/>
            <w:vAlign w:val="center"/>
          </w:tcPr>
          <w:p w14:paraId="0AFD95CE" w14:textId="77777777" w:rsidR="00E57C77" w:rsidRPr="00E57C77" w:rsidRDefault="00E57C77" w:rsidP="00E57C77">
            <w:pPr>
              <w:jc w:val="both"/>
              <w:rPr>
                <w:sz w:val="20"/>
                <w:szCs w:val="20"/>
              </w:rPr>
            </w:pPr>
            <w:r w:rsidRPr="00E57C77">
              <w:rPr>
                <w:sz w:val="20"/>
                <w:szCs w:val="20"/>
              </w:rPr>
              <w:t>В соответствии с проектом договора</w:t>
            </w:r>
          </w:p>
        </w:tc>
      </w:tr>
      <w:tr w:rsidR="00E57C77" w:rsidRPr="00E57C77" w14:paraId="2F491321" w14:textId="77777777" w:rsidTr="00EB0A39">
        <w:trPr>
          <w:trHeight w:val="319"/>
          <w:jc w:val="center"/>
        </w:trPr>
        <w:tc>
          <w:tcPr>
            <w:tcW w:w="912" w:type="dxa"/>
            <w:vAlign w:val="center"/>
          </w:tcPr>
          <w:p w14:paraId="72D98B12" w14:textId="77777777" w:rsidR="00E57C77" w:rsidRPr="00E57C77" w:rsidRDefault="00E57C77" w:rsidP="00E57C77">
            <w:pPr>
              <w:jc w:val="center"/>
              <w:rPr>
                <w:b/>
                <w:bCs/>
                <w:sz w:val="20"/>
                <w:szCs w:val="20"/>
              </w:rPr>
            </w:pPr>
            <w:r w:rsidRPr="00E57C77">
              <w:rPr>
                <w:b/>
                <w:bCs/>
                <w:sz w:val="20"/>
                <w:szCs w:val="20"/>
              </w:rPr>
              <w:t>12</w:t>
            </w:r>
          </w:p>
        </w:tc>
        <w:tc>
          <w:tcPr>
            <w:tcW w:w="3477" w:type="dxa"/>
            <w:vAlign w:val="center"/>
          </w:tcPr>
          <w:p w14:paraId="1EB926BB" w14:textId="77777777" w:rsidR="00E57C77" w:rsidRPr="00E57C77" w:rsidRDefault="00E57C77" w:rsidP="00E57C77">
            <w:pPr>
              <w:rPr>
                <w:sz w:val="20"/>
                <w:szCs w:val="20"/>
              </w:rPr>
            </w:pPr>
            <w:r w:rsidRPr="00E57C77">
              <w:rPr>
                <w:b/>
                <w:bCs/>
                <w:sz w:val="20"/>
                <w:szCs w:val="20"/>
              </w:rPr>
              <w:t>Адрес для направления письменных запросов по разъяснению документации</w:t>
            </w:r>
            <w:r w:rsidRPr="00E57C77">
              <w:rPr>
                <w:sz w:val="20"/>
                <w:szCs w:val="20"/>
              </w:rPr>
              <w:t>:</w:t>
            </w:r>
          </w:p>
        </w:tc>
        <w:tc>
          <w:tcPr>
            <w:tcW w:w="5804" w:type="dxa"/>
            <w:vAlign w:val="center"/>
          </w:tcPr>
          <w:p w14:paraId="400F8AB5" w14:textId="77777777" w:rsidR="00E57C77" w:rsidRPr="00E57C77" w:rsidRDefault="00E57C77" w:rsidP="00E57C77">
            <w:pPr>
              <w:jc w:val="both"/>
              <w:rPr>
                <w:sz w:val="20"/>
                <w:szCs w:val="20"/>
              </w:rPr>
            </w:pPr>
            <w:r w:rsidRPr="00E57C77">
              <w:rPr>
                <w:sz w:val="20"/>
                <w:szCs w:val="20"/>
              </w:rPr>
              <w:t>Электронно-торговая площадка «РТС-тендер» по адресу: https://www.rts-tender.ru/ через личный кабинет претендента закупки</w:t>
            </w:r>
          </w:p>
        </w:tc>
      </w:tr>
      <w:tr w:rsidR="00E57C77" w:rsidRPr="00E57C77" w14:paraId="371EED19" w14:textId="77777777" w:rsidTr="00EB0A39">
        <w:trPr>
          <w:trHeight w:val="341"/>
          <w:jc w:val="center"/>
        </w:trPr>
        <w:tc>
          <w:tcPr>
            <w:tcW w:w="912" w:type="dxa"/>
            <w:vAlign w:val="center"/>
          </w:tcPr>
          <w:p w14:paraId="216F9682" w14:textId="77777777" w:rsidR="00E57C77" w:rsidRPr="00E57C77" w:rsidRDefault="00E57C77" w:rsidP="00E57C77">
            <w:pPr>
              <w:jc w:val="center"/>
              <w:rPr>
                <w:b/>
                <w:bCs/>
                <w:sz w:val="20"/>
                <w:szCs w:val="20"/>
              </w:rPr>
            </w:pPr>
            <w:r w:rsidRPr="00E57C77">
              <w:rPr>
                <w:b/>
                <w:bCs/>
                <w:sz w:val="20"/>
                <w:szCs w:val="20"/>
              </w:rPr>
              <w:t>13</w:t>
            </w:r>
          </w:p>
        </w:tc>
        <w:tc>
          <w:tcPr>
            <w:tcW w:w="3477" w:type="dxa"/>
            <w:vAlign w:val="center"/>
          </w:tcPr>
          <w:p w14:paraId="50EDB192" w14:textId="77777777" w:rsidR="00E57C77" w:rsidRPr="00E57C77" w:rsidRDefault="00E57C77" w:rsidP="00E57C77">
            <w:pPr>
              <w:rPr>
                <w:b/>
                <w:bCs/>
                <w:sz w:val="20"/>
                <w:szCs w:val="20"/>
              </w:rPr>
            </w:pPr>
            <w:r w:rsidRPr="00E57C77">
              <w:rPr>
                <w:b/>
                <w:bCs/>
                <w:sz w:val="20"/>
                <w:szCs w:val="20"/>
              </w:rPr>
              <w:t>Обеспечение заявки:</w:t>
            </w:r>
          </w:p>
        </w:tc>
        <w:tc>
          <w:tcPr>
            <w:tcW w:w="5804" w:type="dxa"/>
            <w:vAlign w:val="center"/>
          </w:tcPr>
          <w:p w14:paraId="49C21EA8" w14:textId="77777777" w:rsidR="00E57C77" w:rsidRPr="00E57C77" w:rsidRDefault="00E57C77" w:rsidP="00E57C77">
            <w:pPr>
              <w:spacing w:before="100" w:after="100"/>
              <w:rPr>
                <w:snapToGrid w:val="0"/>
                <w:sz w:val="20"/>
                <w:szCs w:val="20"/>
              </w:rPr>
            </w:pPr>
            <w:r w:rsidRPr="00E57C77">
              <w:rPr>
                <w:snapToGrid w:val="0"/>
                <w:sz w:val="20"/>
                <w:szCs w:val="20"/>
              </w:rPr>
              <w:t>Не установлено</w:t>
            </w:r>
          </w:p>
        </w:tc>
      </w:tr>
      <w:tr w:rsidR="00E57C77" w:rsidRPr="00E57C77" w14:paraId="1923EFDE" w14:textId="77777777" w:rsidTr="00EB0A39">
        <w:trPr>
          <w:trHeight w:val="531"/>
          <w:jc w:val="center"/>
        </w:trPr>
        <w:tc>
          <w:tcPr>
            <w:tcW w:w="912" w:type="dxa"/>
            <w:vAlign w:val="center"/>
          </w:tcPr>
          <w:p w14:paraId="387A984C" w14:textId="77777777" w:rsidR="00E57C77" w:rsidRPr="00E57C77" w:rsidRDefault="00E57C77" w:rsidP="00E57C77">
            <w:pPr>
              <w:jc w:val="center"/>
              <w:rPr>
                <w:b/>
                <w:bCs/>
                <w:sz w:val="20"/>
                <w:szCs w:val="20"/>
              </w:rPr>
            </w:pPr>
            <w:r w:rsidRPr="00E57C77">
              <w:rPr>
                <w:b/>
                <w:bCs/>
                <w:sz w:val="20"/>
                <w:szCs w:val="20"/>
              </w:rPr>
              <w:t>14</w:t>
            </w:r>
          </w:p>
        </w:tc>
        <w:tc>
          <w:tcPr>
            <w:tcW w:w="3477" w:type="dxa"/>
            <w:vAlign w:val="center"/>
          </w:tcPr>
          <w:p w14:paraId="523168A3" w14:textId="77777777" w:rsidR="00E57C77" w:rsidRPr="00E57C77" w:rsidRDefault="00E57C77" w:rsidP="00E57C77">
            <w:pPr>
              <w:rPr>
                <w:b/>
                <w:bCs/>
                <w:sz w:val="20"/>
                <w:szCs w:val="20"/>
              </w:rPr>
            </w:pPr>
            <w:r w:rsidRPr="00E57C77">
              <w:rPr>
                <w:b/>
                <w:bCs/>
                <w:sz w:val="20"/>
                <w:szCs w:val="20"/>
              </w:rPr>
              <w:t>Обеспечение договора:</w:t>
            </w:r>
          </w:p>
        </w:tc>
        <w:tc>
          <w:tcPr>
            <w:tcW w:w="5804" w:type="dxa"/>
            <w:vAlign w:val="center"/>
          </w:tcPr>
          <w:p w14:paraId="4C880490" w14:textId="77777777" w:rsidR="00E57C77" w:rsidRPr="00E57C77" w:rsidRDefault="00E57C77" w:rsidP="00E57C77">
            <w:pPr>
              <w:tabs>
                <w:tab w:val="left" w:pos="993"/>
              </w:tabs>
              <w:jc w:val="both"/>
              <w:rPr>
                <w:i/>
                <w:color w:val="000000"/>
                <w:sz w:val="20"/>
                <w:szCs w:val="20"/>
              </w:rPr>
            </w:pPr>
            <w:r w:rsidRPr="00E57C77">
              <w:rPr>
                <w:color w:val="000000"/>
                <w:sz w:val="20"/>
                <w:szCs w:val="20"/>
              </w:rPr>
              <w:t>Не установлено</w:t>
            </w:r>
          </w:p>
        </w:tc>
      </w:tr>
      <w:tr w:rsidR="00E57C77" w:rsidRPr="00E57C77" w14:paraId="63669A7C" w14:textId="77777777" w:rsidTr="00EB0A39">
        <w:trPr>
          <w:trHeight w:val="329"/>
          <w:jc w:val="center"/>
        </w:trPr>
        <w:tc>
          <w:tcPr>
            <w:tcW w:w="10193" w:type="dxa"/>
            <w:gridSpan w:val="3"/>
            <w:vAlign w:val="center"/>
          </w:tcPr>
          <w:p w14:paraId="12B5CC2D" w14:textId="77777777" w:rsidR="00E57C77" w:rsidRPr="00E57C77" w:rsidRDefault="00E57C77" w:rsidP="00E57C77">
            <w:pPr>
              <w:jc w:val="center"/>
              <w:rPr>
                <w:b/>
                <w:bCs/>
                <w:sz w:val="20"/>
                <w:szCs w:val="20"/>
              </w:rPr>
            </w:pPr>
            <w:r w:rsidRPr="00E57C77">
              <w:rPr>
                <w:b/>
                <w:bCs/>
                <w:sz w:val="20"/>
                <w:szCs w:val="20"/>
              </w:rPr>
              <w:t>Подготовка и подача заявок на участие в открытом запросе котировок в электронной форме</w:t>
            </w:r>
          </w:p>
        </w:tc>
      </w:tr>
      <w:tr w:rsidR="00E57C77" w:rsidRPr="00E57C77" w14:paraId="11B0ED20" w14:textId="77777777" w:rsidTr="00EB0A39">
        <w:trPr>
          <w:jc w:val="center"/>
        </w:trPr>
        <w:tc>
          <w:tcPr>
            <w:tcW w:w="912" w:type="dxa"/>
            <w:vAlign w:val="center"/>
          </w:tcPr>
          <w:p w14:paraId="72417377" w14:textId="77777777" w:rsidR="00E57C77" w:rsidRPr="00E57C77" w:rsidRDefault="00E57C77" w:rsidP="00E57C77">
            <w:pPr>
              <w:jc w:val="center"/>
              <w:rPr>
                <w:b/>
                <w:bCs/>
                <w:sz w:val="20"/>
                <w:szCs w:val="20"/>
              </w:rPr>
            </w:pPr>
            <w:r w:rsidRPr="00E57C77">
              <w:rPr>
                <w:b/>
                <w:bCs/>
                <w:sz w:val="20"/>
                <w:szCs w:val="20"/>
              </w:rPr>
              <w:t>15</w:t>
            </w:r>
          </w:p>
        </w:tc>
        <w:tc>
          <w:tcPr>
            <w:tcW w:w="3477" w:type="dxa"/>
            <w:vAlign w:val="center"/>
          </w:tcPr>
          <w:p w14:paraId="53F79610" w14:textId="77777777" w:rsidR="00E57C77" w:rsidRPr="00E57C77" w:rsidRDefault="00E57C77" w:rsidP="00E57C77">
            <w:pPr>
              <w:rPr>
                <w:b/>
                <w:bCs/>
                <w:sz w:val="20"/>
                <w:szCs w:val="20"/>
              </w:rPr>
            </w:pPr>
            <w:r w:rsidRPr="00E57C77">
              <w:rPr>
                <w:b/>
                <w:bCs/>
                <w:sz w:val="20"/>
                <w:szCs w:val="20"/>
              </w:rPr>
              <w:t xml:space="preserve">Перечень документов, </w:t>
            </w:r>
          </w:p>
          <w:p w14:paraId="5C44CB23" w14:textId="77777777" w:rsidR="00E57C77" w:rsidRPr="00E57C77" w:rsidRDefault="00E57C77" w:rsidP="00E57C77">
            <w:pPr>
              <w:rPr>
                <w:sz w:val="20"/>
                <w:szCs w:val="20"/>
              </w:rPr>
            </w:pPr>
            <w:r w:rsidRPr="00E57C77">
              <w:rPr>
                <w:b/>
                <w:bCs/>
                <w:sz w:val="20"/>
                <w:szCs w:val="20"/>
              </w:rPr>
              <w:t xml:space="preserve">предоставляемых участниками закупки: </w:t>
            </w:r>
          </w:p>
        </w:tc>
        <w:tc>
          <w:tcPr>
            <w:tcW w:w="5804" w:type="dxa"/>
          </w:tcPr>
          <w:p w14:paraId="5631EA0F" w14:textId="77777777" w:rsidR="00E57C77" w:rsidRPr="00E57C77" w:rsidRDefault="00E57C77" w:rsidP="00E57C77">
            <w:pPr>
              <w:widowControl w:val="0"/>
              <w:tabs>
                <w:tab w:val="left" w:pos="0"/>
              </w:tabs>
              <w:jc w:val="both"/>
              <w:rPr>
                <w:sz w:val="20"/>
                <w:szCs w:val="20"/>
              </w:rPr>
            </w:pPr>
            <w:r w:rsidRPr="00E57C77">
              <w:rPr>
                <w:sz w:val="20"/>
                <w:szCs w:val="20"/>
              </w:rPr>
              <w:t>Заявка на участие в открытом запросе котировок в электронной форме должна содержать следующие документы:</w:t>
            </w:r>
          </w:p>
          <w:p w14:paraId="53ED3450" w14:textId="77777777" w:rsidR="00E57C77" w:rsidRPr="00E57C77" w:rsidRDefault="00E57C77" w:rsidP="00E57C77">
            <w:pPr>
              <w:widowControl w:val="0"/>
              <w:tabs>
                <w:tab w:val="left" w:pos="0"/>
              </w:tabs>
              <w:jc w:val="both"/>
              <w:rPr>
                <w:sz w:val="20"/>
                <w:szCs w:val="20"/>
              </w:rPr>
            </w:pPr>
            <w:r w:rsidRPr="00E57C77">
              <w:rPr>
                <w:sz w:val="20"/>
                <w:szCs w:val="20"/>
              </w:rPr>
              <w:t>1) Заявка на участие в открытом запросе котировок в электронной форме (Форма №1);</w:t>
            </w:r>
          </w:p>
          <w:p w14:paraId="4DFCCC5C" w14:textId="77777777" w:rsidR="00E57C77" w:rsidRPr="00E57C77" w:rsidRDefault="00E57C77" w:rsidP="00E57C77">
            <w:pPr>
              <w:widowControl w:val="0"/>
              <w:tabs>
                <w:tab w:val="left" w:pos="0"/>
              </w:tabs>
              <w:jc w:val="both"/>
              <w:rPr>
                <w:sz w:val="20"/>
                <w:szCs w:val="20"/>
              </w:rPr>
            </w:pPr>
            <w:r w:rsidRPr="00E57C77">
              <w:rPr>
                <w:sz w:val="20"/>
                <w:szCs w:val="20"/>
              </w:rPr>
              <w:t xml:space="preserve">2) Анкета участника закупки (Форма № 2); </w:t>
            </w:r>
          </w:p>
          <w:p w14:paraId="7638C374" w14:textId="77777777" w:rsidR="00E57C77" w:rsidRPr="00E57C77" w:rsidRDefault="00E57C77" w:rsidP="00E57C77">
            <w:pPr>
              <w:widowControl w:val="0"/>
              <w:tabs>
                <w:tab w:val="left" w:pos="0"/>
              </w:tabs>
              <w:jc w:val="both"/>
              <w:rPr>
                <w:sz w:val="20"/>
                <w:szCs w:val="20"/>
              </w:rPr>
            </w:pPr>
            <w:r w:rsidRPr="00E57C77">
              <w:rPr>
                <w:sz w:val="20"/>
                <w:szCs w:val="20"/>
              </w:rPr>
              <w:t>3) Предложение об условиях исполнения договора (Форма № 3);</w:t>
            </w:r>
          </w:p>
          <w:p w14:paraId="7AAF37C4" w14:textId="77777777" w:rsidR="00E57C77" w:rsidRPr="00E57C77" w:rsidRDefault="00E57C77" w:rsidP="00E57C77">
            <w:pPr>
              <w:widowControl w:val="0"/>
              <w:tabs>
                <w:tab w:val="left" w:pos="0"/>
              </w:tabs>
              <w:jc w:val="both"/>
              <w:rPr>
                <w:sz w:val="20"/>
                <w:szCs w:val="20"/>
              </w:rPr>
            </w:pPr>
            <w:r w:rsidRPr="00E57C77">
              <w:rPr>
                <w:sz w:val="20"/>
                <w:szCs w:val="20"/>
              </w:rPr>
              <w:t>4)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4), заверенный руководителем организации (уполномоченным лицом);</w:t>
            </w:r>
          </w:p>
          <w:p w14:paraId="2EFB5982" w14:textId="77777777" w:rsidR="00E57C77" w:rsidRPr="00E57C77" w:rsidRDefault="00E57C77" w:rsidP="00E57C77">
            <w:pPr>
              <w:widowControl w:val="0"/>
              <w:tabs>
                <w:tab w:val="left" w:pos="0"/>
              </w:tabs>
              <w:jc w:val="both"/>
              <w:rPr>
                <w:sz w:val="20"/>
                <w:szCs w:val="20"/>
              </w:rPr>
            </w:pPr>
            <w:r w:rsidRPr="00E57C77">
              <w:rPr>
                <w:sz w:val="20"/>
                <w:szCs w:val="20"/>
              </w:rPr>
              <w:t>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BA59B14" w14:textId="77777777" w:rsidR="00E57C77" w:rsidRPr="00E57C77" w:rsidRDefault="00E57C77" w:rsidP="00E57C77">
            <w:pPr>
              <w:widowControl w:val="0"/>
              <w:tabs>
                <w:tab w:val="left" w:pos="0"/>
              </w:tabs>
              <w:jc w:val="both"/>
              <w:rPr>
                <w:sz w:val="20"/>
                <w:szCs w:val="20"/>
              </w:rPr>
            </w:pPr>
            <w:r w:rsidRPr="00E57C77">
              <w:rPr>
                <w:sz w:val="20"/>
                <w:szCs w:val="20"/>
              </w:rPr>
              <w:t xml:space="preserve">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E57C77">
              <w:rPr>
                <w:sz w:val="20"/>
                <w:szCs w:val="20"/>
              </w:rPr>
              <w:t>и</w:t>
            </w:r>
            <w:proofErr w:type="gramEnd"/>
            <w:r w:rsidRPr="00E57C77">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1B3B39B7" w14:textId="77777777" w:rsidR="00E57C77" w:rsidRPr="00E57C77" w:rsidRDefault="00E57C77" w:rsidP="00E57C77">
            <w:pPr>
              <w:widowControl w:val="0"/>
              <w:tabs>
                <w:tab w:val="left" w:pos="0"/>
              </w:tabs>
              <w:jc w:val="both"/>
              <w:rPr>
                <w:sz w:val="20"/>
                <w:szCs w:val="20"/>
              </w:rPr>
            </w:pPr>
            <w:r w:rsidRPr="00E57C77">
              <w:rPr>
                <w:sz w:val="20"/>
                <w:szCs w:val="20"/>
              </w:rPr>
              <w:t>7) Другие документы, прилагаемые по усмотрению Участников закупки.</w:t>
            </w:r>
          </w:p>
          <w:p w14:paraId="4A21E73D" w14:textId="77777777" w:rsidR="00E57C77" w:rsidRPr="00E57C77" w:rsidRDefault="00E57C77" w:rsidP="00E57C77">
            <w:pPr>
              <w:widowControl w:val="0"/>
              <w:tabs>
                <w:tab w:val="left" w:pos="0"/>
              </w:tabs>
              <w:jc w:val="both"/>
              <w:rPr>
                <w:sz w:val="20"/>
                <w:szCs w:val="20"/>
              </w:rPr>
            </w:pPr>
            <w:r w:rsidRPr="00E57C77">
              <w:rPr>
                <w:b/>
                <w:i/>
                <w:sz w:val="20"/>
                <w:szCs w:val="20"/>
              </w:rPr>
              <w:t xml:space="preserve">Примечание: </w:t>
            </w:r>
            <w:r w:rsidRPr="00E57C77">
              <w:rPr>
                <w:i/>
                <w:sz w:val="20"/>
                <w:szCs w:val="20"/>
              </w:rPr>
              <w:t xml:space="preserve">Если Участник закупки не юридическое лицо РФ, </w:t>
            </w:r>
            <w:r w:rsidRPr="00E57C77">
              <w:rPr>
                <w:i/>
                <w:sz w:val="20"/>
                <w:szCs w:val="20"/>
              </w:rPr>
              <w:lastRenderedPageBreak/>
              <w:t>документы предоставляются в соответствии с пунктом 19 Раздела I документации.</w:t>
            </w:r>
          </w:p>
        </w:tc>
      </w:tr>
      <w:tr w:rsidR="00E57C77" w:rsidRPr="00E57C77" w14:paraId="6857BBD5" w14:textId="77777777" w:rsidTr="00EB0A39">
        <w:trPr>
          <w:jc w:val="center"/>
        </w:trPr>
        <w:tc>
          <w:tcPr>
            <w:tcW w:w="912" w:type="dxa"/>
            <w:vAlign w:val="center"/>
          </w:tcPr>
          <w:p w14:paraId="4B858F8F" w14:textId="77777777" w:rsidR="00E57C77" w:rsidRPr="00E57C77" w:rsidRDefault="00E57C77" w:rsidP="00E57C77">
            <w:pPr>
              <w:jc w:val="center"/>
              <w:rPr>
                <w:b/>
                <w:sz w:val="20"/>
                <w:szCs w:val="20"/>
              </w:rPr>
            </w:pPr>
            <w:r w:rsidRPr="00E57C77">
              <w:rPr>
                <w:b/>
                <w:sz w:val="20"/>
                <w:szCs w:val="20"/>
              </w:rPr>
              <w:lastRenderedPageBreak/>
              <w:t>16</w:t>
            </w:r>
          </w:p>
        </w:tc>
        <w:tc>
          <w:tcPr>
            <w:tcW w:w="3477" w:type="dxa"/>
            <w:vAlign w:val="center"/>
          </w:tcPr>
          <w:p w14:paraId="5DE13DDC" w14:textId="77777777" w:rsidR="00E57C77" w:rsidRPr="00E57C77" w:rsidRDefault="00E57C77" w:rsidP="00E57C77">
            <w:pPr>
              <w:rPr>
                <w:b/>
                <w:bCs/>
                <w:sz w:val="20"/>
                <w:szCs w:val="20"/>
              </w:rPr>
            </w:pPr>
            <w:r w:rsidRPr="00E57C77">
              <w:rPr>
                <w:b/>
                <w:sz w:val="20"/>
                <w:szCs w:val="20"/>
              </w:rPr>
              <w:t>Условия отказа в допуске к участию в открытом запросе котировок</w:t>
            </w:r>
            <w:r w:rsidRPr="00E57C77">
              <w:rPr>
                <w:sz w:val="20"/>
                <w:szCs w:val="20"/>
              </w:rPr>
              <w:t xml:space="preserve"> </w:t>
            </w:r>
            <w:r w:rsidRPr="00E57C77">
              <w:rPr>
                <w:b/>
                <w:sz w:val="20"/>
                <w:szCs w:val="20"/>
              </w:rPr>
              <w:t>в электронной форме:</w:t>
            </w:r>
          </w:p>
        </w:tc>
        <w:tc>
          <w:tcPr>
            <w:tcW w:w="5804" w:type="dxa"/>
          </w:tcPr>
          <w:p w14:paraId="250F03C1" w14:textId="77777777" w:rsidR="00E57C77" w:rsidRPr="00E57C77" w:rsidRDefault="00E57C77" w:rsidP="00E57C77">
            <w:pPr>
              <w:widowControl w:val="0"/>
              <w:tabs>
                <w:tab w:val="left" w:pos="1670"/>
              </w:tabs>
              <w:autoSpaceDE w:val="0"/>
              <w:autoSpaceDN w:val="0"/>
              <w:jc w:val="both"/>
              <w:rPr>
                <w:sz w:val="20"/>
                <w:szCs w:val="20"/>
                <w:u w:val="single"/>
              </w:rPr>
            </w:pPr>
            <w:r w:rsidRPr="00E57C77">
              <w:rPr>
                <w:sz w:val="20"/>
                <w:szCs w:val="20"/>
                <w:u w:val="single"/>
              </w:rPr>
              <w:t>Заявка претендента на участие в закупке может быть отклонена в</w:t>
            </w:r>
            <w:r w:rsidRPr="00E57C77">
              <w:rPr>
                <w:spacing w:val="-9"/>
                <w:sz w:val="20"/>
                <w:szCs w:val="20"/>
                <w:u w:val="single"/>
              </w:rPr>
              <w:t xml:space="preserve"> </w:t>
            </w:r>
            <w:r w:rsidRPr="00E57C77">
              <w:rPr>
                <w:sz w:val="20"/>
                <w:szCs w:val="20"/>
                <w:u w:val="single"/>
              </w:rPr>
              <w:t>случаях:</w:t>
            </w:r>
          </w:p>
          <w:p w14:paraId="4C0FCCFE"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непредставления копий документов, а также иных сведений, требование о наличии которых установлено закупочной документацией;</w:t>
            </w:r>
          </w:p>
          <w:p w14:paraId="153809DD"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sz w:val="20"/>
                <w:szCs w:val="20"/>
              </w:rPr>
              <w:t>заполнения формы № 3 «Предложение об условиях исполнения договора», входящую в состав заявки Претендента, неполно или неправильно;</w:t>
            </w:r>
          </w:p>
          <w:p w14:paraId="21DF11BE"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предоставления ценового предложения по форме № 3 «Предложение об условиях исполнения договора», которое посчитано неверно (неправильно);</w:t>
            </w:r>
          </w:p>
          <w:p w14:paraId="05B8712E"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указания в заявках предложения о цене договора, превышающей начальную (максимальную) цену договора;</w:t>
            </w:r>
          </w:p>
          <w:p w14:paraId="0FDAAC4F"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несоответствия претендента требованиям к участникам закупки, установленным закупочной</w:t>
            </w:r>
            <w:r w:rsidRPr="00E57C77">
              <w:rPr>
                <w:rFonts w:eastAsia="Calibri"/>
                <w:spacing w:val="1"/>
                <w:sz w:val="20"/>
                <w:szCs w:val="20"/>
                <w:lang w:eastAsia="en-US"/>
              </w:rPr>
              <w:t xml:space="preserve"> </w:t>
            </w:r>
            <w:r w:rsidRPr="00E57C77">
              <w:rPr>
                <w:rFonts w:eastAsia="Calibri"/>
                <w:sz w:val="20"/>
                <w:szCs w:val="20"/>
                <w:lang w:eastAsia="en-US"/>
              </w:rPr>
              <w:t>документацией;</w:t>
            </w:r>
          </w:p>
          <w:p w14:paraId="531107D3"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F65FB2C"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E57C77">
              <w:rPr>
                <w:rFonts w:eastAsia="Calibri"/>
                <w:spacing w:val="2"/>
                <w:sz w:val="20"/>
                <w:szCs w:val="20"/>
                <w:lang w:eastAsia="en-US"/>
              </w:rPr>
              <w:t xml:space="preserve"> </w:t>
            </w:r>
            <w:r w:rsidRPr="00E57C77">
              <w:rPr>
                <w:rFonts w:eastAsia="Calibri"/>
                <w:sz w:val="20"/>
                <w:szCs w:val="20"/>
                <w:lang w:eastAsia="en-US"/>
              </w:rPr>
              <w:t>услуг);</w:t>
            </w:r>
          </w:p>
          <w:p w14:paraId="1661B8CE"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непредставления обеспечения заявки, в случае установления требования об обеспечении</w:t>
            </w:r>
            <w:r w:rsidRPr="00E57C77">
              <w:rPr>
                <w:rFonts w:eastAsia="Calibri"/>
                <w:spacing w:val="-1"/>
                <w:sz w:val="20"/>
                <w:szCs w:val="20"/>
                <w:lang w:eastAsia="en-US"/>
              </w:rPr>
              <w:t xml:space="preserve"> </w:t>
            </w:r>
            <w:r w:rsidRPr="00E57C77">
              <w:rPr>
                <w:rFonts w:eastAsia="Calibri"/>
                <w:sz w:val="20"/>
                <w:szCs w:val="20"/>
                <w:lang w:eastAsia="en-US"/>
              </w:rPr>
              <w:t>заявки;</w:t>
            </w:r>
          </w:p>
          <w:p w14:paraId="3DFB66F1"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E57C77">
              <w:rPr>
                <w:rFonts w:eastAsia="Calibri"/>
                <w:spacing w:val="-5"/>
                <w:sz w:val="20"/>
                <w:szCs w:val="20"/>
                <w:lang w:eastAsia="en-US"/>
              </w:rPr>
              <w:t xml:space="preserve"> </w:t>
            </w:r>
            <w:r w:rsidRPr="00E57C77">
              <w:rPr>
                <w:rFonts w:eastAsia="Calibri"/>
                <w:sz w:val="20"/>
                <w:szCs w:val="20"/>
                <w:lang w:eastAsia="en-US"/>
              </w:rPr>
              <w:t>заявки;</w:t>
            </w:r>
          </w:p>
          <w:p w14:paraId="70A8F68D"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E57C77">
              <w:rPr>
                <w:rFonts w:eastAsia="Calibri"/>
                <w:spacing w:val="-5"/>
                <w:sz w:val="20"/>
                <w:szCs w:val="20"/>
                <w:lang w:eastAsia="en-US"/>
              </w:rPr>
              <w:t xml:space="preserve"> </w:t>
            </w:r>
            <w:r w:rsidRPr="00E57C77">
              <w:rPr>
                <w:rFonts w:eastAsia="Calibri"/>
                <w:sz w:val="20"/>
                <w:szCs w:val="20"/>
                <w:lang w:eastAsia="en-US"/>
              </w:rPr>
              <w:t>закупке;</w:t>
            </w:r>
          </w:p>
          <w:p w14:paraId="1D07789C" w14:textId="77777777" w:rsidR="00E57C77" w:rsidRPr="00E57C77" w:rsidRDefault="00E57C77" w:rsidP="00E57C77">
            <w:pPr>
              <w:widowControl w:val="0"/>
              <w:numPr>
                <w:ilvl w:val="3"/>
                <w:numId w:val="19"/>
              </w:numPr>
              <w:tabs>
                <w:tab w:val="left" w:pos="426"/>
              </w:tabs>
              <w:autoSpaceDE w:val="0"/>
              <w:autoSpaceDN w:val="0"/>
              <w:ind w:left="34" w:firstLine="0"/>
              <w:jc w:val="both"/>
              <w:rPr>
                <w:rFonts w:eastAsia="Calibri"/>
                <w:sz w:val="20"/>
                <w:szCs w:val="20"/>
                <w:lang w:eastAsia="en-US"/>
              </w:rPr>
            </w:pPr>
            <w:r w:rsidRPr="00E57C77">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42AAB60A" w14:textId="77777777" w:rsidR="00E57C77" w:rsidRPr="00E57C77" w:rsidRDefault="00E57C77" w:rsidP="00E57C77">
            <w:pPr>
              <w:widowControl w:val="0"/>
              <w:numPr>
                <w:ilvl w:val="3"/>
                <w:numId w:val="19"/>
              </w:numPr>
              <w:tabs>
                <w:tab w:val="left" w:pos="426"/>
              </w:tabs>
              <w:autoSpaceDE w:val="0"/>
              <w:autoSpaceDN w:val="0"/>
              <w:ind w:left="34" w:firstLine="0"/>
              <w:jc w:val="both"/>
              <w:rPr>
                <w:rFonts w:eastAsia="Calibri"/>
                <w:sz w:val="20"/>
                <w:szCs w:val="20"/>
                <w:lang w:eastAsia="en-US"/>
              </w:rPr>
            </w:pPr>
            <w:r w:rsidRPr="00E57C77">
              <w:rPr>
                <w:rFonts w:eastAsia="Calibri"/>
                <w:sz w:val="20"/>
                <w:szCs w:val="20"/>
                <w:lang w:eastAsia="en-US"/>
              </w:rPr>
              <w:t xml:space="preserve"> предоставление Претендентом более одной Заявки;</w:t>
            </w:r>
          </w:p>
          <w:p w14:paraId="2A166E68" w14:textId="77777777" w:rsidR="00E57C77" w:rsidRPr="00E57C77" w:rsidRDefault="00E57C77" w:rsidP="00E57C77">
            <w:pPr>
              <w:widowControl w:val="0"/>
              <w:numPr>
                <w:ilvl w:val="3"/>
                <w:numId w:val="19"/>
              </w:numPr>
              <w:tabs>
                <w:tab w:val="left" w:pos="426"/>
              </w:tabs>
              <w:autoSpaceDE w:val="0"/>
              <w:autoSpaceDN w:val="0"/>
              <w:ind w:left="34" w:firstLine="0"/>
              <w:jc w:val="both"/>
              <w:rPr>
                <w:rFonts w:eastAsia="Calibri"/>
                <w:sz w:val="20"/>
                <w:szCs w:val="20"/>
                <w:lang w:eastAsia="en-US"/>
              </w:rPr>
            </w:pPr>
            <w:r w:rsidRPr="00E57C77">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39965E47" w14:textId="77777777" w:rsidR="00E57C77" w:rsidRPr="00E57C77" w:rsidRDefault="00E57C77" w:rsidP="00E57C77">
            <w:pPr>
              <w:widowControl w:val="0"/>
              <w:numPr>
                <w:ilvl w:val="3"/>
                <w:numId w:val="19"/>
              </w:numPr>
              <w:tabs>
                <w:tab w:val="left" w:pos="426"/>
              </w:tabs>
              <w:autoSpaceDE w:val="0"/>
              <w:autoSpaceDN w:val="0"/>
              <w:ind w:left="0" w:firstLine="0"/>
              <w:jc w:val="both"/>
              <w:rPr>
                <w:rFonts w:eastAsia="Calibri"/>
                <w:sz w:val="20"/>
                <w:szCs w:val="20"/>
                <w:lang w:eastAsia="en-US"/>
              </w:rPr>
            </w:pPr>
            <w:r w:rsidRPr="00E57C77">
              <w:rPr>
                <w:rFonts w:eastAsia="Calibri"/>
                <w:sz w:val="20"/>
                <w:szCs w:val="20"/>
                <w:lang w:eastAsia="en-US"/>
              </w:rPr>
              <w:t>наличия сведений об участнике</w:t>
            </w:r>
            <w:r w:rsidRPr="00E57C77">
              <w:t xml:space="preserve"> </w:t>
            </w:r>
            <w:r w:rsidRPr="00E57C77">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8ABA31B" w14:textId="77777777" w:rsidR="00E57C77" w:rsidRPr="00E57C77" w:rsidRDefault="00E57C77" w:rsidP="00E57C77">
            <w:pPr>
              <w:widowControl w:val="0"/>
              <w:numPr>
                <w:ilvl w:val="3"/>
                <w:numId w:val="19"/>
              </w:numPr>
              <w:tabs>
                <w:tab w:val="left" w:pos="426"/>
              </w:tabs>
              <w:autoSpaceDE w:val="0"/>
              <w:autoSpaceDN w:val="0"/>
              <w:ind w:left="34" w:firstLine="0"/>
              <w:jc w:val="both"/>
              <w:rPr>
                <w:rFonts w:eastAsia="Calibri"/>
                <w:sz w:val="20"/>
                <w:szCs w:val="20"/>
                <w:lang w:eastAsia="en-US"/>
              </w:rPr>
            </w:pPr>
            <w:r w:rsidRPr="00E57C77">
              <w:rPr>
                <w:rFonts w:eastAsia="Calibri"/>
                <w:sz w:val="20"/>
                <w:szCs w:val="20"/>
                <w:lang w:eastAsia="en-US"/>
              </w:rPr>
              <w:t>не подписания заявки ЭЦП;</w:t>
            </w:r>
          </w:p>
          <w:p w14:paraId="4B9D306E" w14:textId="77777777" w:rsidR="00E57C77" w:rsidRPr="00E57C77" w:rsidRDefault="00E57C77" w:rsidP="00E57C77">
            <w:pPr>
              <w:widowControl w:val="0"/>
              <w:numPr>
                <w:ilvl w:val="3"/>
                <w:numId w:val="19"/>
              </w:numPr>
              <w:tabs>
                <w:tab w:val="left" w:pos="426"/>
              </w:tabs>
              <w:autoSpaceDE w:val="0"/>
              <w:autoSpaceDN w:val="0"/>
              <w:ind w:left="34" w:firstLine="0"/>
              <w:jc w:val="both"/>
              <w:rPr>
                <w:rFonts w:eastAsia="Calibri"/>
                <w:sz w:val="20"/>
                <w:szCs w:val="20"/>
                <w:lang w:eastAsia="en-US"/>
              </w:rPr>
            </w:pPr>
            <w:r w:rsidRPr="00E57C77">
              <w:rPr>
                <w:rFonts w:eastAsia="Calibri"/>
                <w:sz w:val="20"/>
                <w:szCs w:val="20"/>
                <w:lang w:eastAsia="en-US"/>
              </w:rPr>
              <w:lastRenderedPageBreak/>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E57C77" w:rsidRPr="00E57C77" w14:paraId="072261FD" w14:textId="77777777" w:rsidTr="00EB0A39">
        <w:trPr>
          <w:trHeight w:val="465"/>
          <w:jc w:val="center"/>
        </w:trPr>
        <w:tc>
          <w:tcPr>
            <w:tcW w:w="912" w:type="dxa"/>
            <w:vAlign w:val="center"/>
          </w:tcPr>
          <w:p w14:paraId="08CDCC59" w14:textId="77777777" w:rsidR="00E57C77" w:rsidRPr="00E57C77" w:rsidRDefault="00E57C77" w:rsidP="00E57C77">
            <w:pPr>
              <w:jc w:val="center"/>
              <w:rPr>
                <w:b/>
                <w:bCs/>
                <w:sz w:val="20"/>
                <w:szCs w:val="20"/>
              </w:rPr>
            </w:pPr>
            <w:r w:rsidRPr="00E57C77">
              <w:rPr>
                <w:b/>
                <w:bCs/>
                <w:sz w:val="20"/>
                <w:szCs w:val="20"/>
              </w:rPr>
              <w:lastRenderedPageBreak/>
              <w:t>17</w:t>
            </w:r>
          </w:p>
        </w:tc>
        <w:tc>
          <w:tcPr>
            <w:tcW w:w="3477" w:type="dxa"/>
            <w:vAlign w:val="center"/>
          </w:tcPr>
          <w:p w14:paraId="5A25305F" w14:textId="77777777" w:rsidR="00E57C77" w:rsidRPr="00E57C77" w:rsidRDefault="00E57C77" w:rsidP="00E57C77">
            <w:pPr>
              <w:rPr>
                <w:sz w:val="20"/>
                <w:szCs w:val="20"/>
              </w:rPr>
            </w:pPr>
            <w:r w:rsidRPr="00E57C77">
              <w:rPr>
                <w:b/>
                <w:bCs/>
                <w:sz w:val="20"/>
                <w:szCs w:val="20"/>
              </w:rPr>
              <w:t>Валюта, в которой выражены цены заявки</w:t>
            </w:r>
            <w:r w:rsidRPr="00E57C77">
              <w:rPr>
                <w:sz w:val="20"/>
                <w:szCs w:val="20"/>
              </w:rPr>
              <w:t>:</w:t>
            </w:r>
          </w:p>
        </w:tc>
        <w:tc>
          <w:tcPr>
            <w:tcW w:w="5804" w:type="dxa"/>
            <w:vAlign w:val="center"/>
          </w:tcPr>
          <w:p w14:paraId="5FBD95A2" w14:textId="77777777" w:rsidR="00E57C77" w:rsidRPr="00E57C77" w:rsidRDefault="00E57C77" w:rsidP="00E57C77">
            <w:pPr>
              <w:rPr>
                <w:sz w:val="20"/>
                <w:szCs w:val="20"/>
              </w:rPr>
            </w:pPr>
            <w:r w:rsidRPr="00E57C77">
              <w:rPr>
                <w:sz w:val="20"/>
                <w:szCs w:val="20"/>
              </w:rPr>
              <w:t>Российский рубль.</w:t>
            </w:r>
          </w:p>
        </w:tc>
      </w:tr>
      <w:tr w:rsidR="00E57C77" w:rsidRPr="00E57C77" w14:paraId="0B24BF3E" w14:textId="77777777" w:rsidTr="00EB0A39">
        <w:trPr>
          <w:trHeight w:val="363"/>
          <w:jc w:val="center"/>
        </w:trPr>
        <w:tc>
          <w:tcPr>
            <w:tcW w:w="912" w:type="dxa"/>
            <w:vAlign w:val="center"/>
          </w:tcPr>
          <w:p w14:paraId="4D15DD3C" w14:textId="77777777" w:rsidR="00E57C77" w:rsidRPr="00E57C77" w:rsidRDefault="00E57C77" w:rsidP="00E57C77">
            <w:pPr>
              <w:jc w:val="center"/>
              <w:rPr>
                <w:b/>
                <w:bCs/>
                <w:sz w:val="20"/>
                <w:szCs w:val="20"/>
              </w:rPr>
            </w:pPr>
            <w:r w:rsidRPr="00E57C77">
              <w:rPr>
                <w:b/>
                <w:bCs/>
                <w:sz w:val="20"/>
                <w:szCs w:val="20"/>
              </w:rPr>
              <w:t>18</w:t>
            </w:r>
          </w:p>
        </w:tc>
        <w:tc>
          <w:tcPr>
            <w:tcW w:w="3477" w:type="dxa"/>
            <w:vAlign w:val="center"/>
          </w:tcPr>
          <w:p w14:paraId="5AD514B9" w14:textId="77777777" w:rsidR="00E57C77" w:rsidRPr="00E57C77" w:rsidRDefault="00E57C77" w:rsidP="00E57C77">
            <w:pPr>
              <w:rPr>
                <w:sz w:val="20"/>
                <w:szCs w:val="20"/>
              </w:rPr>
            </w:pPr>
            <w:r w:rsidRPr="00E57C77">
              <w:rPr>
                <w:b/>
                <w:bCs/>
                <w:sz w:val="20"/>
                <w:szCs w:val="20"/>
              </w:rPr>
              <w:t>Язык заявки:</w:t>
            </w:r>
          </w:p>
        </w:tc>
        <w:tc>
          <w:tcPr>
            <w:tcW w:w="5804" w:type="dxa"/>
            <w:vAlign w:val="center"/>
          </w:tcPr>
          <w:p w14:paraId="3B88D373" w14:textId="77777777" w:rsidR="00E57C77" w:rsidRPr="00E57C77" w:rsidRDefault="00E57C77" w:rsidP="00E57C77">
            <w:pPr>
              <w:rPr>
                <w:b/>
                <w:bCs/>
                <w:sz w:val="20"/>
                <w:szCs w:val="20"/>
              </w:rPr>
            </w:pPr>
            <w:r w:rsidRPr="00E57C77">
              <w:rPr>
                <w:sz w:val="20"/>
                <w:szCs w:val="20"/>
              </w:rPr>
              <w:t>Русский.</w:t>
            </w:r>
          </w:p>
        </w:tc>
      </w:tr>
      <w:tr w:rsidR="00E57C77" w:rsidRPr="00E57C77" w14:paraId="1BF34F9B" w14:textId="77777777" w:rsidTr="00EB0A39">
        <w:trPr>
          <w:trHeight w:val="163"/>
          <w:jc w:val="center"/>
        </w:trPr>
        <w:tc>
          <w:tcPr>
            <w:tcW w:w="912" w:type="dxa"/>
            <w:vAlign w:val="center"/>
          </w:tcPr>
          <w:p w14:paraId="1BC9668C" w14:textId="77777777" w:rsidR="00E57C77" w:rsidRPr="00E57C77" w:rsidRDefault="00E57C77" w:rsidP="00E57C77">
            <w:pPr>
              <w:jc w:val="center"/>
              <w:rPr>
                <w:b/>
                <w:bCs/>
                <w:sz w:val="20"/>
                <w:szCs w:val="20"/>
              </w:rPr>
            </w:pPr>
            <w:r w:rsidRPr="00E57C77">
              <w:rPr>
                <w:b/>
                <w:bCs/>
                <w:sz w:val="20"/>
                <w:szCs w:val="20"/>
              </w:rPr>
              <w:t>19</w:t>
            </w:r>
          </w:p>
        </w:tc>
        <w:tc>
          <w:tcPr>
            <w:tcW w:w="3477" w:type="dxa"/>
            <w:vAlign w:val="center"/>
          </w:tcPr>
          <w:p w14:paraId="186FC51B" w14:textId="77777777" w:rsidR="00E57C77" w:rsidRPr="00E57C77" w:rsidRDefault="00E57C77" w:rsidP="00E57C77">
            <w:pPr>
              <w:rPr>
                <w:sz w:val="20"/>
                <w:szCs w:val="20"/>
              </w:rPr>
            </w:pPr>
            <w:r w:rsidRPr="00E57C77">
              <w:rPr>
                <w:b/>
                <w:bCs/>
                <w:sz w:val="20"/>
                <w:szCs w:val="20"/>
              </w:rPr>
              <w:t>Срок действия заявки на участие в открытом запросе котировок в электронной форме</w:t>
            </w:r>
            <w:r w:rsidRPr="00E57C77">
              <w:rPr>
                <w:sz w:val="20"/>
                <w:szCs w:val="20"/>
              </w:rPr>
              <w:t>:</w:t>
            </w:r>
          </w:p>
        </w:tc>
        <w:tc>
          <w:tcPr>
            <w:tcW w:w="5804" w:type="dxa"/>
            <w:vAlign w:val="center"/>
          </w:tcPr>
          <w:p w14:paraId="12E951C9" w14:textId="77777777" w:rsidR="00E57C77" w:rsidRPr="00E57C77" w:rsidRDefault="00E57C77" w:rsidP="00E57C77">
            <w:pPr>
              <w:jc w:val="both"/>
              <w:rPr>
                <w:sz w:val="20"/>
                <w:szCs w:val="20"/>
              </w:rPr>
            </w:pPr>
            <w:r w:rsidRPr="00E57C77">
              <w:rPr>
                <w:sz w:val="20"/>
                <w:szCs w:val="20"/>
              </w:rPr>
              <w:t>В течение срока проведения процедуры открытого запроса котировок в электронной форме и до завершения указанной процедуры.</w:t>
            </w:r>
          </w:p>
        </w:tc>
      </w:tr>
    </w:tbl>
    <w:p w14:paraId="2B06F379" w14:textId="77777777" w:rsidR="00FF08B8" w:rsidRDefault="00FF08B8" w:rsidP="00B52927">
      <w:pPr>
        <w:suppressAutoHyphens/>
        <w:jc w:val="both"/>
        <w:rPr>
          <w:sz w:val="20"/>
          <w:szCs w:val="20"/>
        </w:rPr>
      </w:pPr>
    </w:p>
    <w:p w14:paraId="44B73CCD" w14:textId="77777777" w:rsidR="00973D49" w:rsidRPr="001B1130" w:rsidRDefault="00DD6F81" w:rsidP="00B52927">
      <w:pPr>
        <w:suppressAutoHyphens/>
        <w:jc w:val="both"/>
        <w:rPr>
          <w:sz w:val="20"/>
          <w:szCs w:val="20"/>
        </w:rPr>
      </w:pPr>
      <w:r w:rsidRPr="001B1130">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44A46821" w14:textId="77777777" w:rsidR="00973D49" w:rsidRPr="001B1130" w:rsidRDefault="00973D49" w:rsidP="00B52927">
      <w:pPr>
        <w:suppressAutoHyphens/>
        <w:jc w:val="right"/>
        <w:rPr>
          <w:b/>
          <w:i/>
          <w:sz w:val="20"/>
          <w:szCs w:val="20"/>
        </w:rPr>
      </w:pPr>
    </w:p>
    <w:p w14:paraId="723B83CA" w14:textId="77777777" w:rsidR="00973D49" w:rsidRPr="001B1130" w:rsidRDefault="00973D49" w:rsidP="00B52927">
      <w:pPr>
        <w:suppressAutoHyphens/>
        <w:jc w:val="right"/>
        <w:rPr>
          <w:b/>
          <w:i/>
          <w:sz w:val="20"/>
          <w:szCs w:val="20"/>
        </w:rPr>
      </w:pPr>
    </w:p>
    <w:p w14:paraId="703BD95C" w14:textId="77777777" w:rsidR="006019DE" w:rsidRDefault="006019DE" w:rsidP="00B52927">
      <w:pPr>
        <w:suppressAutoHyphens/>
        <w:jc w:val="right"/>
        <w:rPr>
          <w:b/>
          <w:i/>
          <w:sz w:val="20"/>
          <w:szCs w:val="20"/>
        </w:rPr>
      </w:pPr>
    </w:p>
    <w:p w14:paraId="430E9DBA" w14:textId="77777777" w:rsidR="002F01C6" w:rsidRDefault="002F01C6" w:rsidP="00B52927">
      <w:pPr>
        <w:suppressAutoHyphens/>
        <w:jc w:val="right"/>
        <w:rPr>
          <w:b/>
          <w:i/>
          <w:sz w:val="20"/>
          <w:szCs w:val="20"/>
        </w:rPr>
      </w:pPr>
    </w:p>
    <w:p w14:paraId="22C5B36D" w14:textId="77777777" w:rsidR="002F01C6" w:rsidRDefault="002F01C6" w:rsidP="00B52927">
      <w:pPr>
        <w:suppressAutoHyphens/>
        <w:jc w:val="right"/>
        <w:rPr>
          <w:b/>
          <w:i/>
          <w:sz w:val="20"/>
          <w:szCs w:val="20"/>
        </w:rPr>
      </w:pPr>
    </w:p>
    <w:p w14:paraId="158121AF" w14:textId="77777777" w:rsidR="00106D42" w:rsidRDefault="00106D42" w:rsidP="00B52927">
      <w:pPr>
        <w:suppressAutoHyphens/>
        <w:jc w:val="right"/>
        <w:rPr>
          <w:b/>
          <w:i/>
          <w:sz w:val="20"/>
          <w:szCs w:val="20"/>
        </w:rPr>
      </w:pPr>
    </w:p>
    <w:p w14:paraId="15F5FC2F" w14:textId="77777777" w:rsidR="00106D42" w:rsidRDefault="00106D42" w:rsidP="00B52927">
      <w:pPr>
        <w:suppressAutoHyphens/>
        <w:jc w:val="right"/>
        <w:rPr>
          <w:b/>
          <w:i/>
          <w:sz w:val="20"/>
          <w:szCs w:val="20"/>
        </w:rPr>
      </w:pPr>
    </w:p>
    <w:p w14:paraId="18D8671A" w14:textId="77777777" w:rsidR="00106D42" w:rsidRDefault="00106D42" w:rsidP="00B52927">
      <w:pPr>
        <w:suppressAutoHyphens/>
        <w:jc w:val="right"/>
        <w:rPr>
          <w:b/>
          <w:i/>
          <w:sz w:val="20"/>
          <w:szCs w:val="20"/>
        </w:rPr>
      </w:pPr>
    </w:p>
    <w:p w14:paraId="40F8039F" w14:textId="77777777" w:rsidR="00106D42" w:rsidRDefault="00106D42" w:rsidP="00B52927">
      <w:pPr>
        <w:suppressAutoHyphens/>
        <w:jc w:val="right"/>
        <w:rPr>
          <w:b/>
          <w:i/>
          <w:sz w:val="20"/>
          <w:szCs w:val="20"/>
        </w:rPr>
      </w:pPr>
    </w:p>
    <w:p w14:paraId="05AFC6ED" w14:textId="77777777" w:rsidR="00106D42" w:rsidRDefault="00106D42" w:rsidP="00B52927">
      <w:pPr>
        <w:suppressAutoHyphens/>
        <w:jc w:val="right"/>
        <w:rPr>
          <w:b/>
          <w:i/>
          <w:sz w:val="20"/>
          <w:szCs w:val="20"/>
        </w:rPr>
      </w:pPr>
    </w:p>
    <w:p w14:paraId="436F359C" w14:textId="77777777" w:rsidR="00106D42" w:rsidRDefault="00106D42" w:rsidP="00B52927">
      <w:pPr>
        <w:suppressAutoHyphens/>
        <w:jc w:val="right"/>
        <w:rPr>
          <w:b/>
          <w:i/>
          <w:sz w:val="20"/>
          <w:szCs w:val="20"/>
        </w:rPr>
      </w:pPr>
    </w:p>
    <w:p w14:paraId="1C686E67" w14:textId="77777777" w:rsidR="00106D42" w:rsidRDefault="00106D42" w:rsidP="00B52927">
      <w:pPr>
        <w:suppressAutoHyphens/>
        <w:jc w:val="right"/>
        <w:rPr>
          <w:b/>
          <w:i/>
          <w:sz w:val="20"/>
          <w:szCs w:val="20"/>
        </w:rPr>
      </w:pPr>
    </w:p>
    <w:p w14:paraId="6D6018E4" w14:textId="77777777" w:rsidR="00106D42" w:rsidRDefault="00106D42" w:rsidP="00B52927">
      <w:pPr>
        <w:suppressAutoHyphens/>
        <w:jc w:val="right"/>
        <w:rPr>
          <w:b/>
          <w:i/>
          <w:sz w:val="20"/>
          <w:szCs w:val="20"/>
        </w:rPr>
      </w:pPr>
    </w:p>
    <w:p w14:paraId="1AA7DADE" w14:textId="77777777" w:rsidR="002F01C6" w:rsidRDefault="002F01C6" w:rsidP="00B52927">
      <w:pPr>
        <w:suppressAutoHyphens/>
        <w:jc w:val="right"/>
        <w:rPr>
          <w:b/>
          <w:i/>
          <w:sz w:val="20"/>
          <w:szCs w:val="20"/>
        </w:rPr>
      </w:pPr>
    </w:p>
    <w:p w14:paraId="348429D3" w14:textId="77777777" w:rsidR="00A92B2D" w:rsidRDefault="00A92B2D" w:rsidP="00B52927">
      <w:pPr>
        <w:suppressAutoHyphens/>
        <w:jc w:val="right"/>
        <w:rPr>
          <w:b/>
          <w:i/>
          <w:sz w:val="20"/>
          <w:szCs w:val="20"/>
        </w:rPr>
      </w:pPr>
    </w:p>
    <w:p w14:paraId="4D455FD0" w14:textId="77777777" w:rsidR="00A92B2D" w:rsidRDefault="00A92B2D" w:rsidP="00B52927">
      <w:pPr>
        <w:suppressAutoHyphens/>
        <w:jc w:val="right"/>
        <w:rPr>
          <w:b/>
          <w:i/>
          <w:sz w:val="20"/>
          <w:szCs w:val="20"/>
        </w:rPr>
      </w:pPr>
    </w:p>
    <w:p w14:paraId="7979986F" w14:textId="77777777" w:rsidR="00A92B2D" w:rsidRDefault="00A92B2D" w:rsidP="00B52927">
      <w:pPr>
        <w:suppressAutoHyphens/>
        <w:jc w:val="right"/>
        <w:rPr>
          <w:b/>
          <w:i/>
          <w:sz w:val="20"/>
          <w:szCs w:val="20"/>
        </w:rPr>
      </w:pPr>
    </w:p>
    <w:p w14:paraId="48D9CD6A" w14:textId="77777777" w:rsidR="00A92B2D" w:rsidRDefault="00A92B2D" w:rsidP="00B52927">
      <w:pPr>
        <w:suppressAutoHyphens/>
        <w:jc w:val="right"/>
        <w:rPr>
          <w:b/>
          <w:i/>
          <w:sz w:val="20"/>
          <w:szCs w:val="20"/>
        </w:rPr>
      </w:pPr>
    </w:p>
    <w:p w14:paraId="66AA3558" w14:textId="77777777" w:rsidR="00A92B2D" w:rsidRDefault="00A92B2D" w:rsidP="00B52927">
      <w:pPr>
        <w:suppressAutoHyphens/>
        <w:jc w:val="right"/>
        <w:rPr>
          <w:b/>
          <w:i/>
          <w:sz w:val="20"/>
          <w:szCs w:val="20"/>
        </w:rPr>
      </w:pPr>
    </w:p>
    <w:p w14:paraId="2ACD6901" w14:textId="77777777" w:rsidR="00A92B2D" w:rsidRDefault="00A92B2D" w:rsidP="00B52927">
      <w:pPr>
        <w:suppressAutoHyphens/>
        <w:jc w:val="right"/>
        <w:rPr>
          <w:b/>
          <w:i/>
          <w:sz w:val="20"/>
          <w:szCs w:val="20"/>
        </w:rPr>
      </w:pPr>
    </w:p>
    <w:p w14:paraId="254224C1" w14:textId="77777777" w:rsidR="00A92B2D" w:rsidRDefault="00A92B2D" w:rsidP="00B52927">
      <w:pPr>
        <w:suppressAutoHyphens/>
        <w:jc w:val="right"/>
        <w:rPr>
          <w:b/>
          <w:i/>
          <w:sz w:val="20"/>
          <w:szCs w:val="20"/>
        </w:rPr>
      </w:pPr>
    </w:p>
    <w:p w14:paraId="7588CE56" w14:textId="77777777" w:rsidR="00A92B2D" w:rsidRDefault="00A92B2D" w:rsidP="00B52927">
      <w:pPr>
        <w:suppressAutoHyphens/>
        <w:jc w:val="right"/>
        <w:rPr>
          <w:b/>
          <w:i/>
          <w:sz w:val="20"/>
          <w:szCs w:val="20"/>
        </w:rPr>
      </w:pPr>
    </w:p>
    <w:p w14:paraId="1C60AB5C" w14:textId="77777777" w:rsidR="00A92B2D" w:rsidRDefault="00A92B2D" w:rsidP="00B52927">
      <w:pPr>
        <w:suppressAutoHyphens/>
        <w:jc w:val="right"/>
        <w:rPr>
          <w:b/>
          <w:i/>
          <w:sz w:val="20"/>
          <w:szCs w:val="20"/>
        </w:rPr>
      </w:pPr>
    </w:p>
    <w:p w14:paraId="439AB479" w14:textId="77777777" w:rsidR="00A92B2D" w:rsidRDefault="00A92B2D" w:rsidP="00B52927">
      <w:pPr>
        <w:suppressAutoHyphens/>
        <w:jc w:val="right"/>
        <w:rPr>
          <w:b/>
          <w:i/>
          <w:sz w:val="20"/>
          <w:szCs w:val="20"/>
        </w:rPr>
      </w:pPr>
    </w:p>
    <w:p w14:paraId="210A6DCF" w14:textId="77777777" w:rsidR="00A92B2D" w:rsidRDefault="00A92B2D" w:rsidP="00B52927">
      <w:pPr>
        <w:suppressAutoHyphens/>
        <w:jc w:val="right"/>
        <w:rPr>
          <w:b/>
          <w:i/>
          <w:sz w:val="20"/>
          <w:szCs w:val="20"/>
        </w:rPr>
      </w:pPr>
    </w:p>
    <w:p w14:paraId="28236E99" w14:textId="77777777" w:rsidR="00A92B2D" w:rsidRDefault="00A92B2D" w:rsidP="00B52927">
      <w:pPr>
        <w:suppressAutoHyphens/>
        <w:jc w:val="right"/>
        <w:rPr>
          <w:b/>
          <w:i/>
          <w:sz w:val="20"/>
          <w:szCs w:val="20"/>
        </w:rPr>
      </w:pPr>
    </w:p>
    <w:p w14:paraId="7256B999" w14:textId="77777777" w:rsidR="00A92B2D" w:rsidRDefault="00A92B2D" w:rsidP="00B52927">
      <w:pPr>
        <w:suppressAutoHyphens/>
        <w:jc w:val="right"/>
        <w:rPr>
          <w:b/>
          <w:i/>
          <w:sz w:val="20"/>
          <w:szCs w:val="20"/>
        </w:rPr>
      </w:pPr>
    </w:p>
    <w:p w14:paraId="041B1081" w14:textId="29896404" w:rsidR="00A92B2D" w:rsidRDefault="00A92B2D" w:rsidP="00B52927">
      <w:pPr>
        <w:suppressAutoHyphens/>
        <w:jc w:val="right"/>
        <w:rPr>
          <w:b/>
          <w:i/>
          <w:sz w:val="20"/>
          <w:szCs w:val="20"/>
        </w:rPr>
      </w:pPr>
    </w:p>
    <w:p w14:paraId="16CEC054" w14:textId="14B505F3" w:rsidR="00231E37" w:rsidRDefault="00231E37" w:rsidP="00B52927">
      <w:pPr>
        <w:suppressAutoHyphens/>
        <w:jc w:val="right"/>
        <w:rPr>
          <w:b/>
          <w:i/>
          <w:sz w:val="20"/>
          <w:szCs w:val="20"/>
        </w:rPr>
      </w:pPr>
    </w:p>
    <w:p w14:paraId="7FB1EDED" w14:textId="77777777" w:rsidR="00231E37" w:rsidRDefault="00231E37" w:rsidP="00B52927">
      <w:pPr>
        <w:suppressAutoHyphens/>
        <w:jc w:val="right"/>
        <w:rPr>
          <w:b/>
          <w:i/>
          <w:sz w:val="20"/>
          <w:szCs w:val="20"/>
        </w:rPr>
      </w:pPr>
    </w:p>
    <w:p w14:paraId="1D54EA53" w14:textId="77777777" w:rsidR="00A92B2D" w:rsidRDefault="00A92B2D" w:rsidP="00B52927">
      <w:pPr>
        <w:suppressAutoHyphens/>
        <w:jc w:val="right"/>
        <w:rPr>
          <w:b/>
          <w:i/>
          <w:sz w:val="20"/>
          <w:szCs w:val="20"/>
        </w:rPr>
      </w:pPr>
    </w:p>
    <w:p w14:paraId="5DAE343D" w14:textId="77777777" w:rsidR="00A92B2D" w:rsidRDefault="00A92B2D" w:rsidP="00B52927">
      <w:pPr>
        <w:suppressAutoHyphens/>
        <w:jc w:val="right"/>
        <w:rPr>
          <w:b/>
          <w:i/>
          <w:sz w:val="20"/>
          <w:szCs w:val="20"/>
        </w:rPr>
      </w:pPr>
    </w:p>
    <w:p w14:paraId="0AC3C1AE" w14:textId="77777777" w:rsidR="001E6DFD" w:rsidRDefault="001E6DFD" w:rsidP="00E57C77">
      <w:pPr>
        <w:suppressAutoHyphens/>
        <w:rPr>
          <w:b/>
          <w:i/>
          <w:sz w:val="20"/>
          <w:szCs w:val="20"/>
        </w:rPr>
      </w:pPr>
    </w:p>
    <w:p w14:paraId="21AE1850" w14:textId="65F2BDAC" w:rsidR="00C04BA8" w:rsidRPr="001B1130" w:rsidRDefault="00C04BA8" w:rsidP="00B52927">
      <w:pPr>
        <w:suppressAutoHyphens/>
        <w:jc w:val="right"/>
        <w:rPr>
          <w:b/>
          <w:i/>
          <w:sz w:val="20"/>
          <w:szCs w:val="20"/>
        </w:rPr>
      </w:pPr>
      <w:r w:rsidRPr="001B1130">
        <w:rPr>
          <w:b/>
          <w:i/>
          <w:sz w:val="20"/>
          <w:szCs w:val="20"/>
        </w:rPr>
        <w:lastRenderedPageBreak/>
        <w:t xml:space="preserve">Приложение № 1 к Документации на проведение </w:t>
      </w:r>
    </w:p>
    <w:p w14:paraId="2EE77354" w14:textId="284718AA" w:rsidR="00734BA9" w:rsidRPr="001B1130" w:rsidRDefault="00C04BA8" w:rsidP="00B52927">
      <w:pPr>
        <w:suppressAutoHyphens/>
        <w:jc w:val="right"/>
        <w:rPr>
          <w:b/>
          <w:i/>
          <w:sz w:val="20"/>
          <w:szCs w:val="20"/>
        </w:rPr>
      </w:pPr>
      <w:r w:rsidRPr="001B1130">
        <w:rPr>
          <w:b/>
          <w:i/>
          <w:sz w:val="20"/>
          <w:szCs w:val="20"/>
        </w:rPr>
        <w:t xml:space="preserve">открытого запроса </w:t>
      </w:r>
      <w:r w:rsidR="002D774C" w:rsidRPr="001B1130">
        <w:rPr>
          <w:b/>
          <w:i/>
          <w:sz w:val="20"/>
          <w:szCs w:val="20"/>
        </w:rPr>
        <w:t>котировок в электронной форме</w:t>
      </w:r>
      <w:r w:rsidRPr="001B1130">
        <w:rPr>
          <w:b/>
          <w:i/>
          <w:sz w:val="20"/>
          <w:szCs w:val="20"/>
        </w:rPr>
        <w:t xml:space="preserve"> </w:t>
      </w:r>
    </w:p>
    <w:p w14:paraId="00403530" w14:textId="4A89FFE8" w:rsidR="006858F5" w:rsidRPr="001B1130" w:rsidRDefault="00C04BA8" w:rsidP="00B52927">
      <w:pPr>
        <w:suppressAutoHyphens/>
        <w:jc w:val="right"/>
        <w:rPr>
          <w:sz w:val="20"/>
          <w:szCs w:val="20"/>
        </w:rPr>
      </w:pPr>
      <w:r w:rsidRPr="001B1130">
        <w:rPr>
          <w:b/>
          <w:i/>
          <w:sz w:val="20"/>
          <w:szCs w:val="20"/>
        </w:rPr>
        <w:t>по выбору организации на право заключения договора на предмет:</w:t>
      </w:r>
      <w:r w:rsidR="006858F5" w:rsidRPr="001B1130">
        <w:rPr>
          <w:sz w:val="20"/>
          <w:szCs w:val="20"/>
        </w:rPr>
        <w:t xml:space="preserve"> </w:t>
      </w:r>
    </w:p>
    <w:p w14:paraId="501C103F" w14:textId="73CB3C37" w:rsidR="00A17F1D" w:rsidRPr="00E57C77" w:rsidRDefault="00E57C77" w:rsidP="002E342F">
      <w:pPr>
        <w:widowControl w:val="0"/>
        <w:autoSpaceDE w:val="0"/>
        <w:jc w:val="right"/>
        <w:rPr>
          <w:b/>
          <w:i/>
          <w:iCs/>
          <w:sz w:val="20"/>
          <w:szCs w:val="20"/>
          <w:lang w:eastAsia="zh-CN"/>
        </w:rPr>
      </w:pPr>
      <w:r w:rsidRPr="00E57C77">
        <w:rPr>
          <w:b/>
          <w:i/>
          <w:iCs/>
          <w:sz w:val="20"/>
          <w:szCs w:val="20"/>
          <w:lang w:eastAsia="zh-CN"/>
        </w:rPr>
        <w:t>«Поставка компьютерного оборудования для нужд АО «ЛЕНМОРНИИПРОЕКТ»</w:t>
      </w:r>
    </w:p>
    <w:p w14:paraId="23B33BC9" w14:textId="77777777" w:rsidR="00E57C77" w:rsidRDefault="00E57C77" w:rsidP="00B41E36">
      <w:pPr>
        <w:widowControl w:val="0"/>
        <w:autoSpaceDE w:val="0"/>
        <w:autoSpaceDN w:val="0"/>
        <w:adjustRightInd w:val="0"/>
        <w:jc w:val="center"/>
        <w:rPr>
          <w:b/>
          <w:caps/>
          <w:sz w:val="20"/>
          <w:szCs w:val="20"/>
        </w:rPr>
      </w:pPr>
    </w:p>
    <w:p w14:paraId="070960E3" w14:textId="1A17F233" w:rsidR="001F2809" w:rsidRPr="00903195" w:rsidRDefault="002F01C6" w:rsidP="00B41E36">
      <w:pPr>
        <w:widowControl w:val="0"/>
        <w:autoSpaceDE w:val="0"/>
        <w:autoSpaceDN w:val="0"/>
        <w:adjustRightInd w:val="0"/>
        <w:jc w:val="center"/>
        <w:rPr>
          <w:b/>
          <w:caps/>
          <w:sz w:val="20"/>
          <w:szCs w:val="20"/>
        </w:rPr>
      </w:pPr>
      <w:r w:rsidRPr="00903195">
        <w:rPr>
          <w:b/>
          <w:caps/>
          <w:sz w:val="20"/>
          <w:szCs w:val="20"/>
        </w:rPr>
        <w:t>техническое задание</w:t>
      </w:r>
    </w:p>
    <w:p w14:paraId="0DD69E76" w14:textId="77777777" w:rsidR="00903195" w:rsidRPr="00903195" w:rsidRDefault="00903195" w:rsidP="00B41E36">
      <w:pPr>
        <w:widowControl w:val="0"/>
        <w:autoSpaceDE w:val="0"/>
        <w:autoSpaceDN w:val="0"/>
        <w:adjustRightInd w:val="0"/>
        <w:jc w:val="center"/>
        <w:rPr>
          <w:b/>
          <w:caps/>
          <w:sz w:val="20"/>
          <w:szCs w:val="20"/>
        </w:rPr>
      </w:pPr>
    </w:p>
    <w:p w14:paraId="5618FF3C" w14:textId="77777777" w:rsidR="00F30F17" w:rsidRPr="00F30F17" w:rsidRDefault="00F30F17" w:rsidP="00F30F17">
      <w:pPr>
        <w:pStyle w:val="1d"/>
        <w:numPr>
          <w:ilvl w:val="0"/>
          <w:numId w:val="29"/>
        </w:numPr>
        <w:spacing w:after="0"/>
        <w:jc w:val="center"/>
        <w:rPr>
          <w:rStyle w:val="afff2"/>
          <w:b/>
          <w:bCs w:val="0"/>
          <w:sz w:val="20"/>
          <w:szCs w:val="20"/>
        </w:rPr>
      </w:pPr>
      <w:r w:rsidRPr="00F30F17">
        <w:rPr>
          <w:rStyle w:val="afff2"/>
          <w:b/>
          <w:bCs w:val="0"/>
          <w:sz w:val="20"/>
          <w:szCs w:val="20"/>
        </w:rPr>
        <w:t>Общие требования.</w:t>
      </w:r>
    </w:p>
    <w:p w14:paraId="586CEAA6" w14:textId="61A32131" w:rsidR="00E3380E" w:rsidRPr="005B0622" w:rsidRDefault="00E3380E" w:rsidP="00E57C77">
      <w:pPr>
        <w:pStyle w:val="afff0"/>
        <w:widowControl w:val="0"/>
        <w:adjustRightInd w:val="0"/>
        <w:spacing w:after="0" w:line="240" w:lineRule="auto"/>
        <w:ind w:left="567"/>
        <w:contextualSpacing w:val="0"/>
        <w:jc w:val="both"/>
        <w:textAlignment w:val="baseline"/>
        <w:rPr>
          <w:bCs/>
          <w:iCs/>
          <w:sz w:val="20"/>
          <w:szCs w:val="20"/>
        </w:rPr>
      </w:pPr>
    </w:p>
    <w:p w14:paraId="5684046D" w14:textId="77777777" w:rsidR="005B0622" w:rsidRPr="005B0622" w:rsidRDefault="005B0622" w:rsidP="005B0622">
      <w:pPr>
        <w:widowControl w:val="0"/>
        <w:numPr>
          <w:ilvl w:val="1"/>
          <w:numId w:val="25"/>
        </w:numPr>
        <w:suppressAutoHyphens/>
        <w:adjustRightInd w:val="0"/>
        <w:spacing w:before="120"/>
        <w:ind w:left="567" w:hanging="567"/>
        <w:jc w:val="both"/>
        <w:textAlignment w:val="baseline"/>
        <w:rPr>
          <w:rFonts w:eastAsia="Calibri"/>
          <w:b/>
          <w:bCs/>
          <w:sz w:val="20"/>
          <w:szCs w:val="20"/>
          <w:lang w:eastAsia="ar-SA"/>
        </w:rPr>
      </w:pPr>
      <w:r w:rsidRPr="005B0622">
        <w:rPr>
          <w:rFonts w:eastAsia="Calibri"/>
          <w:b/>
          <w:bCs/>
          <w:sz w:val="20"/>
          <w:szCs w:val="20"/>
          <w:lang w:eastAsia="ar-SA"/>
        </w:rPr>
        <w:t xml:space="preserve">Предмет </w:t>
      </w:r>
      <w:r w:rsidRPr="005B0622">
        <w:rPr>
          <w:rFonts w:eastAsia="Calibri"/>
          <w:b/>
          <w:sz w:val="20"/>
          <w:szCs w:val="20"/>
          <w:lang w:eastAsia="ar-SA"/>
        </w:rPr>
        <w:t>процедуры закупки</w:t>
      </w:r>
      <w:r w:rsidRPr="005B0622">
        <w:rPr>
          <w:rFonts w:eastAsia="Calibri"/>
          <w:b/>
          <w:bCs/>
          <w:sz w:val="20"/>
          <w:szCs w:val="20"/>
          <w:lang w:eastAsia="ar-SA"/>
        </w:rPr>
        <w:t>.</w:t>
      </w:r>
    </w:p>
    <w:p w14:paraId="21AAAC6E" w14:textId="77777777" w:rsidR="005B0622" w:rsidRPr="005B0622" w:rsidRDefault="005B0622" w:rsidP="005B0622">
      <w:pPr>
        <w:widowControl w:val="0"/>
        <w:adjustRightInd w:val="0"/>
        <w:spacing w:before="60"/>
        <w:jc w:val="both"/>
        <w:textAlignment w:val="baseline"/>
        <w:rPr>
          <w:sz w:val="20"/>
          <w:szCs w:val="20"/>
        </w:rPr>
      </w:pPr>
      <w:r w:rsidRPr="005B0622">
        <w:rPr>
          <w:sz w:val="20"/>
          <w:szCs w:val="20"/>
        </w:rPr>
        <w:t xml:space="preserve">Предметом процедуры закупки является право заключения договора на поставку компьютерного оборудования для обеспечения производственной деятельности АО «ЛЕНМОРНИИПРОЕКТ». </w:t>
      </w:r>
    </w:p>
    <w:p w14:paraId="2BA5C1D8" w14:textId="77777777" w:rsidR="005B0622" w:rsidRPr="005B0622" w:rsidRDefault="005B0622" w:rsidP="005B0622">
      <w:pPr>
        <w:widowControl w:val="0"/>
        <w:numPr>
          <w:ilvl w:val="1"/>
          <w:numId w:val="25"/>
        </w:numPr>
        <w:suppressAutoHyphens/>
        <w:adjustRightInd w:val="0"/>
        <w:spacing w:before="120"/>
        <w:ind w:left="567" w:hanging="567"/>
        <w:jc w:val="both"/>
        <w:textAlignment w:val="baseline"/>
        <w:rPr>
          <w:rFonts w:eastAsia="Calibri"/>
          <w:b/>
          <w:bCs/>
          <w:sz w:val="20"/>
          <w:szCs w:val="20"/>
          <w:lang w:eastAsia="ar-SA"/>
        </w:rPr>
      </w:pPr>
      <w:r w:rsidRPr="005B0622">
        <w:rPr>
          <w:rFonts w:eastAsia="Calibri"/>
          <w:b/>
          <w:bCs/>
          <w:sz w:val="20"/>
          <w:szCs w:val="20"/>
          <w:lang w:eastAsia="ar-SA"/>
        </w:rPr>
        <w:t>Цель для поставки товара.</w:t>
      </w:r>
    </w:p>
    <w:p w14:paraId="110A32B2" w14:textId="77777777" w:rsidR="005B0622" w:rsidRPr="005B0622" w:rsidRDefault="005B0622" w:rsidP="005B0622">
      <w:pPr>
        <w:widowControl w:val="0"/>
        <w:tabs>
          <w:tab w:val="num" w:pos="426"/>
        </w:tabs>
        <w:adjustRightInd w:val="0"/>
        <w:spacing w:before="60"/>
        <w:jc w:val="both"/>
        <w:textAlignment w:val="baseline"/>
        <w:rPr>
          <w:sz w:val="20"/>
          <w:szCs w:val="20"/>
        </w:rPr>
      </w:pPr>
      <w:r w:rsidRPr="005B0622">
        <w:rPr>
          <w:sz w:val="20"/>
          <w:szCs w:val="20"/>
        </w:rPr>
        <w:t>Целью данной закупки является замена устаревшего компьютерного оборудования Заказчика.</w:t>
      </w:r>
    </w:p>
    <w:p w14:paraId="4F47851E" w14:textId="77777777" w:rsidR="005B0622" w:rsidRPr="005B0622" w:rsidRDefault="005B0622" w:rsidP="005B0622">
      <w:pPr>
        <w:widowControl w:val="0"/>
        <w:numPr>
          <w:ilvl w:val="1"/>
          <w:numId w:val="25"/>
        </w:numPr>
        <w:suppressAutoHyphens/>
        <w:adjustRightInd w:val="0"/>
        <w:spacing w:before="120"/>
        <w:ind w:left="567" w:hanging="567"/>
        <w:jc w:val="both"/>
        <w:textAlignment w:val="baseline"/>
        <w:rPr>
          <w:rFonts w:eastAsia="Calibri"/>
          <w:b/>
          <w:bCs/>
          <w:sz w:val="20"/>
          <w:szCs w:val="20"/>
          <w:lang w:eastAsia="ar-SA"/>
        </w:rPr>
      </w:pPr>
      <w:r w:rsidRPr="005B0622">
        <w:rPr>
          <w:rFonts w:eastAsia="Calibri"/>
          <w:b/>
          <w:bCs/>
          <w:sz w:val="20"/>
          <w:szCs w:val="20"/>
          <w:lang w:eastAsia="ar-SA"/>
        </w:rPr>
        <w:t>Источник финансирования закупки.</w:t>
      </w:r>
    </w:p>
    <w:p w14:paraId="05CAC16B" w14:textId="77777777" w:rsidR="005B0622" w:rsidRPr="005B0622" w:rsidRDefault="005B0622" w:rsidP="005B0622">
      <w:pPr>
        <w:widowControl w:val="0"/>
        <w:tabs>
          <w:tab w:val="num" w:pos="426"/>
        </w:tabs>
        <w:adjustRightInd w:val="0"/>
        <w:spacing w:before="60"/>
        <w:jc w:val="both"/>
        <w:textAlignment w:val="baseline"/>
        <w:rPr>
          <w:sz w:val="20"/>
          <w:szCs w:val="20"/>
        </w:rPr>
      </w:pPr>
      <w:r w:rsidRPr="005B0622">
        <w:rPr>
          <w:sz w:val="20"/>
          <w:szCs w:val="20"/>
        </w:rPr>
        <w:t>Источником финансирования являются собственные средства АО «ЛЕНМОРНИИПРОЕКТ» на 2022 год.</w:t>
      </w:r>
    </w:p>
    <w:p w14:paraId="4E6AE077" w14:textId="77777777" w:rsidR="005B0622" w:rsidRPr="005B0622" w:rsidRDefault="005B0622" w:rsidP="005B0622">
      <w:pPr>
        <w:widowControl w:val="0"/>
        <w:numPr>
          <w:ilvl w:val="1"/>
          <w:numId w:val="25"/>
        </w:numPr>
        <w:tabs>
          <w:tab w:val="num" w:pos="0"/>
        </w:tabs>
        <w:suppressAutoHyphens/>
        <w:adjustRightInd w:val="0"/>
        <w:ind w:left="0" w:firstLine="0"/>
        <w:jc w:val="both"/>
        <w:textAlignment w:val="baseline"/>
        <w:rPr>
          <w:rFonts w:eastAsia="Calibri"/>
          <w:b/>
          <w:bCs/>
          <w:sz w:val="20"/>
          <w:szCs w:val="20"/>
          <w:lang w:eastAsia="ar-SA"/>
        </w:rPr>
      </w:pPr>
      <w:r w:rsidRPr="005B0622">
        <w:rPr>
          <w:rFonts w:eastAsia="Calibri"/>
          <w:b/>
          <w:bCs/>
          <w:sz w:val="20"/>
          <w:szCs w:val="20"/>
          <w:lang w:eastAsia="ar-SA"/>
        </w:rPr>
        <w:t>Форма, сроки и порядок оплаты товара.</w:t>
      </w:r>
    </w:p>
    <w:p w14:paraId="753210B7" w14:textId="77777777" w:rsidR="005B0622" w:rsidRPr="005B0622" w:rsidRDefault="005B0622" w:rsidP="005B0622">
      <w:pPr>
        <w:widowControl w:val="0"/>
        <w:numPr>
          <w:ilvl w:val="2"/>
          <w:numId w:val="27"/>
        </w:numPr>
        <w:suppressAutoHyphens/>
        <w:adjustRightInd w:val="0"/>
        <w:ind w:left="0" w:firstLine="0"/>
        <w:jc w:val="both"/>
        <w:textAlignment w:val="baseline"/>
        <w:rPr>
          <w:rFonts w:eastAsia="Calibri"/>
          <w:sz w:val="20"/>
          <w:szCs w:val="20"/>
          <w:lang w:eastAsia="ar-SA"/>
        </w:rPr>
      </w:pPr>
      <w:r w:rsidRPr="005B0622">
        <w:rPr>
          <w:rFonts w:eastAsia="Calibri"/>
          <w:sz w:val="20"/>
          <w:szCs w:val="20"/>
          <w:lang w:eastAsia="ar-SA"/>
        </w:rPr>
        <w:t>Оплата производится в размере 100 % от стоимости Договора, в течение 7 (семи) рабочих дней с момента поставки оборудования и подписания товарно-сопроводительных документов.</w:t>
      </w:r>
    </w:p>
    <w:p w14:paraId="1CB8345E" w14:textId="77777777" w:rsidR="005B0622" w:rsidRPr="005B0622" w:rsidRDefault="005B0622" w:rsidP="005B0622">
      <w:pPr>
        <w:widowControl w:val="0"/>
        <w:numPr>
          <w:ilvl w:val="2"/>
          <w:numId w:val="27"/>
        </w:numPr>
        <w:tabs>
          <w:tab w:val="num" w:pos="0"/>
        </w:tabs>
        <w:suppressAutoHyphens/>
        <w:adjustRightInd w:val="0"/>
        <w:ind w:left="0" w:firstLine="0"/>
        <w:jc w:val="both"/>
        <w:textAlignment w:val="baseline"/>
        <w:rPr>
          <w:rFonts w:eastAsia="Calibri"/>
          <w:sz w:val="20"/>
          <w:szCs w:val="20"/>
          <w:lang w:eastAsia="ar-SA"/>
        </w:rPr>
      </w:pPr>
      <w:r w:rsidRPr="005B0622">
        <w:rPr>
          <w:rFonts w:eastAsia="Calibri"/>
          <w:sz w:val="20"/>
          <w:szCs w:val="20"/>
          <w:lang w:eastAsia="ar-SA"/>
        </w:rPr>
        <w:t>Оплата производится путем перечисления денежных средств на расчетный счет Поставщика на основании выставленного им счета. Датой платежа является дата списания денежных средств с расчетного счета Покупателя.</w:t>
      </w:r>
    </w:p>
    <w:p w14:paraId="61BDC599" w14:textId="77777777" w:rsidR="005B0622" w:rsidRPr="005B0622" w:rsidRDefault="005B0622" w:rsidP="005B0622">
      <w:pPr>
        <w:widowControl w:val="0"/>
        <w:numPr>
          <w:ilvl w:val="1"/>
          <w:numId w:val="25"/>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t>Место, условия и сроки поставки товара.</w:t>
      </w:r>
    </w:p>
    <w:p w14:paraId="48527B6A" w14:textId="77777777" w:rsidR="005B0622" w:rsidRPr="005B0622" w:rsidRDefault="005B0622" w:rsidP="005B0622">
      <w:pPr>
        <w:widowControl w:val="0"/>
        <w:numPr>
          <w:ilvl w:val="2"/>
          <w:numId w:val="25"/>
        </w:numPr>
        <w:suppressAutoHyphens/>
        <w:adjustRightInd w:val="0"/>
        <w:spacing w:before="60"/>
        <w:ind w:left="0" w:firstLine="0"/>
        <w:jc w:val="both"/>
        <w:textAlignment w:val="baseline"/>
        <w:rPr>
          <w:sz w:val="20"/>
          <w:szCs w:val="20"/>
        </w:rPr>
      </w:pPr>
      <w:r w:rsidRPr="005B0622">
        <w:rPr>
          <w:sz w:val="20"/>
          <w:szCs w:val="20"/>
        </w:rPr>
        <w:t>Местом доставки оборудования является место расположения Заказчика по адресу: 198035, г. Санкт-Петербург, Межевой канал, д.3, к.2.</w:t>
      </w:r>
    </w:p>
    <w:p w14:paraId="1F555C83" w14:textId="77777777" w:rsidR="005B0622" w:rsidRPr="005B0622" w:rsidRDefault="005B0622" w:rsidP="005B0622">
      <w:pPr>
        <w:widowControl w:val="0"/>
        <w:numPr>
          <w:ilvl w:val="2"/>
          <w:numId w:val="25"/>
        </w:numPr>
        <w:suppressAutoHyphens/>
        <w:adjustRightInd w:val="0"/>
        <w:spacing w:before="60"/>
        <w:ind w:left="0" w:firstLine="0"/>
        <w:jc w:val="both"/>
        <w:textAlignment w:val="baseline"/>
        <w:rPr>
          <w:sz w:val="20"/>
          <w:szCs w:val="20"/>
        </w:rPr>
      </w:pPr>
      <w:r w:rsidRPr="005B0622">
        <w:rPr>
          <w:sz w:val="20"/>
          <w:szCs w:val="20"/>
        </w:rPr>
        <w:t>Доставка оборудования производится Поставщиком своими силами и за свой счёт.</w:t>
      </w:r>
    </w:p>
    <w:p w14:paraId="28CAE09D" w14:textId="77777777" w:rsidR="005B0622" w:rsidRPr="005B0622" w:rsidRDefault="005B0622" w:rsidP="005B0622">
      <w:pPr>
        <w:widowControl w:val="0"/>
        <w:numPr>
          <w:ilvl w:val="2"/>
          <w:numId w:val="25"/>
        </w:numPr>
        <w:suppressAutoHyphens/>
        <w:adjustRightInd w:val="0"/>
        <w:spacing w:before="60"/>
        <w:ind w:left="0" w:firstLine="0"/>
        <w:jc w:val="both"/>
        <w:textAlignment w:val="baseline"/>
        <w:rPr>
          <w:sz w:val="20"/>
          <w:szCs w:val="20"/>
        </w:rPr>
      </w:pPr>
      <w:r w:rsidRPr="005B0622">
        <w:rPr>
          <w:sz w:val="20"/>
          <w:szCs w:val="20"/>
        </w:rPr>
        <w:t xml:space="preserve">Срок выполнения поставки оборудования </w:t>
      </w:r>
      <w:r w:rsidRPr="005B0622">
        <w:rPr>
          <w:b/>
          <w:sz w:val="20"/>
          <w:szCs w:val="20"/>
        </w:rPr>
        <w:t>не более 15 рабочих дней</w:t>
      </w:r>
      <w:r w:rsidRPr="005B0622">
        <w:rPr>
          <w:sz w:val="20"/>
          <w:szCs w:val="20"/>
        </w:rPr>
        <w:t xml:space="preserve"> с момента подписания договора.</w:t>
      </w:r>
    </w:p>
    <w:p w14:paraId="0A17A468" w14:textId="77777777" w:rsidR="005B0622" w:rsidRPr="005B0622" w:rsidRDefault="005B0622" w:rsidP="005B0622">
      <w:pPr>
        <w:widowControl w:val="0"/>
        <w:numPr>
          <w:ilvl w:val="1"/>
          <w:numId w:val="25"/>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t>Порядок формирования цены договора.</w:t>
      </w:r>
    </w:p>
    <w:p w14:paraId="480AD431" w14:textId="77777777" w:rsidR="005B0622" w:rsidRPr="005B0622" w:rsidRDefault="005B0622" w:rsidP="005B0622">
      <w:pPr>
        <w:widowControl w:val="0"/>
        <w:numPr>
          <w:ilvl w:val="2"/>
          <w:numId w:val="25"/>
        </w:numPr>
        <w:suppressAutoHyphens/>
        <w:adjustRightInd w:val="0"/>
        <w:spacing w:before="60"/>
        <w:ind w:left="0" w:firstLine="0"/>
        <w:jc w:val="both"/>
        <w:textAlignment w:val="baseline"/>
        <w:rPr>
          <w:sz w:val="20"/>
          <w:szCs w:val="20"/>
        </w:rPr>
      </w:pPr>
      <w:r w:rsidRPr="005B0622">
        <w:rPr>
          <w:sz w:val="20"/>
          <w:szCs w:val="20"/>
        </w:rPr>
        <w:t>Начальная (максимальная) цена договора сформирована на основании мониторинга цен, проведенного Заказчиком, и полученных коммерческих предложений.</w:t>
      </w:r>
    </w:p>
    <w:p w14:paraId="627B2E4C" w14:textId="77777777" w:rsidR="005B0622" w:rsidRPr="005B0622" w:rsidRDefault="005B0622" w:rsidP="005B0622">
      <w:pPr>
        <w:widowControl w:val="0"/>
        <w:numPr>
          <w:ilvl w:val="2"/>
          <w:numId w:val="25"/>
        </w:numPr>
        <w:suppressAutoHyphens/>
        <w:adjustRightInd w:val="0"/>
        <w:ind w:left="0" w:firstLine="0"/>
        <w:jc w:val="both"/>
        <w:textAlignment w:val="baseline"/>
        <w:rPr>
          <w:sz w:val="20"/>
          <w:szCs w:val="20"/>
        </w:rPr>
      </w:pPr>
      <w:r w:rsidRPr="005B0622">
        <w:rPr>
          <w:sz w:val="20"/>
          <w:szCs w:val="20"/>
        </w:rPr>
        <w:t>В цену договора должны быть включены все расходы Поставщика, связанные с перевозками оборудования, стоимостью тары и упаковки, страхования, уплаты таможенных пошлин, налогов и других обязательных платежей.</w:t>
      </w:r>
    </w:p>
    <w:p w14:paraId="2AABF2ED" w14:textId="79EBFBBD" w:rsidR="005B0622" w:rsidRPr="005B0622" w:rsidRDefault="005B0622" w:rsidP="005B0622">
      <w:pPr>
        <w:keepNext/>
        <w:keepLines/>
        <w:widowControl w:val="0"/>
        <w:suppressLineNumbers/>
        <w:tabs>
          <w:tab w:val="num" w:pos="432"/>
        </w:tabs>
        <w:suppressAutoHyphens/>
        <w:spacing w:before="120"/>
        <w:jc w:val="center"/>
        <w:rPr>
          <w:b/>
          <w:bCs/>
          <w:sz w:val="20"/>
          <w:szCs w:val="20"/>
        </w:rPr>
      </w:pPr>
      <w:r>
        <w:rPr>
          <w:b/>
          <w:bCs/>
          <w:sz w:val="20"/>
          <w:szCs w:val="20"/>
        </w:rPr>
        <w:t xml:space="preserve">2. </w:t>
      </w:r>
      <w:r w:rsidRPr="005B0622">
        <w:rPr>
          <w:b/>
          <w:bCs/>
          <w:sz w:val="20"/>
          <w:szCs w:val="20"/>
        </w:rPr>
        <w:t>Требования к товару, являющемуся предметом закупки.</w:t>
      </w:r>
    </w:p>
    <w:p w14:paraId="2193355B" w14:textId="77777777" w:rsidR="005B0622" w:rsidRPr="005B0622" w:rsidRDefault="005B0622" w:rsidP="005B0622">
      <w:pPr>
        <w:widowControl w:val="0"/>
        <w:adjustRightInd w:val="0"/>
        <w:spacing w:before="120"/>
        <w:jc w:val="both"/>
        <w:textAlignment w:val="baseline"/>
        <w:rPr>
          <w:rFonts w:eastAsia="Calibri"/>
          <w:b/>
          <w:bCs/>
          <w:sz w:val="20"/>
          <w:szCs w:val="20"/>
          <w:lang w:eastAsia="ar-SA"/>
        </w:rPr>
      </w:pPr>
      <w:r w:rsidRPr="005B0622">
        <w:rPr>
          <w:rFonts w:eastAsia="Calibri"/>
          <w:b/>
          <w:bCs/>
          <w:sz w:val="20"/>
          <w:szCs w:val="20"/>
          <w:lang w:eastAsia="ar-SA"/>
        </w:rPr>
        <w:t xml:space="preserve">2.1. Требования к количеству товара. </w:t>
      </w:r>
    </w:p>
    <w:p w14:paraId="2772B3EF" w14:textId="77777777" w:rsidR="005B0622" w:rsidRPr="005B0622" w:rsidRDefault="005B0622" w:rsidP="005B0622">
      <w:pPr>
        <w:widowControl w:val="0"/>
        <w:adjustRightInd w:val="0"/>
        <w:spacing w:before="60"/>
        <w:jc w:val="both"/>
        <w:textAlignment w:val="baseline"/>
        <w:rPr>
          <w:sz w:val="20"/>
          <w:szCs w:val="20"/>
        </w:rPr>
      </w:pPr>
      <w:r w:rsidRPr="005B0622">
        <w:rPr>
          <w:sz w:val="20"/>
          <w:szCs w:val="20"/>
        </w:rPr>
        <w:t>Поставка оборудования производится в количестве и комплектности, удовлетворяющей требованиям, изложенным в Приложении №1 к Техническому заданию.</w:t>
      </w:r>
    </w:p>
    <w:p w14:paraId="766DA36D" w14:textId="77777777" w:rsidR="005B0622" w:rsidRPr="005B0622" w:rsidRDefault="005B0622" w:rsidP="005B0622">
      <w:pPr>
        <w:widowControl w:val="0"/>
        <w:adjustRightInd w:val="0"/>
        <w:spacing w:before="60"/>
        <w:jc w:val="both"/>
        <w:textAlignment w:val="baseline"/>
        <w:rPr>
          <w:sz w:val="20"/>
          <w:szCs w:val="20"/>
        </w:rPr>
      </w:pPr>
      <w:r w:rsidRPr="005B0622">
        <w:rPr>
          <w:b/>
          <w:bCs/>
          <w:sz w:val="20"/>
          <w:szCs w:val="20"/>
        </w:rPr>
        <w:t>2.2.</w:t>
      </w:r>
      <w:r w:rsidRPr="005B0622">
        <w:rPr>
          <w:sz w:val="20"/>
          <w:szCs w:val="20"/>
        </w:rPr>
        <w:t xml:space="preserve"> </w:t>
      </w:r>
      <w:r w:rsidRPr="005B0622">
        <w:rPr>
          <w:b/>
          <w:bCs/>
          <w:sz w:val="20"/>
          <w:szCs w:val="20"/>
        </w:rPr>
        <w:t>Требования к происхождению товара.</w:t>
      </w:r>
    </w:p>
    <w:p w14:paraId="67237100" w14:textId="77777777" w:rsidR="005B0622" w:rsidRPr="005B0622" w:rsidRDefault="005B0622" w:rsidP="005B0622">
      <w:pPr>
        <w:widowControl w:val="0"/>
        <w:tabs>
          <w:tab w:val="num" w:pos="426"/>
        </w:tabs>
        <w:adjustRightInd w:val="0"/>
        <w:spacing w:before="60"/>
        <w:jc w:val="both"/>
        <w:textAlignment w:val="baseline"/>
        <w:rPr>
          <w:sz w:val="20"/>
          <w:szCs w:val="20"/>
        </w:rPr>
      </w:pPr>
      <w:r w:rsidRPr="005B0622">
        <w:rPr>
          <w:sz w:val="20"/>
          <w:szCs w:val="20"/>
        </w:rPr>
        <w:t>Требования не предъявляются.</w:t>
      </w:r>
    </w:p>
    <w:p w14:paraId="55B2F620" w14:textId="77777777" w:rsidR="005B0622" w:rsidRPr="005B0622" w:rsidRDefault="005B0622" w:rsidP="005B0622">
      <w:pPr>
        <w:widowControl w:val="0"/>
        <w:numPr>
          <w:ilvl w:val="1"/>
          <w:numId w:val="30"/>
        </w:numPr>
        <w:suppressAutoHyphens/>
        <w:adjustRightInd w:val="0"/>
        <w:spacing w:before="120"/>
        <w:jc w:val="both"/>
        <w:textAlignment w:val="baseline"/>
        <w:rPr>
          <w:rFonts w:eastAsia="Calibri"/>
          <w:b/>
          <w:bCs/>
          <w:sz w:val="20"/>
          <w:szCs w:val="20"/>
          <w:lang w:eastAsia="ar-SA"/>
        </w:rPr>
      </w:pPr>
      <w:r w:rsidRPr="005B0622">
        <w:rPr>
          <w:rFonts w:eastAsia="Calibri"/>
          <w:b/>
          <w:bCs/>
          <w:sz w:val="20"/>
          <w:szCs w:val="20"/>
          <w:lang w:eastAsia="ar-SA"/>
        </w:rPr>
        <w:t xml:space="preserve"> Требования к качеству и безопасности товара. </w:t>
      </w:r>
    </w:p>
    <w:p w14:paraId="4D98FD65" w14:textId="77777777" w:rsidR="005B0622" w:rsidRPr="005B0622" w:rsidRDefault="005B0622" w:rsidP="005B0622">
      <w:pPr>
        <w:widowControl w:val="0"/>
        <w:numPr>
          <w:ilvl w:val="2"/>
          <w:numId w:val="30"/>
        </w:numPr>
        <w:suppressAutoHyphens/>
        <w:adjustRightInd w:val="0"/>
        <w:spacing w:before="60"/>
        <w:ind w:left="0" w:firstLine="0"/>
        <w:jc w:val="both"/>
        <w:textAlignment w:val="baseline"/>
        <w:rPr>
          <w:sz w:val="20"/>
          <w:szCs w:val="20"/>
        </w:rPr>
      </w:pPr>
      <w:r w:rsidRPr="005B0622">
        <w:rPr>
          <w:sz w:val="20"/>
          <w:szCs w:val="20"/>
        </w:rPr>
        <w:t xml:space="preserve">Качество и безопасность поставляемых товаров должны соответствовать требованиям нормативных документов, применяемых к данному виду товаров и подтверждаться соответствующими документами. </w:t>
      </w:r>
    </w:p>
    <w:p w14:paraId="013DE862" w14:textId="77777777" w:rsidR="005B0622" w:rsidRPr="005B0622" w:rsidRDefault="005B0622" w:rsidP="005B0622">
      <w:pPr>
        <w:widowControl w:val="0"/>
        <w:numPr>
          <w:ilvl w:val="2"/>
          <w:numId w:val="30"/>
        </w:numPr>
        <w:suppressAutoHyphens/>
        <w:adjustRightInd w:val="0"/>
        <w:spacing w:before="60"/>
        <w:ind w:left="0" w:firstLine="0"/>
        <w:jc w:val="both"/>
        <w:textAlignment w:val="baseline"/>
        <w:rPr>
          <w:sz w:val="20"/>
          <w:szCs w:val="20"/>
        </w:rPr>
      </w:pPr>
      <w:r w:rsidRPr="005B0622">
        <w:rPr>
          <w:sz w:val="20"/>
          <w:szCs w:val="20"/>
        </w:rPr>
        <w:t>Товар должен быть новым, не бывшим в употреблении и/или восстановленным.</w:t>
      </w:r>
    </w:p>
    <w:p w14:paraId="3F089F2A" w14:textId="77777777" w:rsidR="005B0622" w:rsidRPr="005B0622" w:rsidRDefault="005B0622" w:rsidP="005B0622">
      <w:pPr>
        <w:widowControl w:val="0"/>
        <w:numPr>
          <w:ilvl w:val="1"/>
          <w:numId w:val="30"/>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t>Требования к техническим, функциональным характеристикам (потребительским свойствам) товара.</w:t>
      </w:r>
    </w:p>
    <w:p w14:paraId="48CEE480" w14:textId="77777777" w:rsidR="005B0622" w:rsidRPr="005B0622" w:rsidRDefault="005B0622" w:rsidP="005B0622">
      <w:pPr>
        <w:widowControl w:val="0"/>
        <w:adjustRightInd w:val="0"/>
        <w:spacing w:before="60"/>
        <w:jc w:val="both"/>
        <w:textAlignment w:val="baseline"/>
        <w:rPr>
          <w:sz w:val="20"/>
          <w:szCs w:val="20"/>
        </w:rPr>
      </w:pPr>
      <w:r w:rsidRPr="005B0622">
        <w:rPr>
          <w:sz w:val="20"/>
          <w:szCs w:val="20"/>
        </w:rPr>
        <w:t>Основные требования к составу и техническим характеристикам оборудования изложены в Приложении № 1 к Техническому заданию.</w:t>
      </w:r>
    </w:p>
    <w:p w14:paraId="4420EA6D" w14:textId="77777777" w:rsidR="005B0622" w:rsidRPr="005B0622" w:rsidRDefault="005B0622" w:rsidP="005B0622">
      <w:pPr>
        <w:widowControl w:val="0"/>
        <w:numPr>
          <w:ilvl w:val="1"/>
          <w:numId w:val="30"/>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t>Требования к таре и упаковке товара.</w:t>
      </w:r>
    </w:p>
    <w:p w14:paraId="3DCE2EF7" w14:textId="77777777" w:rsidR="005B0622" w:rsidRPr="005B0622" w:rsidRDefault="005B0622" w:rsidP="005B0622">
      <w:pPr>
        <w:widowControl w:val="0"/>
        <w:tabs>
          <w:tab w:val="num" w:pos="426"/>
        </w:tabs>
        <w:adjustRightInd w:val="0"/>
        <w:spacing w:before="60"/>
        <w:jc w:val="both"/>
        <w:textAlignment w:val="baseline"/>
        <w:rPr>
          <w:sz w:val="20"/>
          <w:szCs w:val="20"/>
        </w:rPr>
      </w:pPr>
      <w:r w:rsidRPr="005B0622">
        <w:rPr>
          <w:sz w:val="20"/>
          <w:szCs w:val="20"/>
        </w:rPr>
        <w:t>Товар поставляется в заводской упаковке (если это предусмотрено изготовителем), обеспечивающей сохранность товара при транспортировке и хранении.</w:t>
      </w:r>
    </w:p>
    <w:p w14:paraId="29EC8BA1" w14:textId="77777777" w:rsidR="005B0622" w:rsidRPr="005B0622" w:rsidRDefault="005B0622" w:rsidP="005B0622">
      <w:pPr>
        <w:widowControl w:val="0"/>
        <w:tabs>
          <w:tab w:val="num" w:pos="426"/>
        </w:tabs>
        <w:adjustRightInd w:val="0"/>
        <w:spacing w:before="60"/>
        <w:jc w:val="both"/>
        <w:textAlignment w:val="baseline"/>
        <w:rPr>
          <w:sz w:val="20"/>
          <w:szCs w:val="20"/>
        </w:rPr>
      </w:pPr>
      <w:r w:rsidRPr="005B0622">
        <w:rPr>
          <w:sz w:val="20"/>
          <w:szCs w:val="20"/>
        </w:rPr>
        <w:t xml:space="preserve"> </w:t>
      </w:r>
    </w:p>
    <w:p w14:paraId="72B5676B" w14:textId="77777777" w:rsidR="005B0622" w:rsidRPr="005B0622" w:rsidRDefault="005B0622" w:rsidP="005B0622">
      <w:pPr>
        <w:widowControl w:val="0"/>
        <w:numPr>
          <w:ilvl w:val="1"/>
          <w:numId w:val="30"/>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lastRenderedPageBreak/>
        <w:t>Требования к отгрузке и доставке товара.</w:t>
      </w:r>
    </w:p>
    <w:p w14:paraId="344D5C19" w14:textId="77777777" w:rsidR="005B0622" w:rsidRPr="005B0622" w:rsidRDefault="005B0622" w:rsidP="005B0622">
      <w:pPr>
        <w:widowControl w:val="0"/>
        <w:tabs>
          <w:tab w:val="num" w:pos="426"/>
        </w:tabs>
        <w:adjustRightInd w:val="0"/>
        <w:spacing w:before="60"/>
        <w:jc w:val="both"/>
        <w:textAlignment w:val="baseline"/>
        <w:rPr>
          <w:sz w:val="20"/>
          <w:szCs w:val="20"/>
        </w:rPr>
      </w:pPr>
      <w:r w:rsidRPr="005B0622">
        <w:rPr>
          <w:sz w:val="20"/>
          <w:szCs w:val="20"/>
        </w:rPr>
        <w:t>Поставка и разгрузка оборудования по месту поставки производится силами и за счет Поставщика. Поставка Товара происходит по адресу Заказчика, указанному в п.1.5.1.</w:t>
      </w:r>
    </w:p>
    <w:p w14:paraId="16D2F809" w14:textId="77777777" w:rsidR="005B0622" w:rsidRPr="005B0622" w:rsidRDefault="005B0622" w:rsidP="005B0622">
      <w:pPr>
        <w:widowControl w:val="0"/>
        <w:numPr>
          <w:ilvl w:val="1"/>
          <w:numId w:val="30"/>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t>Требования, связанные с определением соответствия поставляемого товара потребностям заказчика (приемка товара).</w:t>
      </w:r>
    </w:p>
    <w:p w14:paraId="368239A7" w14:textId="77777777" w:rsidR="005B0622" w:rsidRPr="005B0622" w:rsidRDefault="005B0622" w:rsidP="005B0622">
      <w:pPr>
        <w:widowControl w:val="0"/>
        <w:numPr>
          <w:ilvl w:val="2"/>
          <w:numId w:val="30"/>
        </w:numPr>
        <w:suppressAutoHyphens/>
        <w:adjustRightInd w:val="0"/>
        <w:spacing w:before="60"/>
        <w:ind w:left="0" w:firstLine="0"/>
        <w:jc w:val="both"/>
        <w:textAlignment w:val="baseline"/>
        <w:rPr>
          <w:sz w:val="20"/>
          <w:szCs w:val="20"/>
        </w:rPr>
      </w:pPr>
      <w:r w:rsidRPr="005B0622">
        <w:rPr>
          <w:sz w:val="20"/>
          <w:szCs w:val="20"/>
        </w:rPr>
        <w:t xml:space="preserve">Приемка оборудования по количеству и комплектности производится Заказчиком с присутствием ответственного представителя Поставщика в момент поставки Товара на адрес Заказчика. </w:t>
      </w:r>
    </w:p>
    <w:p w14:paraId="3CEA80FA" w14:textId="77777777" w:rsidR="005B0622" w:rsidRPr="005B0622" w:rsidRDefault="005B0622" w:rsidP="005B0622">
      <w:pPr>
        <w:widowControl w:val="0"/>
        <w:numPr>
          <w:ilvl w:val="2"/>
          <w:numId w:val="30"/>
        </w:numPr>
        <w:suppressAutoHyphens/>
        <w:adjustRightInd w:val="0"/>
        <w:spacing w:before="60"/>
        <w:ind w:left="0" w:firstLine="0"/>
        <w:jc w:val="both"/>
        <w:textAlignment w:val="baseline"/>
        <w:rPr>
          <w:sz w:val="20"/>
          <w:szCs w:val="20"/>
        </w:rPr>
      </w:pPr>
      <w:r w:rsidRPr="005B0622">
        <w:rPr>
          <w:sz w:val="20"/>
          <w:szCs w:val="20"/>
        </w:rPr>
        <w:t>Приемка оборудования осуществляется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при СМ СССР от 15.06.1965 №П-6) и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№П-7) в части не противоречащей ГК РФ, нормативным документам, регламентирующим методы и способы приемки данного вида продукции.</w:t>
      </w:r>
    </w:p>
    <w:p w14:paraId="0B62D156" w14:textId="77777777" w:rsidR="005B0622" w:rsidRPr="005B0622" w:rsidRDefault="005B0622" w:rsidP="005B0622">
      <w:pPr>
        <w:widowControl w:val="0"/>
        <w:numPr>
          <w:ilvl w:val="1"/>
          <w:numId w:val="30"/>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t>Требования к сроку предоставления гарантии качества товара.</w:t>
      </w:r>
    </w:p>
    <w:p w14:paraId="690593E6" w14:textId="77777777" w:rsidR="005B0622" w:rsidRPr="005B0622" w:rsidRDefault="005B0622" w:rsidP="005B0622">
      <w:pPr>
        <w:widowControl w:val="0"/>
        <w:adjustRightInd w:val="0"/>
        <w:spacing w:before="60"/>
        <w:jc w:val="both"/>
        <w:textAlignment w:val="baseline"/>
        <w:rPr>
          <w:sz w:val="20"/>
          <w:szCs w:val="20"/>
        </w:rPr>
      </w:pPr>
      <w:r w:rsidRPr="005B0622">
        <w:rPr>
          <w:sz w:val="20"/>
          <w:szCs w:val="20"/>
        </w:rPr>
        <w:t xml:space="preserve">Гарантия на поставляемое оборудование должна составлять </w:t>
      </w:r>
      <w:r w:rsidRPr="005B0622">
        <w:rPr>
          <w:bCs/>
          <w:sz w:val="20"/>
          <w:szCs w:val="20"/>
        </w:rPr>
        <w:t>не менее 12 месяцев</w:t>
      </w:r>
      <w:r w:rsidRPr="005B0622">
        <w:rPr>
          <w:sz w:val="20"/>
          <w:szCs w:val="20"/>
        </w:rPr>
        <w:t xml:space="preserve"> со дня подписания товарно-сопроводительных документов. Гарантия распространяется на все блоки и элементы оборудования. Если в течение гарантийного периода оборудование окажется дефектным или несоответствующим условиям Договора, Поставщик обязуется за свой счет устранить дефекты или заменить оборудование после получения соответствующего письменного уведомления Заказчика. При этом срок гарантии продлевается на время выполнения замены оборудования или проведения ремонтных работ. </w:t>
      </w:r>
    </w:p>
    <w:p w14:paraId="1607DF96" w14:textId="77777777" w:rsidR="005B0622" w:rsidRPr="005B0622" w:rsidRDefault="005B0622" w:rsidP="005B0622">
      <w:pPr>
        <w:widowControl w:val="0"/>
        <w:numPr>
          <w:ilvl w:val="1"/>
          <w:numId w:val="30"/>
        </w:numPr>
        <w:suppressAutoHyphens/>
        <w:adjustRightInd w:val="0"/>
        <w:spacing w:before="120"/>
        <w:ind w:left="0" w:firstLine="0"/>
        <w:jc w:val="both"/>
        <w:textAlignment w:val="baseline"/>
        <w:rPr>
          <w:rFonts w:eastAsia="Calibri"/>
          <w:b/>
          <w:bCs/>
          <w:sz w:val="20"/>
          <w:szCs w:val="20"/>
          <w:lang w:eastAsia="ar-SA"/>
        </w:rPr>
      </w:pPr>
      <w:r w:rsidRPr="005B0622">
        <w:rPr>
          <w:rFonts w:eastAsia="Calibri"/>
          <w:b/>
          <w:bCs/>
          <w:sz w:val="20"/>
          <w:szCs w:val="20"/>
          <w:lang w:eastAsia="ar-SA"/>
        </w:rPr>
        <w:t>Перечень приложений к Техническому заданию, являющихся его неотъемлемыми частями.</w:t>
      </w:r>
    </w:p>
    <w:p w14:paraId="471928BA" w14:textId="77777777" w:rsidR="005B0622" w:rsidRPr="005B0622" w:rsidRDefault="005B0622" w:rsidP="005B0622">
      <w:pPr>
        <w:widowControl w:val="0"/>
        <w:adjustRightInd w:val="0"/>
        <w:spacing w:before="60"/>
        <w:jc w:val="both"/>
        <w:textAlignment w:val="baseline"/>
        <w:rPr>
          <w:sz w:val="20"/>
          <w:szCs w:val="20"/>
        </w:rPr>
      </w:pPr>
      <w:r w:rsidRPr="005B0622">
        <w:rPr>
          <w:sz w:val="20"/>
          <w:szCs w:val="20"/>
        </w:rPr>
        <w:t>Приложение №1 «Состав и технические требования к оборудованию».</w:t>
      </w:r>
    </w:p>
    <w:p w14:paraId="2B3C39FE" w14:textId="77777777" w:rsidR="005B0622" w:rsidRPr="005B0622" w:rsidRDefault="005B0622" w:rsidP="005B0622">
      <w:pPr>
        <w:widowControl w:val="0"/>
        <w:adjustRightInd w:val="0"/>
        <w:spacing w:before="60"/>
        <w:ind w:left="360"/>
        <w:jc w:val="both"/>
        <w:textAlignment w:val="baseline"/>
        <w:rPr>
          <w:sz w:val="20"/>
          <w:szCs w:val="20"/>
        </w:rPr>
      </w:pPr>
    </w:p>
    <w:p w14:paraId="4089979F" w14:textId="77777777" w:rsidR="005B0622" w:rsidRPr="005B0622" w:rsidRDefault="005B0622" w:rsidP="005B0622">
      <w:pPr>
        <w:widowControl w:val="0"/>
        <w:adjustRightInd w:val="0"/>
        <w:spacing w:before="60"/>
        <w:ind w:left="360"/>
        <w:jc w:val="both"/>
        <w:textAlignment w:val="baseline"/>
        <w:rPr>
          <w:sz w:val="20"/>
          <w:szCs w:val="20"/>
        </w:rPr>
      </w:pPr>
    </w:p>
    <w:p w14:paraId="7092E1CE" w14:textId="77777777" w:rsidR="005B0622" w:rsidRDefault="005B0622" w:rsidP="005B0622">
      <w:pPr>
        <w:ind w:left="7082" w:firstLine="709"/>
        <w:jc w:val="right"/>
        <w:rPr>
          <w:rFonts w:eastAsia="Calibri"/>
          <w:color w:val="000000"/>
          <w:sz w:val="20"/>
          <w:szCs w:val="20"/>
          <w:lang w:eastAsia="en-US"/>
        </w:rPr>
      </w:pPr>
    </w:p>
    <w:p w14:paraId="374D66C5" w14:textId="77777777" w:rsidR="005B0622" w:rsidRDefault="005B0622" w:rsidP="005B0622">
      <w:pPr>
        <w:ind w:left="7082" w:firstLine="709"/>
        <w:jc w:val="right"/>
        <w:rPr>
          <w:rFonts w:eastAsia="Calibri"/>
          <w:color w:val="000000"/>
          <w:sz w:val="20"/>
          <w:szCs w:val="20"/>
          <w:lang w:eastAsia="en-US"/>
        </w:rPr>
      </w:pPr>
    </w:p>
    <w:p w14:paraId="6C3B3122" w14:textId="77777777" w:rsidR="005B0622" w:rsidRDefault="005B0622" w:rsidP="005B0622">
      <w:pPr>
        <w:ind w:left="7082" w:firstLine="709"/>
        <w:jc w:val="right"/>
        <w:rPr>
          <w:rFonts w:eastAsia="Calibri"/>
          <w:color w:val="000000"/>
          <w:sz w:val="20"/>
          <w:szCs w:val="20"/>
          <w:lang w:eastAsia="en-US"/>
        </w:rPr>
      </w:pPr>
    </w:p>
    <w:p w14:paraId="5C083479" w14:textId="77777777" w:rsidR="005B0622" w:rsidRDefault="005B0622" w:rsidP="005B0622">
      <w:pPr>
        <w:ind w:left="7082" w:firstLine="709"/>
        <w:jc w:val="right"/>
        <w:rPr>
          <w:rFonts w:eastAsia="Calibri"/>
          <w:color w:val="000000"/>
          <w:sz w:val="20"/>
          <w:szCs w:val="20"/>
          <w:lang w:eastAsia="en-US"/>
        </w:rPr>
      </w:pPr>
    </w:p>
    <w:p w14:paraId="2E3DE75B" w14:textId="77777777" w:rsidR="005B0622" w:rsidRDefault="005B0622" w:rsidP="005B0622">
      <w:pPr>
        <w:ind w:left="7082" w:firstLine="709"/>
        <w:jc w:val="right"/>
        <w:rPr>
          <w:rFonts w:eastAsia="Calibri"/>
          <w:color w:val="000000"/>
          <w:sz w:val="20"/>
          <w:szCs w:val="20"/>
          <w:lang w:eastAsia="en-US"/>
        </w:rPr>
      </w:pPr>
    </w:p>
    <w:p w14:paraId="3CB21BDB" w14:textId="77777777" w:rsidR="005B0622" w:rsidRDefault="005B0622" w:rsidP="005B0622">
      <w:pPr>
        <w:ind w:left="7082" w:firstLine="709"/>
        <w:jc w:val="right"/>
        <w:rPr>
          <w:rFonts w:eastAsia="Calibri"/>
          <w:color w:val="000000"/>
          <w:sz w:val="20"/>
          <w:szCs w:val="20"/>
          <w:lang w:eastAsia="en-US"/>
        </w:rPr>
      </w:pPr>
    </w:p>
    <w:p w14:paraId="0EBB7722" w14:textId="77777777" w:rsidR="005B0622" w:rsidRDefault="005B0622" w:rsidP="005B0622">
      <w:pPr>
        <w:ind w:left="7082" w:firstLine="709"/>
        <w:jc w:val="right"/>
        <w:rPr>
          <w:rFonts w:eastAsia="Calibri"/>
          <w:color w:val="000000"/>
          <w:sz w:val="20"/>
          <w:szCs w:val="20"/>
          <w:lang w:eastAsia="en-US"/>
        </w:rPr>
      </w:pPr>
    </w:p>
    <w:p w14:paraId="5618A174" w14:textId="77777777" w:rsidR="005B0622" w:rsidRDefault="005B0622" w:rsidP="005B0622">
      <w:pPr>
        <w:ind w:left="7082" w:firstLine="709"/>
        <w:jc w:val="right"/>
        <w:rPr>
          <w:rFonts w:eastAsia="Calibri"/>
          <w:color w:val="000000"/>
          <w:sz w:val="20"/>
          <w:szCs w:val="20"/>
          <w:lang w:eastAsia="en-US"/>
        </w:rPr>
      </w:pPr>
    </w:p>
    <w:p w14:paraId="5AE0D2CF" w14:textId="77777777" w:rsidR="005B0622" w:rsidRDefault="005B0622" w:rsidP="005B0622">
      <w:pPr>
        <w:ind w:left="7082" w:firstLine="709"/>
        <w:jc w:val="right"/>
        <w:rPr>
          <w:rFonts w:eastAsia="Calibri"/>
          <w:color w:val="000000"/>
          <w:sz w:val="20"/>
          <w:szCs w:val="20"/>
          <w:lang w:eastAsia="en-US"/>
        </w:rPr>
      </w:pPr>
    </w:p>
    <w:p w14:paraId="02987FEF" w14:textId="77777777" w:rsidR="005B0622" w:rsidRDefault="005B0622" w:rsidP="005B0622">
      <w:pPr>
        <w:ind w:left="7082" w:firstLine="709"/>
        <w:jc w:val="right"/>
        <w:rPr>
          <w:rFonts w:eastAsia="Calibri"/>
          <w:color w:val="000000"/>
          <w:sz w:val="20"/>
          <w:szCs w:val="20"/>
          <w:lang w:eastAsia="en-US"/>
        </w:rPr>
      </w:pPr>
    </w:p>
    <w:p w14:paraId="1224EBC0" w14:textId="77777777" w:rsidR="005B0622" w:rsidRDefault="005B0622" w:rsidP="005B0622">
      <w:pPr>
        <w:ind w:left="7082" w:firstLine="709"/>
        <w:jc w:val="right"/>
        <w:rPr>
          <w:rFonts w:eastAsia="Calibri"/>
          <w:color w:val="000000"/>
          <w:sz w:val="20"/>
          <w:szCs w:val="20"/>
          <w:lang w:eastAsia="en-US"/>
        </w:rPr>
      </w:pPr>
    </w:p>
    <w:p w14:paraId="77FF4A93" w14:textId="77777777" w:rsidR="005B0622" w:rsidRDefault="005B0622" w:rsidP="005B0622">
      <w:pPr>
        <w:ind w:left="7082" w:firstLine="709"/>
        <w:jc w:val="right"/>
        <w:rPr>
          <w:rFonts w:eastAsia="Calibri"/>
          <w:color w:val="000000"/>
          <w:sz w:val="20"/>
          <w:szCs w:val="20"/>
          <w:lang w:eastAsia="en-US"/>
        </w:rPr>
      </w:pPr>
    </w:p>
    <w:p w14:paraId="0E73EE3B" w14:textId="77777777" w:rsidR="005B0622" w:rsidRDefault="005B0622" w:rsidP="005B0622">
      <w:pPr>
        <w:ind w:left="7082" w:firstLine="709"/>
        <w:jc w:val="right"/>
        <w:rPr>
          <w:rFonts w:eastAsia="Calibri"/>
          <w:color w:val="000000"/>
          <w:sz w:val="20"/>
          <w:szCs w:val="20"/>
          <w:lang w:eastAsia="en-US"/>
        </w:rPr>
      </w:pPr>
    </w:p>
    <w:p w14:paraId="293A39CA" w14:textId="77777777" w:rsidR="005B0622" w:rsidRDefault="005B0622" w:rsidP="005B0622">
      <w:pPr>
        <w:ind w:left="7082" w:firstLine="709"/>
        <w:jc w:val="right"/>
        <w:rPr>
          <w:rFonts w:eastAsia="Calibri"/>
          <w:color w:val="000000"/>
          <w:sz w:val="20"/>
          <w:szCs w:val="20"/>
          <w:lang w:eastAsia="en-US"/>
        </w:rPr>
      </w:pPr>
    </w:p>
    <w:p w14:paraId="3E28EE4A" w14:textId="77777777" w:rsidR="005B0622" w:rsidRDefault="005B0622" w:rsidP="005B0622">
      <w:pPr>
        <w:ind w:left="7082" w:firstLine="709"/>
        <w:jc w:val="right"/>
        <w:rPr>
          <w:rFonts w:eastAsia="Calibri"/>
          <w:color w:val="000000"/>
          <w:sz w:val="20"/>
          <w:szCs w:val="20"/>
          <w:lang w:eastAsia="en-US"/>
        </w:rPr>
      </w:pPr>
    </w:p>
    <w:p w14:paraId="1908B0BC" w14:textId="77777777" w:rsidR="005B0622" w:rsidRDefault="005B0622" w:rsidP="005B0622">
      <w:pPr>
        <w:ind w:left="7082" w:firstLine="709"/>
        <w:jc w:val="right"/>
        <w:rPr>
          <w:rFonts w:eastAsia="Calibri"/>
          <w:color w:val="000000"/>
          <w:sz w:val="20"/>
          <w:szCs w:val="20"/>
          <w:lang w:eastAsia="en-US"/>
        </w:rPr>
      </w:pPr>
    </w:p>
    <w:p w14:paraId="6D2481FC" w14:textId="77777777" w:rsidR="005B0622" w:rsidRDefault="005B0622" w:rsidP="005B0622">
      <w:pPr>
        <w:ind w:left="7082" w:firstLine="709"/>
        <w:jc w:val="right"/>
        <w:rPr>
          <w:rFonts w:eastAsia="Calibri"/>
          <w:color w:val="000000"/>
          <w:sz w:val="20"/>
          <w:szCs w:val="20"/>
          <w:lang w:eastAsia="en-US"/>
        </w:rPr>
      </w:pPr>
    </w:p>
    <w:p w14:paraId="68984153" w14:textId="77777777" w:rsidR="005B0622" w:rsidRDefault="005B0622" w:rsidP="005B0622">
      <w:pPr>
        <w:ind w:left="7082" w:firstLine="709"/>
        <w:jc w:val="right"/>
        <w:rPr>
          <w:rFonts w:eastAsia="Calibri"/>
          <w:color w:val="000000"/>
          <w:sz w:val="20"/>
          <w:szCs w:val="20"/>
          <w:lang w:eastAsia="en-US"/>
        </w:rPr>
      </w:pPr>
    </w:p>
    <w:p w14:paraId="3CABF9D5" w14:textId="77777777" w:rsidR="005B0622" w:rsidRDefault="005B0622" w:rsidP="005B0622">
      <w:pPr>
        <w:ind w:left="7082" w:firstLine="709"/>
        <w:jc w:val="right"/>
        <w:rPr>
          <w:rFonts w:eastAsia="Calibri"/>
          <w:color w:val="000000"/>
          <w:sz w:val="20"/>
          <w:szCs w:val="20"/>
          <w:lang w:eastAsia="en-US"/>
        </w:rPr>
      </w:pPr>
    </w:p>
    <w:p w14:paraId="7E41C13B" w14:textId="77777777" w:rsidR="005B0622" w:rsidRDefault="005B0622" w:rsidP="005B0622">
      <w:pPr>
        <w:ind w:left="7082" w:firstLine="709"/>
        <w:jc w:val="right"/>
        <w:rPr>
          <w:rFonts w:eastAsia="Calibri"/>
          <w:color w:val="000000"/>
          <w:sz w:val="20"/>
          <w:szCs w:val="20"/>
          <w:lang w:eastAsia="en-US"/>
        </w:rPr>
      </w:pPr>
    </w:p>
    <w:p w14:paraId="5BBD074E" w14:textId="77777777" w:rsidR="005B0622" w:rsidRDefault="005B0622" w:rsidP="005B0622">
      <w:pPr>
        <w:ind w:left="7082" w:firstLine="709"/>
        <w:jc w:val="right"/>
        <w:rPr>
          <w:rFonts w:eastAsia="Calibri"/>
          <w:color w:val="000000"/>
          <w:sz w:val="20"/>
          <w:szCs w:val="20"/>
          <w:lang w:eastAsia="en-US"/>
        </w:rPr>
      </w:pPr>
    </w:p>
    <w:p w14:paraId="6576D7DF" w14:textId="77777777" w:rsidR="005B0622" w:rsidRDefault="005B0622" w:rsidP="005B0622">
      <w:pPr>
        <w:ind w:left="7082" w:firstLine="709"/>
        <w:jc w:val="right"/>
        <w:rPr>
          <w:rFonts w:eastAsia="Calibri"/>
          <w:color w:val="000000"/>
          <w:sz w:val="20"/>
          <w:szCs w:val="20"/>
          <w:lang w:eastAsia="en-US"/>
        </w:rPr>
      </w:pPr>
    </w:p>
    <w:p w14:paraId="2D0C129B" w14:textId="77777777" w:rsidR="005B0622" w:rsidRDefault="005B0622" w:rsidP="005B0622">
      <w:pPr>
        <w:ind w:left="7082" w:firstLine="709"/>
        <w:jc w:val="right"/>
        <w:rPr>
          <w:rFonts w:eastAsia="Calibri"/>
          <w:color w:val="000000"/>
          <w:sz w:val="20"/>
          <w:szCs w:val="20"/>
          <w:lang w:eastAsia="en-US"/>
        </w:rPr>
      </w:pPr>
    </w:p>
    <w:p w14:paraId="046911D5" w14:textId="77777777" w:rsidR="005B0622" w:rsidRDefault="005B0622" w:rsidP="005B0622">
      <w:pPr>
        <w:ind w:left="7082" w:firstLine="709"/>
        <w:jc w:val="right"/>
        <w:rPr>
          <w:rFonts w:eastAsia="Calibri"/>
          <w:color w:val="000000"/>
          <w:sz w:val="20"/>
          <w:szCs w:val="20"/>
          <w:lang w:eastAsia="en-US"/>
        </w:rPr>
      </w:pPr>
    </w:p>
    <w:p w14:paraId="4E084314" w14:textId="77777777" w:rsidR="005B0622" w:rsidRDefault="005B0622" w:rsidP="005B0622">
      <w:pPr>
        <w:ind w:left="7082" w:firstLine="709"/>
        <w:jc w:val="right"/>
        <w:rPr>
          <w:rFonts w:eastAsia="Calibri"/>
          <w:color w:val="000000"/>
          <w:sz w:val="20"/>
          <w:szCs w:val="20"/>
          <w:lang w:eastAsia="en-US"/>
        </w:rPr>
      </w:pPr>
    </w:p>
    <w:p w14:paraId="268EBB60" w14:textId="77777777" w:rsidR="005B0622" w:rsidRDefault="005B0622" w:rsidP="005B0622">
      <w:pPr>
        <w:ind w:left="7082" w:firstLine="709"/>
        <w:jc w:val="right"/>
        <w:rPr>
          <w:rFonts w:eastAsia="Calibri"/>
          <w:color w:val="000000"/>
          <w:sz w:val="20"/>
          <w:szCs w:val="20"/>
          <w:lang w:eastAsia="en-US"/>
        </w:rPr>
      </w:pPr>
    </w:p>
    <w:p w14:paraId="29CA2084" w14:textId="77777777" w:rsidR="005B0622" w:rsidRDefault="005B0622" w:rsidP="005B0622">
      <w:pPr>
        <w:ind w:left="7082" w:firstLine="709"/>
        <w:jc w:val="right"/>
        <w:rPr>
          <w:rFonts w:eastAsia="Calibri"/>
          <w:color w:val="000000"/>
          <w:sz w:val="20"/>
          <w:szCs w:val="20"/>
          <w:lang w:eastAsia="en-US"/>
        </w:rPr>
      </w:pPr>
    </w:p>
    <w:p w14:paraId="35FCE8E7" w14:textId="77777777" w:rsidR="005B0622" w:rsidRDefault="005B0622" w:rsidP="005B0622">
      <w:pPr>
        <w:ind w:left="7082" w:firstLine="709"/>
        <w:jc w:val="right"/>
        <w:rPr>
          <w:rFonts w:eastAsia="Calibri"/>
          <w:color w:val="000000"/>
          <w:sz w:val="20"/>
          <w:szCs w:val="20"/>
          <w:lang w:eastAsia="en-US"/>
        </w:rPr>
      </w:pPr>
    </w:p>
    <w:p w14:paraId="3A0905DB" w14:textId="77777777" w:rsidR="005B0622" w:rsidRDefault="005B0622" w:rsidP="005B0622">
      <w:pPr>
        <w:ind w:left="7082" w:firstLine="709"/>
        <w:jc w:val="right"/>
        <w:rPr>
          <w:rFonts w:eastAsia="Calibri"/>
          <w:color w:val="000000"/>
          <w:sz w:val="20"/>
          <w:szCs w:val="20"/>
          <w:lang w:eastAsia="en-US"/>
        </w:rPr>
      </w:pPr>
    </w:p>
    <w:p w14:paraId="365CAC6B" w14:textId="77777777" w:rsidR="005B0622" w:rsidRDefault="005B0622" w:rsidP="005B0622">
      <w:pPr>
        <w:ind w:left="7082" w:firstLine="709"/>
        <w:jc w:val="right"/>
        <w:rPr>
          <w:rFonts w:eastAsia="Calibri"/>
          <w:color w:val="000000"/>
          <w:sz w:val="20"/>
          <w:szCs w:val="20"/>
          <w:lang w:eastAsia="en-US"/>
        </w:rPr>
      </w:pPr>
    </w:p>
    <w:p w14:paraId="56A7D619" w14:textId="0732791B" w:rsidR="005B0622" w:rsidRPr="005B0622" w:rsidRDefault="005B0622" w:rsidP="005B0622">
      <w:pPr>
        <w:ind w:left="7082" w:firstLine="709"/>
        <w:jc w:val="right"/>
        <w:rPr>
          <w:rFonts w:eastAsia="Calibri"/>
          <w:sz w:val="20"/>
          <w:szCs w:val="20"/>
          <w:lang w:eastAsia="ar-SA"/>
        </w:rPr>
      </w:pPr>
      <w:r w:rsidRPr="005B0622">
        <w:rPr>
          <w:rFonts w:eastAsia="Calibri"/>
          <w:sz w:val="20"/>
          <w:szCs w:val="20"/>
          <w:lang w:eastAsia="ar-SA"/>
        </w:rPr>
        <w:lastRenderedPageBreak/>
        <w:t>Приложение №1</w:t>
      </w:r>
    </w:p>
    <w:p w14:paraId="7FCD62D5" w14:textId="77777777" w:rsidR="005B0622" w:rsidRPr="005B0622" w:rsidRDefault="005B0622" w:rsidP="005B0622">
      <w:pPr>
        <w:ind w:left="7082"/>
        <w:jc w:val="right"/>
        <w:rPr>
          <w:rFonts w:eastAsia="Calibri"/>
          <w:sz w:val="20"/>
          <w:szCs w:val="20"/>
          <w:lang w:eastAsia="ar-SA"/>
        </w:rPr>
      </w:pPr>
      <w:r w:rsidRPr="005B0622">
        <w:rPr>
          <w:rFonts w:eastAsia="Calibri"/>
          <w:sz w:val="20"/>
          <w:szCs w:val="20"/>
          <w:lang w:eastAsia="ar-SA"/>
        </w:rPr>
        <w:t>к Техническому заданию</w:t>
      </w:r>
    </w:p>
    <w:p w14:paraId="055578D9" w14:textId="77777777" w:rsidR="005B0622" w:rsidRPr="005B0622" w:rsidRDefault="005B0622" w:rsidP="005B0622">
      <w:pPr>
        <w:widowControl w:val="0"/>
        <w:adjustRightInd w:val="0"/>
        <w:spacing w:before="120" w:after="120"/>
        <w:ind w:left="709"/>
        <w:jc w:val="center"/>
        <w:textAlignment w:val="baseline"/>
        <w:rPr>
          <w:b/>
          <w:sz w:val="20"/>
          <w:szCs w:val="20"/>
        </w:rPr>
      </w:pPr>
      <w:r w:rsidRPr="005B0622">
        <w:rPr>
          <w:b/>
          <w:sz w:val="20"/>
          <w:szCs w:val="20"/>
        </w:rPr>
        <w:t>Состав и технические требования к оборудованию</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
        <w:gridCol w:w="2766"/>
        <w:gridCol w:w="6307"/>
        <w:gridCol w:w="1275"/>
      </w:tblGrid>
      <w:tr w:rsidR="005B0622" w:rsidRPr="005B0622" w14:paraId="2EA08C39" w14:textId="77777777" w:rsidTr="005B0622">
        <w:trPr>
          <w:trHeight w:val="422"/>
          <w:jc w:val="center"/>
        </w:trPr>
        <w:tc>
          <w:tcPr>
            <w:tcW w:w="424" w:type="dxa"/>
            <w:tcBorders>
              <w:top w:val="single" w:sz="4" w:space="0" w:color="auto"/>
              <w:left w:val="single" w:sz="4" w:space="0" w:color="auto"/>
              <w:bottom w:val="single" w:sz="4" w:space="0" w:color="auto"/>
              <w:right w:val="single" w:sz="4" w:space="0" w:color="auto"/>
            </w:tcBorders>
            <w:vAlign w:val="center"/>
          </w:tcPr>
          <w:p w14:paraId="3B09CCDD" w14:textId="77777777" w:rsidR="005B0622" w:rsidRPr="005B0622" w:rsidRDefault="005B0622" w:rsidP="005B0622">
            <w:pPr>
              <w:suppressAutoHyphens/>
              <w:jc w:val="center"/>
              <w:rPr>
                <w:rFonts w:eastAsia="Calibri"/>
                <w:sz w:val="20"/>
                <w:szCs w:val="20"/>
                <w:lang w:eastAsia="ar-SA"/>
              </w:rPr>
            </w:pPr>
            <w:r w:rsidRPr="005B0622">
              <w:rPr>
                <w:rFonts w:eastAsia="Calibri"/>
                <w:sz w:val="20"/>
                <w:szCs w:val="20"/>
                <w:lang w:eastAsia="ar-SA"/>
              </w:rPr>
              <w:t>№</w:t>
            </w:r>
          </w:p>
        </w:tc>
        <w:tc>
          <w:tcPr>
            <w:tcW w:w="2766" w:type="dxa"/>
            <w:tcBorders>
              <w:top w:val="single" w:sz="4" w:space="0" w:color="auto"/>
              <w:left w:val="single" w:sz="4" w:space="0" w:color="auto"/>
              <w:bottom w:val="single" w:sz="4" w:space="0" w:color="auto"/>
              <w:right w:val="single" w:sz="4" w:space="0" w:color="auto"/>
            </w:tcBorders>
            <w:vAlign w:val="center"/>
          </w:tcPr>
          <w:p w14:paraId="0204FE53" w14:textId="77777777" w:rsidR="005B0622" w:rsidRPr="005B0622" w:rsidRDefault="005B0622" w:rsidP="005B0622">
            <w:pPr>
              <w:suppressAutoHyphens/>
              <w:jc w:val="center"/>
              <w:rPr>
                <w:rFonts w:eastAsia="Calibri"/>
                <w:b/>
                <w:sz w:val="20"/>
                <w:szCs w:val="20"/>
                <w:lang w:eastAsia="ar-SA"/>
              </w:rPr>
            </w:pPr>
            <w:r w:rsidRPr="005B0622">
              <w:rPr>
                <w:rFonts w:eastAsia="Calibri"/>
                <w:b/>
                <w:sz w:val="20"/>
                <w:szCs w:val="20"/>
                <w:lang w:eastAsia="ar-SA"/>
              </w:rPr>
              <w:t>Наименование</w:t>
            </w:r>
          </w:p>
        </w:tc>
        <w:tc>
          <w:tcPr>
            <w:tcW w:w="6307" w:type="dxa"/>
            <w:tcBorders>
              <w:top w:val="single" w:sz="4" w:space="0" w:color="auto"/>
              <w:left w:val="single" w:sz="4" w:space="0" w:color="auto"/>
              <w:bottom w:val="single" w:sz="4" w:space="0" w:color="auto"/>
              <w:right w:val="single" w:sz="4" w:space="0" w:color="auto"/>
            </w:tcBorders>
            <w:vAlign w:val="center"/>
          </w:tcPr>
          <w:p w14:paraId="149D66EF" w14:textId="77777777" w:rsidR="005B0622" w:rsidRPr="005B0622" w:rsidRDefault="005B0622" w:rsidP="005B0622">
            <w:pPr>
              <w:suppressAutoHyphens/>
              <w:jc w:val="center"/>
              <w:rPr>
                <w:rFonts w:eastAsia="Calibri"/>
                <w:b/>
                <w:sz w:val="20"/>
                <w:szCs w:val="20"/>
                <w:lang w:eastAsia="ar-SA"/>
              </w:rPr>
            </w:pPr>
            <w:r w:rsidRPr="005B0622">
              <w:rPr>
                <w:rFonts w:eastAsia="Calibri"/>
                <w:b/>
                <w:sz w:val="20"/>
                <w:szCs w:val="20"/>
                <w:lang w:eastAsia="ar-SA"/>
              </w:rPr>
              <w:t>Характеристики</w:t>
            </w:r>
          </w:p>
        </w:tc>
        <w:tc>
          <w:tcPr>
            <w:tcW w:w="1275" w:type="dxa"/>
            <w:tcBorders>
              <w:top w:val="single" w:sz="4" w:space="0" w:color="auto"/>
              <w:left w:val="single" w:sz="4" w:space="0" w:color="auto"/>
              <w:bottom w:val="single" w:sz="4" w:space="0" w:color="auto"/>
              <w:right w:val="single" w:sz="4" w:space="0" w:color="auto"/>
            </w:tcBorders>
            <w:vAlign w:val="center"/>
          </w:tcPr>
          <w:p w14:paraId="75829BD1" w14:textId="77777777" w:rsidR="005B0622" w:rsidRPr="005B0622" w:rsidRDefault="005B0622" w:rsidP="005B0622">
            <w:pPr>
              <w:suppressAutoHyphens/>
              <w:jc w:val="center"/>
              <w:rPr>
                <w:rFonts w:eastAsia="Calibri"/>
                <w:b/>
                <w:sz w:val="20"/>
                <w:szCs w:val="20"/>
                <w:lang w:eastAsia="ar-SA"/>
              </w:rPr>
            </w:pPr>
            <w:r w:rsidRPr="005B0622">
              <w:rPr>
                <w:rFonts w:eastAsia="Calibri"/>
                <w:b/>
                <w:sz w:val="20"/>
                <w:szCs w:val="20"/>
                <w:lang w:eastAsia="ar-SA"/>
              </w:rPr>
              <w:t>Кол-во, шт.</w:t>
            </w:r>
          </w:p>
        </w:tc>
      </w:tr>
      <w:tr w:rsidR="005B0622" w:rsidRPr="005B0622" w14:paraId="63E8CDBF" w14:textId="77777777" w:rsidTr="005B0622">
        <w:trPr>
          <w:trHeight w:val="422"/>
          <w:jc w:val="center"/>
        </w:trPr>
        <w:tc>
          <w:tcPr>
            <w:tcW w:w="424" w:type="dxa"/>
            <w:tcBorders>
              <w:top w:val="single" w:sz="4" w:space="0" w:color="auto"/>
              <w:left w:val="single" w:sz="4" w:space="0" w:color="auto"/>
              <w:bottom w:val="single" w:sz="4" w:space="0" w:color="auto"/>
              <w:right w:val="single" w:sz="4" w:space="0" w:color="auto"/>
            </w:tcBorders>
            <w:vAlign w:val="center"/>
          </w:tcPr>
          <w:p w14:paraId="603044BE" w14:textId="77777777" w:rsidR="005B0622" w:rsidRPr="005B0622" w:rsidRDefault="005B0622" w:rsidP="005B0622">
            <w:pPr>
              <w:suppressAutoHyphens/>
              <w:jc w:val="center"/>
              <w:rPr>
                <w:rFonts w:eastAsia="Calibri"/>
                <w:sz w:val="20"/>
                <w:szCs w:val="20"/>
                <w:lang w:eastAsia="ar-SA"/>
              </w:rPr>
            </w:pPr>
            <w:r w:rsidRPr="005B0622">
              <w:rPr>
                <w:rFonts w:eastAsia="Calibri"/>
                <w:sz w:val="20"/>
                <w:szCs w:val="20"/>
                <w:lang w:eastAsia="ar-SA"/>
              </w:rPr>
              <w:t>1</w:t>
            </w:r>
          </w:p>
        </w:tc>
        <w:tc>
          <w:tcPr>
            <w:tcW w:w="2766" w:type="dxa"/>
            <w:tcBorders>
              <w:top w:val="single" w:sz="4" w:space="0" w:color="auto"/>
              <w:left w:val="single" w:sz="4" w:space="0" w:color="auto"/>
              <w:bottom w:val="single" w:sz="4" w:space="0" w:color="auto"/>
              <w:right w:val="single" w:sz="4" w:space="0" w:color="auto"/>
            </w:tcBorders>
            <w:vAlign w:val="center"/>
          </w:tcPr>
          <w:p w14:paraId="36CA054A" w14:textId="77777777" w:rsidR="005B0622" w:rsidRPr="005B0622" w:rsidRDefault="005B0622" w:rsidP="005B0622">
            <w:pPr>
              <w:suppressAutoHyphens/>
              <w:jc w:val="center"/>
              <w:rPr>
                <w:rFonts w:eastAsia="Calibri"/>
                <w:b/>
                <w:sz w:val="20"/>
                <w:szCs w:val="20"/>
                <w:lang w:eastAsia="ar-SA"/>
              </w:rPr>
            </w:pPr>
            <w:r w:rsidRPr="005B0622">
              <w:rPr>
                <w:rFonts w:eastAsia="Calibri"/>
                <w:color w:val="000000"/>
                <w:sz w:val="20"/>
                <w:szCs w:val="20"/>
                <w:lang w:eastAsia="ar-SA"/>
              </w:rPr>
              <w:t>Системный блок персонального компьютера в сборе</w:t>
            </w:r>
          </w:p>
        </w:tc>
        <w:tc>
          <w:tcPr>
            <w:tcW w:w="6307" w:type="dxa"/>
            <w:tcBorders>
              <w:top w:val="single" w:sz="4" w:space="0" w:color="auto"/>
              <w:left w:val="single" w:sz="4" w:space="0" w:color="auto"/>
              <w:bottom w:val="single" w:sz="4" w:space="0" w:color="auto"/>
              <w:right w:val="single" w:sz="4" w:space="0" w:color="auto"/>
            </w:tcBorders>
            <w:vAlign w:val="center"/>
          </w:tcPr>
          <w:p w14:paraId="7F39C0AB"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 xml:space="preserve">Процессор </w:t>
            </w:r>
            <w:r w:rsidRPr="005B0622">
              <w:rPr>
                <w:rFonts w:eastAsia="Calibri"/>
                <w:b/>
                <w:color w:val="000000"/>
                <w:sz w:val="20"/>
                <w:szCs w:val="20"/>
                <w:u w:val="single"/>
                <w:lang w:val="en-US" w:eastAsia="ar-SA"/>
              </w:rPr>
              <w:t>Intel</w:t>
            </w:r>
            <w:r w:rsidRPr="005B0622">
              <w:rPr>
                <w:rFonts w:eastAsia="Calibri"/>
                <w:b/>
                <w:color w:val="000000"/>
                <w:sz w:val="20"/>
                <w:szCs w:val="20"/>
                <w:u w:val="single"/>
                <w:lang w:eastAsia="ar-SA"/>
              </w:rPr>
              <w:t xml:space="preserve"> </w:t>
            </w:r>
            <w:proofErr w:type="spellStart"/>
            <w:r w:rsidRPr="005B0622">
              <w:rPr>
                <w:rFonts w:eastAsia="Calibri"/>
                <w:b/>
                <w:color w:val="000000"/>
                <w:sz w:val="20"/>
                <w:szCs w:val="20"/>
                <w:u w:val="single"/>
                <w:lang w:val="en-US" w:eastAsia="ar-SA"/>
              </w:rPr>
              <w:t>i</w:t>
            </w:r>
            <w:proofErr w:type="spellEnd"/>
            <w:r w:rsidRPr="005B0622">
              <w:rPr>
                <w:rFonts w:eastAsia="Calibri"/>
                <w:b/>
                <w:color w:val="000000"/>
                <w:sz w:val="20"/>
                <w:szCs w:val="20"/>
                <w:u w:val="single"/>
                <w:lang w:eastAsia="ar-SA"/>
              </w:rPr>
              <w:t>5 11400</w:t>
            </w:r>
            <w:r w:rsidRPr="005B0622">
              <w:rPr>
                <w:rFonts w:eastAsia="Calibri"/>
                <w:b/>
                <w:color w:val="000000"/>
                <w:sz w:val="20"/>
                <w:szCs w:val="20"/>
                <w:u w:val="single"/>
                <w:lang w:val="en-US" w:eastAsia="ar-SA"/>
              </w:rPr>
              <w:t>F</w:t>
            </w:r>
            <w:r w:rsidRPr="005B0622">
              <w:rPr>
                <w:rFonts w:eastAsia="Calibri"/>
                <w:b/>
                <w:color w:val="000000"/>
                <w:sz w:val="20"/>
                <w:szCs w:val="20"/>
                <w:u w:val="single"/>
                <w:lang w:eastAsia="ar-SA"/>
              </w:rPr>
              <w:t xml:space="preserve"> или эквивалент:</w:t>
            </w:r>
          </w:p>
          <w:p w14:paraId="65A169B0"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Количество ядер процессора – не менее 6 штук;</w:t>
            </w:r>
          </w:p>
          <w:p w14:paraId="7C6071A8"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Частота процессора базовая, гигагерц – не менее 2.6;</w:t>
            </w:r>
          </w:p>
          <w:p w14:paraId="1AF52961"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Максимальная частота процессора, гигагерц – не менее 4.4;</w:t>
            </w:r>
          </w:p>
          <w:p w14:paraId="4A411EB7"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Расчетная тепловая мощность (TDP) – не более 125 вт.</w:t>
            </w:r>
          </w:p>
          <w:p w14:paraId="3F444053"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Оперативная память:</w:t>
            </w:r>
          </w:p>
          <w:p w14:paraId="386494EF"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Тип оперативной памяти - DDR4;</w:t>
            </w:r>
          </w:p>
          <w:p w14:paraId="05B25411"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Тактовая частота оперативной памяти – не менее 3200 мегагерц;</w:t>
            </w:r>
          </w:p>
          <w:p w14:paraId="254FCF58"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Объем установленной оперативной памяти – не менее 32 гигабайт.</w:t>
            </w:r>
          </w:p>
          <w:p w14:paraId="01D21B2B"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Накопители:</w:t>
            </w:r>
          </w:p>
          <w:p w14:paraId="7468FCEF" w14:textId="77777777" w:rsidR="005B0622" w:rsidRPr="005B0622" w:rsidRDefault="005B0622" w:rsidP="005B0622">
            <w:pPr>
              <w:rPr>
                <w:rFonts w:eastAsia="Calibri"/>
                <w:sz w:val="20"/>
                <w:szCs w:val="20"/>
                <w:lang w:eastAsia="ar-SA"/>
              </w:rPr>
            </w:pPr>
            <w:r w:rsidRPr="005B0622">
              <w:rPr>
                <w:rFonts w:eastAsia="Calibri"/>
                <w:sz w:val="20"/>
                <w:szCs w:val="20"/>
                <w:lang w:eastAsia="ar-SA"/>
              </w:rPr>
              <w:t xml:space="preserve">Накопитель </w:t>
            </w:r>
            <w:r w:rsidRPr="005B0622">
              <w:rPr>
                <w:rFonts w:eastAsia="Calibri"/>
                <w:sz w:val="20"/>
                <w:szCs w:val="20"/>
                <w:lang w:val="en-US" w:eastAsia="ar-SA"/>
              </w:rPr>
              <w:t>SSD</w:t>
            </w:r>
            <w:r w:rsidRPr="005B0622">
              <w:rPr>
                <w:rFonts w:eastAsia="Calibri"/>
                <w:sz w:val="20"/>
                <w:szCs w:val="20"/>
                <w:lang w:eastAsia="ar-SA"/>
              </w:rPr>
              <w:t xml:space="preserve"> </w:t>
            </w:r>
            <w:r w:rsidRPr="005B0622">
              <w:rPr>
                <w:rFonts w:eastAsia="Calibri"/>
                <w:sz w:val="20"/>
                <w:szCs w:val="20"/>
                <w:lang w:val="en-US" w:eastAsia="ar-SA"/>
              </w:rPr>
              <w:t>c</w:t>
            </w:r>
            <w:r w:rsidRPr="005B0622">
              <w:rPr>
                <w:rFonts w:eastAsia="Calibri"/>
                <w:sz w:val="20"/>
                <w:szCs w:val="20"/>
                <w:lang w:eastAsia="ar-SA"/>
              </w:rPr>
              <w:t xml:space="preserve"> интерфейсом </w:t>
            </w:r>
            <w:r w:rsidRPr="005B0622">
              <w:rPr>
                <w:rFonts w:eastAsia="Calibri"/>
                <w:sz w:val="20"/>
                <w:szCs w:val="20"/>
                <w:lang w:val="en-US" w:eastAsia="ar-SA"/>
              </w:rPr>
              <w:t>PCI</w:t>
            </w:r>
            <w:r w:rsidRPr="005B0622">
              <w:rPr>
                <w:rFonts w:eastAsia="Calibri"/>
                <w:sz w:val="20"/>
                <w:szCs w:val="20"/>
                <w:lang w:eastAsia="ar-SA"/>
              </w:rPr>
              <w:t>-</w:t>
            </w:r>
            <w:r w:rsidRPr="005B0622">
              <w:rPr>
                <w:rFonts w:eastAsia="Calibri"/>
                <w:sz w:val="20"/>
                <w:szCs w:val="20"/>
                <w:lang w:val="en-US" w:eastAsia="ar-SA"/>
              </w:rPr>
              <w:t>E</w:t>
            </w:r>
            <w:r w:rsidRPr="005B0622">
              <w:rPr>
                <w:rFonts w:eastAsia="Calibri"/>
                <w:sz w:val="20"/>
                <w:szCs w:val="20"/>
                <w:lang w:eastAsia="ar-SA"/>
              </w:rPr>
              <w:t>, объемом не менее 480 гигабайт, ф</w:t>
            </w:r>
            <w:r w:rsidRPr="005B0622">
              <w:rPr>
                <w:sz w:val="20"/>
                <w:szCs w:val="20"/>
              </w:rPr>
              <w:t xml:space="preserve">орм-фактор M.2 2280 </w:t>
            </w:r>
            <w:r w:rsidRPr="005B0622">
              <w:rPr>
                <w:rFonts w:eastAsia="Calibri"/>
                <w:sz w:val="20"/>
                <w:szCs w:val="20"/>
                <w:lang w:eastAsia="ar-SA"/>
              </w:rPr>
              <w:t>-1 штука;</w:t>
            </w:r>
          </w:p>
          <w:p w14:paraId="7ABC657E"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 xml:space="preserve">Накопитель </w:t>
            </w:r>
            <w:r w:rsidRPr="005B0622">
              <w:rPr>
                <w:rFonts w:eastAsia="Calibri"/>
                <w:sz w:val="20"/>
                <w:szCs w:val="20"/>
                <w:lang w:val="en-US" w:eastAsia="ar-SA"/>
              </w:rPr>
              <w:t>HDD</w:t>
            </w:r>
            <w:r w:rsidRPr="005B0622">
              <w:rPr>
                <w:rFonts w:eastAsia="Calibri"/>
                <w:sz w:val="20"/>
                <w:szCs w:val="20"/>
                <w:lang w:eastAsia="ar-SA"/>
              </w:rPr>
              <w:t xml:space="preserve"> с интерфейсом </w:t>
            </w:r>
            <w:r w:rsidRPr="005B0622">
              <w:rPr>
                <w:rFonts w:eastAsia="Calibri"/>
                <w:sz w:val="20"/>
                <w:szCs w:val="20"/>
                <w:lang w:val="en-US" w:eastAsia="ar-SA"/>
              </w:rPr>
              <w:t>SATAIII</w:t>
            </w:r>
            <w:r w:rsidRPr="005B0622">
              <w:rPr>
                <w:rFonts w:eastAsia="Calibri"/>
                <w:sz w:val="20"/>
                <w:szCs w:val="20"/>
                <w:lang w:eastAsia="ar-SA"/>
              </w:rPr>
              <w:t>, объемом не менее 480 гигабайт - 1 штука.</w:t>
            </w:r>
          </w:p>
          <w:p w14:paraId="288E8FAE"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Материнская плата:</w:t>
            </w:r>
          </w:p>
          <w:tbl>
            <w:tblPr>
              <w:tblW w:w="10079" w:type="dxa"/>
              <w:tblInd w:w="1" w:type="dxa"/>
              <w:tblLayout w:type="fixed"/>
              <w:tblLook w:val="04A0" w:firstRow="1" w:lastRow="0" w:firstColumn="1" w:lastColumn="0" w:noHBand="0" w:noVBand="1"/>
            </w:tblPr>
            <w:tblGrid>
              <w:gridCol w:w="10079"/>
            </w:tblGrid>
            <w:tr w:rsidR="005B0622" w:rsidRPr="005B0622" w14:paraId="06B731D9" w14:textId="77777777" w:rsidTr="00EB0A39">
              <w:trPr>
                <w:trHeight w:val="255"/>
              </w:trPr>
              <w:tc>
                <w:tcPr>
                  <w:tcW w:w="10079" w:type="dxa"/>
                  <w:tcBorders>
                    <w:top w:val="nil"/>
                    <w:left w:val="nil"/>
                    <w:bottom w:val="nil"/>
                    <w:right w:val="nil"/>
                  </w:tcBorders>
                  <w:shd w:val="clear" w:color="auto" w:fill="auto"/>
                  <w:hideMark/>
                </w:tcPr>
                <w:p w14:paraId="002AD843"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Поддержка оперативной памяти SDRAM DDR4 – не менее 32Гб;</w:t>
                  </w:r>
                </w:p>
              </w:tc>
            </w:tr>
            <w:tr w:rsidR="005B0622" w:rsidRPr="005B0622" w14:paraId="45C43D25" w14:textId="77777777" w:rsidTr="00EB0A39">
              <w:trPr>
                <w:trHeight w:val="255"/>
              </w:trPr>
              <w:tc>
                <w:tcPr>
                  <w:tcW w:w="10079" w:type="dxa"/>
                  <w:tcBorders>
                    <w:top w:val="nil"/>
                    <w:left w:val="nil"/>
                    <w:bottom w:val="nil"/>
                    <w:right w:val="nil"/>
                  </w:tcBorders>
                  <w:shd w:val="clear" w:color="auto" w:fill="auto"/>
                  <w:hideMark/>
                </w:tcPr>
                <w:p w14:paraId="3D000B74"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Наличие встроенной звуковой карты;</w:t>
                  </w:r>
                </w:p>
              </w:tc>
            </w:tr>
            <w:tr w:rsidR="005B0622" w:rsidRPr="005B0622" w14:paraId="54E74897" w14:textId="77777777" w:rsidTr="00EB0A39">
              <w:trPr>
                <w:trHeight w:val="255"/>
              </w:trPr>
              <w:tc>
                <w:tcPr>
                  <w:tcW w:w="10079" w:type="dxa"/>
                  <w:tcBorders>
                    <w:top w:val="nil"/>
                    <w:left w:val="nil"/>
                    <w:bottom w:val="nil"/>
                    <w:right w:val="nil"/>
                  </w:tcBorders>
                  <w:shd w:val="clear" w:color="auto" w:fill="auto"/>
                  <w:hideMark/>
                </w:tcPr>
                <w:p w14:paraId="146A8119"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 xml:space="preserve">Наличие встроенной сетевой карты </w:t>
                  </w:r>
                  <w:r w:rsidRPr="005B0622">
                    <w:rPr>
                      <w:rFonts w:eastAsia="Calibri"/>
                      <w:sz w:val="20"/>
                      <w:szCs w:val="20"/>
                      <w:lang w:val="en-US" w:eastAsia="ar-SA"/>
                    </w:rPr>
                    <w:t>Ethernet</w:t>
                  </w:r>
                  <w:r w:rsidRPr="005B0622">
                    <w:rPr>
                      <w:rFonts w:eastAsia="Calibri"/>
                      <w:sz w:val="20"/>
                      <w:szCs w:val="20"/>
                      <w:lang w:eastAsia="ar-SA"/>
                    </w:rPr>
                    <w:t xml:space="preserve"> 100/1000 Мбит/c;</w:t>
                  </w:r>
                </w:p>
              </w:tc>
            </w:tr>
            <w:tr w:rsidR="005B0622" w:rsidRPr="005B0622" w14:paraId="5C4B1F51" w14:textId="77777777" w:rsidTr="00EB0A39">
              <w:trPr>
                <w:trHeight w:val="255"/>
              </w:trPr>
              <w:tc>
                <w:tcPr>
                  <w:tcW w:w="10079" w:type="dxa"/>
                  <w:tcBorders>
                    <w:top w:val="nil"/>
                    <w:left w:val="nil"/>
                    <w:bottom w:val="nil"/>
                    <w:right w:val="nil"/>
                  </w:tcBorders>
                  <w:shd w:val="clear" w:color="auto" w:fill="auto"/>
                  <w:hideMark/>
                </w:tcPr>
                <w:p w14:paraId="47D89EA6"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 xml:space="preserve">Наличие коннекторов USB - не менее 2 портов USB 2.0 и </w:t>
                  </w:r>
                </w:p>
              </w:tc>
            </w:tr>
            <w:tr w:rsidR="005B0622" w:rsidRPr="005B0622" w14:paraId="3B208E21" w14:textId="77777777" w:rsidTr="00EB0A39">
              <w:trPr>
                <w:trHeight w:val="255"/>
              </w:trPr>
              <w:tc>
                <w:tcPr>
                  <w:tcW w:w="10079" w:type="dxa"/>
                  <w:tcBorders>
                    <w:top w:val="nil"/>
                    <w:left w:val="nil"/>
                    <w:bottom w:val="nil"/>
                    <w:right w:val="nil"/>
                  </w:tcBorders>
                  <w:shd w:val="clear" w:color="auto" w:fill="auto"/>
                  <w:hideMark/>
                </w:tcPr>
                <w:p w14:paraId="48FD5E89"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не менее 1 порта USB 3 (возможно 3.0, 3.1, 3.2);</w:t>
                  </w:r>
                </w:p>
              </w:tc>
            </w:tr>
            <w:tr w:rsidR="005B0622" w:rsidRPr="005B0622" w14:paraId="0D1485B8" w14:textId="77777777" w:rsidTr="00EB0A39">
              <w:trPr>
                <w:trHeight w:val="255"/>
              </w:trPr>
              <w:tc>
                <w:tcPr>
                  <w:tcW w:w="10079" w:type="dxa"/>
                  <w:tcBorders>
                    <w:top w:val="nil"/>
                    <w:left w:val="nil"/>
                    <w:bottom w:val="nil"/>
                    <w:right w:val="nil"/>
                  </w:tcBorders>
                  <w:shd w:val="clear" w:color="auto" w:fill="auto"/>
                  <w:hideMark/>
                </w:tcPr>
                <w:p w14:paraId="6AF95217"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 xml:space="preserve">Видеокарта </w:t>
                  </w:r>
                  <w:r w:rsidRPr="005B0622">
                    <w:rPr>
                      <w:rFonts w:eastAsia="Calibri"/>
                      <w:b/>
                      <w:color w:val="000000"/>
                      <w:sz w:val="20"/>
                      <w:szCs w:val="20"/>
                      <w:u w:val="single"/>
                      <w:lang w:val="en-US" w:eastAsia="ar-SA"/>
                    </w:rPr>
                    <w:t>NVIDIA</w:t>
                  </w:r>
                  <w:r w:rsidRPr="005B0622">
                    <w:rPr>
                      <w:rFonts w:eastAsia="Calibri"/>
                      <w:b/>
                      <w:color w:val="000000"/>
                      <w:sz w:val="20"/>
                      <w:szCs w:val="20"/>
                      <w:u w:val="single"/>
                      <w:lang w:eastAsia="ar-SA"/>
                    </w:rPr>
                    <w:t xml:space="preserve"> </w:t>
                  </w:r>
                  <w:proofErr w:type="spellStart"/>
                  <w:r w:rsidRPr="005B0622">
                    <w:rPr>
                      <w:rFonts w:eastAsia="Calibri"/>
                      <w:b/>
                      <w:color w:val="000000"/>
                      <w:sz w:val="20"/>
                      <w:szCs w:val="20"/>
                      <w:u w:val="single"/>
                      <w:lang w:val="en-US" w:eastAsia="ar-SA"/>
                    </w:rPr>
                    <w:t>Qadro</w:t>
                  </w:r>
                  <w:proofErr w:type="spellEnd"/>
                  <w:r w:rsidRPr="005B0622">
                    <w:rPr>
                      <w:rFonts w:eastAsia="Calibri"/>
                      <w:b/>
                      <w:color w:val="000000"/>
                      <w:sz w:val="20"/>
                      <w:szCs w:val="20"/>
                      <w:u w:val="single"/>
                      <w:lang w:eastAsia="ar-SA"/>
                    </w:rPr>
                    <w:t xml:space="preserve"> </w:t>
                  </w:r>
                  <w:r w:rsidRPr="005B0622">
                    <w:rPr>
                      <w:rFonts w:eastAsia="Calibri"/>
                      <w:b/>
                      <w:color w:val="000000"/>
                      <w:sz w:val="20"/>
                      <w:szCs w:val="20"/>
                      <w:u w:val="single"/>
                      <w:lang w:val="en-US" w:eastAsia="ar-SA"/>
                    </w:rPr>
                    <w:t>T</w:t>
                  </w:r>
                  <w:r w:rsidRPr="005B0622">
                    <w:rPr>
                      <w:rFonts w:eastAsia="Calibri"/>
                      <w:b/>
                      <w:color w:val="000000"/>
                      <w:sz w:val="20"/>
                      <w:szCs w:val="20"/>
                      <w:u w:val="single"/>
                      <w:lang w:eastAsia="ar-SA"/>
                    </w:rPr>
                    <w:t xml:space="preserve">1000, </w:t>
                  </w:r>
                  <w:r w:rsidRPr="005B0622">
                    <w:rPr>
                      <w:rFonts w:eastAsia="Calibri"/>
                      <w:b/>
                      <w:color w:val="000000"/>
                      <w:sz w:val="20"/>
                      <w:szCs w:val="20"/>
                      <w:u w:val="single"/>
                      <w:lang w:val="en-US" w:eastAsia="ar-SA"/>
                    </w:rPr>
                    <w:t>P</w:t>
                  </w:r>
                  <w:r w:rsidRPr="005B0622">
                    <w:rPr>
                      <w:rFonts w:eastAsia="Calibri"/>
                      <w:b/>
                      <w:color w:val="000000"/>
                      <w:sz w:val="20"/>
                      <w:szCs w:val="20"/>
                      <w:u w:val="single"/>
                      <w:lang w:eastAsia="ar-SA"/>
                    </w:rPr>
                    <w:t>1000 или эквивалент:</w:t>
                  </w:r>
                </w:p>
                <w:p w14:paraId="79CF2ED8" w14:textId="77777777" w:rsidR="005B0622" w:rsidRPr="005B0622" w:rsidRDefault="005B0622" w:rsidP="005B0622">
                  <w:pPr>
                    <w:tabs>
                      <w:tab w:val="left" w:pos="6885"/>
                    </w:tabs>
                    <w:suppressAutoHyphens/>
                    <w:ind w:left="-76"/>
                    <w:jc w:val="both"/>
                    <w:rPr>
                      <w:rFonts w:eastAsia="Calibri"/>
                      <w:sz w:val="20"/>
                      <w:szCs w:val="20"/>
                    </w:rPr>
                  </w:pPr>
                  <w:r w:rsidRPr="005B0622">
                    <w:rPr>
                      <w:rFonts w:eastAsia="Calibri"/>
                      <w:sz w:val="20"/>
                      <w:szCs w:val="20"/>
                    </w:rPr>
                    <w:t>Объем видеопамяти – не менее 4096 МБ;</w:t>
                  </w:r>
                </w:p>
                <w:p w14:paraId="1C45034A" w14:textId="77777777" w:rsidR="005B0622" w:rsidRPr="005B0622" w:rsidRDefault="005B0622" w:rsidP="005B0622">
                  <w:pPr>
                    <w:tabs>
                      <w:tab w:val="left" w:pos="6885"/>
                    </w:tabs>
                    <w:suppressAutoHyphens/>
                    <w:ind w:left="-76"/>
                    <w:jc w:val="both"/>
                    <w:rPr>
                      <w:rFonts w:eastAsia="Calibri"/>
                      <w:sz w:val="20"/>
                      <w:szCs w:val="20"/>
                    </w:rPr>
                  </w:pPr>
                  <w:r w:rsidRPr="005B0622">
                    <w:rPr>
                      <w:rFonts w:eastAsia="Calibri"/>
                      <w:sz w:val="20"/>
                      <w:szCs w:val="20"/>
                    </w:rPr>
                    <w:t xml:space="preserve">Интерфейс: PCI Express 3.0 x16; </w:t>
                  </w:r>
                </w:p>
                <w:p w14:paraId="1E9BFA3D" w14:textId="77777777" w:rsidR="005B0622" w:rsidRPr="005B0622" w:rsidRDefault="005B0622" w:rsidP="005B0622">
                  <w:pPr>
                    <w:tabs>
                      <w:tab w:val="left" w:pos="6885"/>
                    </w:tabs>
                    <w:suppressAutoHyphens/>
                    <w:ind w:left="-76"/>
                    <w:jc w:val="both"/>
                    <w:rPr>
                      <w:rFonts w:eastAsia="Calibri"/>
                      <w:sz w:val="20"/>
                      <w:szCs w:val="20"/>
                    </w:rPr>
                  </w:pPr>
                  <w:r w:rsidRPr="005B0622">
                    <w:rPr>
                      <w:rFonts w:eastAsia="Calibri"/>
                      <w:sz w:val="20"/>
                      <w:szCs w:val="20"/>
                    </w:rPr>
                    <w:t>Поддержка разрешений не менее 5120x2880 при частоте 60 герц;</w:t>
                  </w:r>
                </w:p>
                <w:p w14:paraId="60DBAD28" w14:textId="77777777" w:rsidR="005B0622" w:rsidRPr="005B0622" w:rsidRDefault="005B0622" w:rsidP="005B0622">
                  <w:pPr>
                    <w:tabs>
                      <w:tab w:val="left" w:pos="6885"/>
                    </w:tabs>
                    <w:suppressAutoHyphens/>
                    <w:ind w:left="-76"/>
                    <w:jc w:val="both"/>
                    <w:rPr>
                      <w:rFonts w:eastAsia="Calibri"/>
                      <w:sz w:val="20"/>
                      <w:szCs w:val="20"/>
                    </w:rPr>
                  </w:pPr>
                  <w:r w:rsidRPr="005B0622">
                    <w:rPr>
                      <w:rFonts w:eastAsia="Calibri"/>
                      <w:sz w:val="20"/>
                      <w:szCs w:val="20"/>
                    </w:rPr>
                    <w:t>Поддержка не менее 2 мониторов;</w:t>
                  </w:r>
                </w:p>
                <w:p w14:paraId="668EBDCE" w14:textId="77777777" w:rsidR="005B0622" w:rsidRPr="005B0622" w:rsidRDefault="005B0622" w:rsidP="005B0622">
                  <w:pPr>
                    <w:tabs>
                      <w:tab w:val="left" w:pos="6885"/>
                    </w:tabs>
                    <w:suppressAutoHyphens/>
                    <w:ind w:left="-76"/>
                    <w:jc w:val="both"/>
                    <w:rPr>
                      <w:rFonts w:ascii="Arial" w:eastAsia="Calibri" w:hAnsi="Arial" w:cs="Arial"/>
                      <w:color w:val="808080"/>
                      <w:sz w:val="20"/>
                      <w:szCs w:val="20"/>
                      <w:shd w:val="clear" w:color="auto" w:fill="FFFFFF"/>
                      <w:lang w:eastAsia="ar-SA"/>
                    </w:rPr>
                  </w:pPr>
                  <w:r w:rsidRPr="005B0622">
                    <w:rPr>
                      <w:rFonts w:eastAsia="Calibri"/>
                      <w:sz w:val="20"/>
                      <w:szCs w:val="20"/>
                    </w:rPr>
                    <w:t>Поддержка технологии NVIDIA CUDA.</w:t>
                  </w:r>
                </w:p>
              </w:tc>
            </w:tr>
          </w:tbl>
          <w:p w14:paraId="675A9D50"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Корпус:</w:t>
            </w:r>
          </w:p>
          <w:p w14:paraId="1A51EC1E"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Форм-фактор - Mini-Tower;</w:t>
            </w:r>
          </w:p>
          <w:p w14:paraId="53DBFD82"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sz w:val="20"/>
                <w:szCs w:val="20"/>
                <w:lang w:eastAsia="ar-SA"/>
              </w:rPr>
              <w:t>Мощность блока питания – не менее 500 Ватт;</w:t>
            </w:r>
          </w:p>
          <w:p w14:paraId="3999506C"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Операционная система:</w:t>
            </w:r>
          </w:p>
          <w:p w14:paraId="49AF242A" w14:textId="77777777" w:rsidR="005B0622" w:rsidRPr="005B0622" w:rsidRDefault="005B0622" w:rsidP="005B0622">
            <w:pPr>
              <w:suppressAutoHyphens/>
              <w:snapToGrid w:val="0"/>
              <w:jc w:val="both"/>
              <w:rPr>
                <w:rFonts w:eastAsia="Calibri" w:cstheme="minorHAnsi"/>
                <w:sz w:val="20"/>
                <w:szCs w:val="20"/>
                <w:lang w:eastAsia="ar-SA"/>
              </w:rPr>
            </w:pPr>
            <w:r w:rsidRPr="005B0622">
              <w:rPr>
                <w:rFonts w:eastAsia="Calibri"/>
                <w:sz w:val="20"/>
                <w:szCs w:val="20"/>
                <w:lang w:eastAsia="ar-SA"/>
              </w:rPr>
              <w:t xml:space="preserve">Наличие предустановленной операционной системы </w:t>
            </w:r>
            <w:r w:rsidRPr="005B0622">
              <w:rPr>
                <w:rFonts w:eastAsia="Calibri" w:cstheme="minorHAnsi"/>
                <w:sz w:val="20"/>
                <w:szCs w:val="20"/>
                <w:lang w:eastAsia="ar-SA"/>
              </w:rPr>
              <w:t xml:space="preserve">Microsoft Windows 10 Professional или </w:t>
            </w:r>
            <w:r w:rsidRPr="005B0622">
              <w:rPr>
                <w:rFonts w:eastAsia="Calibri" w:cstheme="minorHAnsi"/>
                <w:sz w:val="20"/>
                <w:szCs w:val="20"/>
                <w:lang w:val="en-US" w:eastAsia="ar-SA"/>
              </w:rPr>
              <w:t>Corporate</w:t>
            </w:r>
            <w:r w:rsidRPr="005B0622">
              <w:rPr>
                <w:rFonts w:eastAsia="Calibri" w:cstheme="minorHAnsi"/>
                <w:sz w:val="20"/>
                <w:szCs w:val="20"/>
                <w:lang w:eastAsia="ar-SA"/>
              </w:rPr>
              <w:t xml:space="preserve"> 64-bit. </w:t>
            </w:r>
          </w:p>
          <w:p w14:paraId="5F0B2C6F" w14:textId="77777777" w:rsidR="005B0622" w:rsidRPr="005B0622" w:rsidRDefault="005B0622" w:rsidP="005B0622">
            <w:pPr>
              <w:suppressAutoHyphens/>
              <w:snapToGrid w:val="0"/>
              <w:jc w:val="both"/>
              <w:rPr>
                <w:rFonts w:eastAsia="Calibri"/>
                <w:sz w:val="20"/>
                <w:szCs w:val="20"/>
                <w:lang w:eastAsia="ar-SA"/>
              </w:rPr>
            </w:pPr>
            <w:r w:rsidRPr="005B0622">
              <w:rPr>
                <w:rFonts w:eastAsia="Calibri" w:cstheme="minorHAnsi"/>
                <w:sz w:val="20"/>
                <w:szCs w:val="20"/>
                <w:lang w:eastAsia="ar-SA"/>
              </w:rPr>
              <w:t>Версия должна быть полной, не ограниченной по времени использования или функциональным характеристикам.</w:t>
            </w:r>
          </w:p>
          <w:p w14:paraId="4AB47B9C" w14:textId="77777777" w:rsidR="005B0622" w:rsidRPr="005B0622" w:rsidRDefault="005B0622" w:rsidP="005B0622">
            <w:pPr>
              <w:suppressAutoHyphens/>
              <w:snapToGrid w:val="0"/>
              <w:spacing w:line="276" w:lineRule="auto"/>
              <w:jc w:val="both"/>
              <w:rPr>
                <w:rFonts w:eastAsia="Calibri"/>
                <w:b/>
                <w:color w:val="000000"/>
                <w:sz w:val="20"/>
                <w:szCs w:val="20"/>
                <w:u w:val="single"/>
                <w:lang w:eastAsia="ar-SA"/>
              </w:rPr>
            </w:pPr>
            <w:r w:rsidRPr="005B0622">
              <w:rPr>
                <w:rFonts w:eastAsia="Calibri"/>
                <w:b/>
                <w:color w:val="000000"/>
                <w:sz w:val="20"/>
                <w:szCs w:val="20"/>
                <w:u w:val="single"/>
                <w:lang w:eastAsia="ar-SA"/>
              </w:rPr>
              <w:t>Гарантийное обслуживание:</w:t>
            </w:r>
          </w:p>
          <w:p w14:paraId="08F6EEFC" w14:textId="77777777" w:rsidR="005B0622" w:rsidRPr="005B0622" w:rsidRDefault="005B0622" w:rsidP="005B0622">
            <w:pPr>
              <w:suppressAutoHyphens/>
              <w:snapToGrid w:val="0"/>
              <w:jc w:val="both"/>
              <w:rPr>
                <w:rFonts w:eastAsia="Calibri"/>
                <w:b/>
                <w:sz w:val="20"/>
                <w:szCs w:val="20"/>
                <w:lang w:eastAsia="ar-SA"/>
              </w:rPr>
            </w:pPr>
            <w:r w:rsidRPr="005B0622">
              <w:rPr>
                <w:rFonts w:eastAsia="Calibri"/>
                <w:color w:val="000000"/>
                <w:sz w:val="20"/>
                <w:szCs w:val="20"/>
                <w:lang w:eastAsia="ar-SA"/>
              </w:rPr>
              <w:t>не менее 12 месяцев, максимальный срок устранения дефектов (замена неисправного оборудования) не более 30 рабочих дней.</w:t>
            </w:r>
          </w:p>
        </w:tc>
        <w:tc>
          <w:tcPr>
            <w:tcW w:w="1275" w:type="dxa"/>
            <w:tcBorders>
              <w:top w:val="single" w:sz="4" w:space="0" w:color="auto"/>
              <w:left w:val="single" w:sz="4" w:space="0" w:color="auto"/>
              <w:bottom w:val="single" w:sz="4" w:space="0" w:color="auto"/>
              <w:right w:val="single" w:sz="4" w:space="0" w:color="auto"/>
            </w:tcBorders>
            <w:vAlign w:val="center"/>
          </w:tcPr>
          <w:p w14:paraId="043AEED3" w14:textId="77777777" w:rsidR="005B0622" w:rsidRPr="005B0622" w:rsidRDefault="005B0622" w:rsidP="005B0622">
            <w:pPr>
              <w:suppressAutoHyphens/>
              <w:jc w:val="center"/>
              <w:rPr>
                <w:rFonts w:eastAsia="Calibri"/>
                <w:b/>
                <w:sz w:val="20"/>
                <w:szCs w:val="20"/>
                <w:lang w:eastAsia="ar-SA"/>
              </w:rPr>
            </w:pPr>
            <w:r w:rsidRPr="005B0622">
              <w:rPr>
                <w:rFonts w:eastAsia="Calibri"/>
                <w:b/>
                <w:sz w:val="20"/>
                <w:szCs w:val="20"/>
                <w:lang w:val="en-US" w:eastAsia="ar-SA"/>
              </w:rPr>
              <w:t>2</w:t>
            </w:r>
            <w:r w:rsidRPr="005B0622">
              <w:rPr>
                <w:rFonts w:eastAsia="Calibri"/>
                <w:b/>
                <w:sz w:val="20"/>
                <w:szCs w:val="20"/>
                <w:lang w:eastAsia="ar-SA"/>
              </w:rPr>
              <w:t>0</w:t>
            </w:r>
          </w:p>
        </w:tc>
      </w:tr>
    </w:tbl>
    <w:p w14:paraId="752A01F5" w14:textId="77777777" w:rsidR="005B0622" w:rsidRPr="005B0622" w:rsidRDefault="005B0622" w:rsidP="005B0622">
      <w:pPr>
        <w:suppressAutoHyphens/>
        <w:ind w:left="-142" w:right="-284"/>
        <w:jc w:val="both"/>
        <w:rPr>
          <w:rFonts w:eastAsia="Calibri"/>
          <w:color w:val="000000"/>
          <w:sz w:val="20"/>
          <w:szCs w:val="20"/>
          <w:lang w:eastAsia="en-US"/>
        </w:rPr>
      </w:pPr>
      <w:r w:rsidRPr="005B0622">
        <w:rPr>
          <w:rFonts w:eastAsia="Calibri"/>
          <w:color w:val="000000"/>
          <w:sz w:val="20"/>
          <w:szCs w:val="20"/>
          <w:lang w:eastAsia="en-US"/>
        </w:rPr>
        <w:t>Участник вправе предложить в своей заявке эквивалент товара в точном соответствии с критериями эквивалентности, указанными в Приложении №1 к Техническому заданию, при условии, что такая замена по каждому критерию равнозначна или превосходит по качеству и функциональным характеристикам.</w:t>
      </w:r>
    </w:p>
    <w:p w14:paraId="679A1195" w14:textId="77777777" w:rsidR="005B0622" w:rsidRPr="005B0622" w:rsidRDefault="005B0622" w:rsidP="005B0622">
      <w:pPr>
        <w:suppressAutoHyphens/>
        <w:ind w:left="-142" w:right="-284"/>
        <w:jc w:val="both"/>
        <w:rPr>
          <w:rFonts w:eastAsia="Calibri"/>
          <w:color w:val="000000"/>
          <w:sz w:val="20"/>
          <w:szCs w:val="20"/>
          <w:lang w:eastAsia="en-US"/>
        </w:rPr>
      </w:pPr>
      <w:r w:rsidRPr="005B0622">
        <w:rPr>
          <w:rFonts w:eastAsia="Calibri"/>
          <w:color w:val="000000"/>
          <w:sz w:val="20"/>
          <w:szCs w:val="20"/>
          <w:lang w:eastAsia="en-US"/>
        </w:rPr>
        <w:t>Эквивалентность товара будет определяться путем сопоставления технических характеристик, указанных Покупателем в техническом задании, с характеристиками, указанными Участником в своей заявке. При необходимости для оценки эквивалентности Покупатель может обращаться к информации, указанной в паспорте или иных документах, определяющих характеристики поставляемого товара.</w:t>
      </w:r>
    </w:p>
    <w:p w14:paraId="7C91D5A8" w14:textId="77777777" w:rsidR="00E3380E" w:rsidRPr="005B0622" w:rsidRDefault="00E3380E" w:rsidP="005B0622">
      <w:pPr>
        <w:ind w:left="-142"/>
        <w:jc w:val="both"/>
        <w:rPr>
          <w:bCs/>
          <w:iCs/>
          <w:sz w:val="20"/>
          <w:szCs w:val="20"/>
        </w:rPr>
      </w:pPr>
    </w:p>
    <w:p w14:paraId="02FC6CA9" w14:textId="77777777" w:rsidR="00E3380E" w:rsidRPr="005B0622" w:rsidRDefault="00E3380E" w:rsidP="00E3380E">
      <w:pPr>
        <w:jc w:val="right"/>
        <w:rPr>
          <w:bCs/>
          <w:iCs/>
          <w:sz w:val="20"/>
          <w:szCs w:val="20"/>
        </w:rPr>
      </w:pPr>
    </w:p>
    <w:p w14:paraId="62260C55" w14:textId="77777777" w:rsidR="00E3380E" w:rsidRPr="005B0622" w:rsidRDefault="00E3380E" w:rsidP="00E3380E">
      <w:pPr>
        <w:jc w:val="right"/>
        <w:rPr>
          <w:bCs/>
          <w:iCs/>
          <w:sz w:val="20"/>
          <w:szCs w:val="20"/>
        </w:rPr>
      </w:pPr>
    </w:p>
    <w:p w14:paraId="5A848DBD" w14:textId="77777777" w:rsidR="00E3380E" w:rsidRPr="005B0622" w:rsidRDefault="00E3380E" w:rsidP="00E3380E">
      <w:pPr>
        <w:jc w:val="right"/>
        <w:rPr>
          <w:bCs/>
          <w:iCs/>
          <w:sz w:val="20"/>
          <w:szCs w:val="20"/>
        </w:rPr>
      </w:pPr>
    </w:p>
    <w:p w14:paraId="6F7209F6" w14:textId="561241DF" w:rsidR="00E3380E" w:rsidRDefault="00E3380E" w:rsidP="005B0622">
      <w:pPr>
        <w:tabs>
          <w:tab w:val="left" w:pos="6463"/>
        </w:tabs>
        <w:rPr>
          <w:b/>
          <w:i/>
          <w:sz w:val="20"/>
          <w:szCs w:val="20"/>
        </w:rPr>
      </w:pPr>
    </w:p>
    <w:p w14:paraId="38532862" w14:textId="1A2B780A"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риложение № 2 к Документации на проведение</w:t>
      </w:r>
    </w:p>
    <w:p w14:paraId="6940FF28" w14:textId="1575F8EE" w:rsidR="00734BA9" w:rsidRPr="001B1130" w:rsidRDefault="00734BA9" w:rsidP="00B52927">
      <w:pPr>
        <w:suppressAutoHyphens/>
        <w:jc w:val="right"/>
        <w:rPr>
          <w:b/>
          <w:i/>
          <w:sz w:val="20"/>
          <w:szCs w:val="20"/>
        </w:rPr>
      </w:pPr>
      <w:r w:rsidRPr="001B1130">
        <w:rPr>
          <w:b/>
          <w:i/>
          <w:sz w:val="20"/>
          <w:szCs w:val="20"/>
        </w:rPr>
        <w:t xml:space="preserve">открытого запроса котировок в электронной форме </w:t>
      </w:r>
    </w:p>
    <w:p w14:paraId="7D898D46" w14:textId="69DB9208"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7AF45907" w14:textId="77777777" w:rsidR="005B0622" w:rsidRPr="005B0622" w:rsidRDefault="005B0622" w:rsidP="005B0622">
      <w:pPr>
        <w:suppressAutoHyphens/>
        <w:jc w:val="right"/>
        <w:rPr>
          <w:b/>
          <w:i/>
          <w:sz w:val="20"/>
          <w:szCs w:val="20"/>
          <w:lang w:eastAsia="ar-SA"/>
        </w:rPr>
      </w:pPr>
      <w:r w:rsidRPr="005B0622">
        <w:rPr>
          <w:b/>
          <w:i/>
          <w:sz w:val="20"/>
          <w:szCs w:val="20"/>
        </w:rPr>
        <w:t>«Поставка компьютерного оборудования для нужд АО «ЛЕНМОРНИИПРОЕКТ»</w:t>
      </w:r>
    </w:p>
    <w:p w14:paraId="5A27020B" w14:textId="77777777" w:rsidR="005B0622" w:rsidRDefault="005B0622" w:rsidP="005B0622">
      <w:pPr>
        <w:suppressAutoHyphens/>
        <w:ind w:firstLine="709"/>
        <w:jc w:val="right"/>
        <w:rPr>
          <w:b/>
          <w:i/>
          <w:sz w:val="20"/>
          <w:szCs w:val="20"/>
          <w:lang w:eastAsia="ar-SA"/>
        </w:rPr>
      </w:pPr>
    </w:p>
    <w:p w14:paraId="51E4FF92" w14:textId="77777777" w:rsidR="005B0622" w:rsidRDefault="005B0622" w:rsidP="00B52927">
      <w:pPr>
        <w:suppressAutoHyphens/>
        <w:ind w:firstLine="709"/>
        <w:jc w:val="center"/>
        <w:rPr>
          <w:b/>
          <w:i/>
          <w:sz w:val="20"/>
          <w:szCs w:val="20"/>
          <w:lang w:eastAsia="ar-SA"/>
        </w:rPr>
      </w:pPr>
    </w:p>
    <w:p w14:paraId="3E3D7DFA" w14:textId="77777777" w:rsidR="005B0622" w:rsidRDefault="005B0622" w:rsidP="00B52927">
      <w:pPr>
        <w:suppressAutoHyphens/>
        <w:ind w:firstLine="709"/>
        <w:jc w:val="center"/>
        <w:rPr>
          <w:b/>
          <w:i/>
          <w:sz w:val="20"/>
          <w:szCs w:val="20"/>
          <w:lang w:eastAsia="ar-SA"/>
        </w:rPr>
      </w:pPr>
    </w:p>
    <w:p w14:paraId="69CD9CC9" w14:textId="592D69B7" w:rsidR="005F258F" w:rsidRPr="001B1130" w:rsidRDefault="005F258F" w:rsidP="00B52927">
      <w:pPr>
        <w:suppressAutoHyphens/>
        <w:ind w:firstLine="709"/>
        <w:jc w:val="center"/>
        <w:rPr>
          <w:sz w:val="20"/>
          <w:szCs w:val="20"/>
        </w:rPr>
      </w:pPr>
      <w:r w:rsidRPr="001B1130">
        <w:rPr>
          <w:sz w:val="20"/>
          <w:szCs w:val="20"/>
        </w:rPr>
        <w:t>ДОГОВОР</w:t>
      </w:r>
    </w:p>
    <w:p w14:paraId="1004BB57"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2093B6CC" w14:textId="77777777" w:rsidR="00774093" w:rsidRPr="001B1130" w:rsidRDefault="00774093" w:rsidP="00B52927">
      <w:pPr>
        <w:ind w:firstLine="708"/>
        <w:jc w:val="center"/>
        <w:rPr>
          <w:b/>
          <w:sz w:val="20"/>
          <w:szCs w:val="20"/>
        </w:rPr>
      </w:pPr>
    </w:p>
    <w:p w14:paraId="5DD880CE" w14:textId="77777777" w:rsidR="00774093" w:rsidRPr="001B1130" w:rsidRDefault="00774093" w:rsidP="00B52927">
      <w:pPr>
        <w:ind w:firstLine="708"/>
        <w:jc w:val="center"/>
        <w:rPr>
          <w:b/>
          <w:sz w:val="20"/>
          <w:szCs w:val="20"/>
        </w:rPr>
      </w:pPr>
    </w:p>
    <w:p w14:paraId="55D250BA" w14:textId="77777777" w:rsidR="00774093" w:rsidRPr="001B1130" w:rsidRDefault="00774093" w:rsidP="00B52927">
      <w:pPr>
        <w:ind w:firstLine="708"/>
        <w:jc w:val="center"/>
        <w:rPr>
          <w:b/>
          <w:sz w:val="20"/>
          <w:szCs w:val="20"/>
        </w:rPr>
      </w:pPr>
    </w:p>
    <w:p w14:paraId="006FCD03" w14:textId="77777777" w:rsidR="00774093" w:rsidRPr="001B1130" w:rsidRDefault="00774093" w:rsidP="00B52927">
      <w:pPr>
        <w:ind w:firstLine="708"/>
        <w:jc w:val="center"/>
        <w:rPr>
          <w:b/>
          <w:sz w:val="20"/>
          <w:szCs w:val="20"/>
        </w:rPr>
      </w:pPr>
    </w:p>
    <w:p w14:paraId="5C188C9B" w14:textId="77777777" w:rsidR="00774093" w:rsidRPr="001B1130" w:rsidRDefault="00774093" w:rsidP="00B52927">
      <w:pPr>
        <w:ind w:firstLine="708"/>
        <w:jc w:val="center"/>
        <w:rPr>
          <w:b/>
          <w:sz w:val="20"/>
          <w:szCs w:val="20"/>
        </w:rPr>
      </w:pPr>
    </w:p>
    <w:p w14:paraId="34D71012" w14:textId="77777777" w:rsidR="00774093" w:rsidRDefault="00774093" w:rsidP="00B52927">
      <w:pPr>
        <w:ind w:firstLine="708"/>
        <w:jc w:val="center"/>
        <w:rPr>
          <w:b/>
          <w:sz w:val="20"/>
          <w:szCs w:val="20"/>
        </w:rPr>
      </w:pPr>
    </w:p>
    <w:p w14:paraId="399047D9" w14:textId="77777777" w:rsidR="007925BA" w:rsidRPr="001B1130" w:rsidRDefault="007925BA" w:rsidP="00B52927">
      <w:pPr>
        <w:ind w:firstLine="708"/>
        <w:jc w:val="center"/>
        <w:rPr>
          <w:b/>
          <w:sz w:val="20"/>
          <w:szCs w:val="20"/>
        </w:rPr>
      </w:pPr>
    </w:p>
    <w:p w14:paraId="66625BFE" w14:textId="42381CC5" w:rsidR="00A64F46" w:rsidRPr="00211CCB" w:rsidRDefault="005979D7" w:rsidP="00211CCB">
      <w:pPr>
        <w:pStyle w:val="22"/>
        <w:pageBreakBefore/>
        <w:spacing w:before="0" w:after="0"/>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w:t>
      </w:r>
      <w:r w:rsidR="00734BA9" w:rsidRPr="001B1130">
        <w:rPr>
          <w:rFonts w:ascii="Times New Roman" w:hAnsi="Times New Roman" w:cs="Times New Roman"/>
          <w:bCs w:val="0"/>
          <w:i w:val="0"/>
          <w:sz w:val="20"/>
          <w:szCs w:val="20"/>
        </w:rPr>
        <w:t>а № 1</w:t>
      </w:r>
      <w:r w:rsidRPr="001B1130">
        <w:rPr>
          <w:rFonts w:ascii="Times New Roman" w:hAnsi="Times New Roman" w:cs="Times New Roman"/>
          <w:bCs w:val="0"/>
          <w:i w:val="0"/>
          <w:sz w:val="20"/>
          <w:szCs w:val="20"/>
        </w:rPr>
        <w:t xml:space="preserve"> «Заявка на участие в открытом</w:t>
      </w:r>
      <w:r w:rsidR="00A64F46" w:rsidRPr="001B1130">
        <w:rPr>
          <w:rFonts w:ascii="Times New Roman" w:hAnsi="Times New Roman" w:cs="Times New Roman"/>
          <w:bCs w:val="0"/>
          <w:i w:val="0"/>
          <w:sz w:val="20"/>
          <w:szCs w:val="20"/>
        </w:rPr>
        <w:t xml:space="preserve"> </w:t>
      </w:r>
      <w:r w:rsidR="00734BA9" w:rsidRPr="001B1130">
        <w:rPr>
          <w:rFonts w:ascii="Times New Roman" w:hAnsi="Times New Roman" w:cs="Times New Roman"/>
          <w:bCs w:val="0"/>
          <w:i w:val="0"/>
          <w:sz w:val="20"/>
          <w:szCs w:val="20"/>
        </w:rPr>
        <w:t>запросе котировок в электронной форме</w:t>
      </w:r>
      <w:r w:rsidR="00F02773" w:rsidRPr="001B1130">
        <w:rPr>
          <w:rFonts w:ascii="Times New Roman" w:hAnsi="Times New Roman" w:cs="Times New Roman"/>
          <w:bCs w:val="0"/>
          <w:i w:val="0"/>
          <w:sz w:val="20"/>
          <w:szCs w:val="20"/>
        </w:rPr>
        <w:t>»</w:t>
      </w:r>
    </w:p>
    <w:p w14:paraId="666FFA02" w14:textId="77777777" w:rsidR="005979D7" w:rsidRPr="001B1130" w:rsidRDefault="005979D7" w:rsidP="00B52927">
      <w:pPr>
        <w:rPr>
          <w:i/>
          <w:sz w:val="20"/>
          <w:szCs w:val="20"/>
        </w:rPr>
      </w:pPr>
      <w:r w:rsidRPr="001B1130">
        <w:rPr>
          <w:i/>
          <w:sz w:val="20"/>
          <w:szCs w:val="20"/>
        </w:rPr>
        <w:t>Оформить на бланке участника закупки</w:t>
      </w:r>
    </w:p>
    <w:p w14:paraId="70D71DA7" w14:textId="77777777" w:rsidR="00A64F46" w:rsidRPr="001B1130" w:rsidRDefault="005979D7" w:rsidP="00B52927">
      <w:pPr>
        <w:rPr>
          <w:i/>
          <w:sz w:val="20"/>
          <w:szCs w:val="20"/>
        </w:rPr>
      </w:pPr>
      <w:r w:rsidRPr="001B1130">
        <w:rPr>
          <w:i/>
          <w:sz w:val="20"/>
          <w:szCs w:val="20"/>
        </w:rPr>
        <w:t>с указанием даты и исходящего номера</w:t>
      </w:r>
    </w:p>
    <w:p w14:paraId="07998456" w14:textId="77777777" w:rsidR="005979D7" w:rsidRPr="001B1130" w:rsidRDefault="005979D7" w:rsidP="00B52927">
      <w:pPr>
        <w:shd w:val="clear" w:color="auto" w:fill="FFFFFF"/>
        <w:ind w:left="584" w:right="6050"/>
        <w:rPr>
          <w:sz w:val="20"/>
          <w:szCs w:val="20"/>
        </w:rPr>
      </w:pPr>
    </w:p>
    <w:p w14:paraId="277683AD" w14:textId="77777777" w:rsidR="005979D7" w:rsidRPr="001B1130" w:rsidRDefault="005979D7" w:rsidP="00B52927">
      <w:pPr>
        <w:jc w:val="center"/>
        <w:rPr>
          <w:b/>
          <w:sz w:val="20"/>
          <w:szCs w:val="20"/>
        </w:rPr>
      </w:pPr>
      <w:r w:rsidRPr="001B1130">
        <w:rPr>
          <w:b/>
          <w:sz w:val="20"/>
          <w:szCs w:val="20"/>
        </w:rPr>
        <w:t xml:space="preserve">ЗАЯВКА НА УЧАСТИЕ В ОТКРЫТОМ ЗАПРОСЕ </w:t>
      </w:r>
      <w:r w:rsidR="00734BA9" w:rsidRPr="001B1130">
        <w:rPr>
          <w:b/>
          <w:sz w:val="20"/>
          <w:szCs w:val="20"/>
        </w:rPr>
        <w:t>КОТИРОВОК В ЭЛЕКТРОННОЙ ФОРМЕ</w:t>
      </w:r>
    </w:p>
    <w:p w14:paraId="6FBE6D9E" w14:textId="7DB479CB" w:rsidR="008C42B9" w:rsidRPr="001B1130" w:rsidRDefault="005979D7" w:rsidP="00211CCB">
      <w:pPr>
        <w:suppressAutoHyphens/>
        <w:jc w:val="center"/>
        <w:rPr>
          <w:bCs/>
          <w:sz w:val="20"/>
          <w:szCs w:val="20"/>
        </w:rPr>
      </w:pPr>
      <w:r w:rsidRPr="001B1130">
        <w:rPr>
          <w:sz w:val="20"/>
          <w:szCs w:val="20"/>
        </w:rPr>
        <w:t>на право заключения договора на предмет</w:t>
      </w:r>
      <w:r w:rsidRPr="001B1130">
        <w:rPr>
          <w:bCs/>
          <w:sz w:val="20"/>
          <w:szCs w:val="20"/>
        </w:rPr>
        <w:t xml:space="preserve">: </w:t>
      </w:r>
    </w:p>
    <w:p w14:paraId="7FCFE922" w14:textId="77777777" w:rsidR="005B0622" w:rsidRPr="00E14425" w:rsidRDefault="005B0622" w:rsidP="005B0622">
      <w:pPr>
        <w:suppressAutoHyphens/>
        <w:jc w:val="center"/>
        <w:rPr>
          <w:b/>
          <w:i/>
          <w:sz w:val="20"/>
          <w:szCs w:val="20"/>
          <w:lang w:eastAsia="ar-SA"/>
        </w:rPr>
      </w:pPr>
      <w:r w:rsidRPr="00E14425">
        <w:rPr>
          <w:b/>
          <w:i/>
          <w:sz w:val="20"/>
          <w:szCs w:val="20"/>
        </w:rPr>
        <w:t>«Поставка компьютерного оборудования для нужд АО «ЛЕНМОРНИИПРОЕКТ»</w:t>
      </w:r>
    </w:p>
    <w:p w14:paraId="0DDC8262" w14:textId="34B43131" w:rsidR="00D233B8" w:rsidRPr="00E14425" w:rsidRDefault="00D233B8" w:rsidP="00B52927">
      <w:pPr>
        <w:suppressAutoHyphens/>
        <w:jc w:val="center"/>
        <w:rPr>
          <w:b/>
          <w:bCs/>
          <w:i/>
          <w:sz w:val="20"/>
          <w:szCs w:val="20"/>
        </w:rPr>
      </w:pPr>
    </w:p>
    <w:p w14:paraId="5F82AFF5" w14:textId="77777777" w:rsidR="006858F5" w:rsidRPr="00E14425" w:rsidRDefault="006858F5" w:rsidP="00B52927">
      <w:pPr>
        <w:suppressAutoHyphens/>
        <w:jc w:val="center"/>
        <w:rPr>
          <w:bCs/>
          <w:i/>
          <w:sz w:val="20"/>
          <w:szCs w:val="20"/>
        </w:rPr>
      </w:pPr>
      <w:r w:rsidRPr="00E14425">
        <w:rPr>
          <w:bCs/>
          <w:i/>
          <w:sz w:val="20"/>
          <w:szCs w:val="20"/>
        </w:rPr>
        <w:t xml:space="preserve">(Извещение </w:t>
      </w:r>
      <w:proofErr w:type="gramStart"/>
      <w:r w:rsidRPr="00E14425">
        <w:rPr>
          <w:bCs/>
          <w:i/>
          <w:sz w:val="20"/>
          <w:szCs w:val="20"/>
        </w:rPr>
        <w:t>№  _</w:t>
      </w:r>
      <w:proofErr w:type="gramEnd"/>
      <w:r w:rsidRPr="00E14425">
        <w:rPr>
          <w:bCs/>
          <w:i/>
          <w:sz w:val="20"/>
          <w:szCs w:val="20"/>
        </w:rPr>
        <w:t>__________  от                     202</w:t>
      </w:r>
      <w:r w:rsidR="00606A44" w:rsidRPr="00E14425">
        <w:rPr>
          <w:bCs/>
          <w:i/>
          <w:sz w:val="20"/>
          <w:szCs w:val="20"/>
        </w:rPr>
        <w:t>2</w:t>
      </w:r>
      <w:r w:rsidRPr="00E14425">
        <w:rPr>
          <w:bCs/>
          <w:i/>
          <w:sz w:val="20"/>
          <w:szCs w:val="20"/>
        </w:rPr>
        <w:t>г.)</w:t>
      </w:r>
    </w:p>
    <w:p w14:paraId="33A53959" w14:textId="77777777" w:rsidR="00267E80" w:rsidRPr="00E14425" w:rsidRDefault="00267E80" w:rsidP="00B52927">
      <w:pPr>
        <w:suppressAutoHyphens/>
        <w:jc w:val="center"/>
        <w:rPr>
          <w:spacing w:val="-1"/>
          <w:sz w:val="20"/>
          <w:szCs w:val="20"/>
        </w:rPr>
      </w:pPr>
      <w:r w:rsidRPr="00E14425">
        <w:rPr>
          <w:spacing w:val="-1"/>
          <w:sz w:val="20"/>
          <w:szCs w:val="20"/>
        </w:rPr>
        <w:t xml:space="preserve">Изучив Документацию на право заключения </w:t>
      </w:r>
      <w:r w:rsidRPr="00E14425">
        <w:rPr>
          <w:spacing w:val="-2"/>
          <w:sz w:val="20"/>
          <w:szCs w:val="20"/>
        </w:rPr>
        <w:t xml:space="preserve">вышеупомянутого договора, а также применимые к данному </w:t>
      </w:r>
      <w:r w:rsidRPr="00E14425">
        <w:rPr>
          <w:sz w:val="20"/>
          <w:szCs w:val="20"/>
        </w:rPr>
        <w:t xml:space="preserve">открытому запросу </w:t>
      </w:r>
      <w:r w:rsidR="00734BA9" w:rsidRPr="00E14425">
        <w:rPr>
          <w:sz w:val="20"/>
          <w:szCs w:val="20"/>
        </w:rPr>
        <w:t>котировок в электронной форме</w:t>
      </w:r>
      <w:r w:rsidRPr="00E14425">
        <w:rPr>
          <w:spacing w:val="-2"/>
          <w:sz w:val="20"/>
          <w:szCs w:val="20"/>
        </w:rPr>
        <w:t xml:space="preserve"> </w:t>
      </w:r>
      <w:r w:rsidRPr="00E14425">
        <w:rPr>
          <w:spacing w:val="-1"/>
          <w:sz w:val="20"/>
          <w:szCs w:val="20"/>
        </w:rPr>
        <w:t>законодательство и нормативно-правовые акты,</w:t>
      </w:r>
    </w:p>
    <w:p w14:paraId="6495E206" w14:textId="77777777" w:rsidR="00267E80" w:rsidRPr="00E14425" w:rsidRDefault="00267E80" w:rsidP="00B52927">
      <w:pPr>
        <w:shd w:val="clear" w:color="auto" w:fill="FFFFFF"/>
        <w:jc w:val="center"/>
        <w:rPr>
          <w:sz w:val="20"/>
          <w:szCs w:val="20"/>
        </w:rPr>
      </w:pPr>
      <w:r w:rsidRPr="00E14425">
        <w:rPr>
          <w:sz w:val="20"/>
          <w:szCs w:val="20"/>
        </w:rPr>
        <w:t>_____________________________________________________________________________</w:t>
      </w:r>
    </w:p>
    <w:p w14:paraId="650CE016"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 организации - Участника закупки)</w:t>
      </w:r>
    </w:p>
    <w:p w14:paraId="39FD9903" w14:textId="77777777" w:rsidR="00267E80" w:rsidRPr="00E14425" w:rsidRDefault="00267E80" w:rsidP="00B52927">
      <w:pPr>
        <w:shd w:val="clear" w:color="auto" w:fill="FFFFFF"/>
        <w:rPr>
          <w:sz w:val="20"/>
          <w:szCs w:val="20"/>
        </w:rPr>
      </w:pPr>
      <w:r w:rsidRPr="00E14425">
        <w:rPr>
          <w:spacing w:val="-6"/>
          <w:sz w:val="20"/>
          <w:szCs w:val="20"/>
        </w:rPr>
        <w:t>в лице _</w:t>
      </w:r>
      <w:r w:rsidRPr="00E14425">
        <w:rPr>
          <w:sz w:val="20"/>
          <w:szCs w:val="20"/>
        </w:rPr>
        <w:t>___________________________________________________________________________</w:t>
      </w:r>
    </w:p>
    <w:p w14:paraId="50E3ECF1"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w:t>
      </w:r>
      <w:r w:rsidR="00FE2021" w:rsidRPr="00E14425">
        <w:rPr>
          <w:i/>
          <w:iCs/>
          <w:spacing w:val="4"/>
          <w:sz w:val="20"/>
          <w:szCs w:val="20"/>
        </w:rPr>
        <w:t xml:space="preserve"> должности руководителя и его Ф.И.</w:t>
      </w:r>
      <w:r w:rsidRPr="00E14425">
        <w:rPr>
          <w:i/>
          <w:iCs/>
          <w:spacing w:val="4"/>
          <w:sz w:val="20"/>
          <w:szCs w:val="20"/>
        </w:rPr>
        <w:t>О)</w:t>
      </w:r>
    </w:p>
    <w:p w14:paraId="5305C61F" w14:textId="77777777" w:rsidR="00267E80" w:rsidRPr="00E14425" w:rsidRDefault="00267E80" w:rsidP="00B52927">
      <w:pPr>
        <w:shd w:val="clear" w:color="auto" w:fill="FFFFFF"/>
        <w:jc w:val="both"/>
        <w:rPr>
          <w:sz w:val="20"/>
          <w:szCs w:val="20"/>
        </w:rPr>
      </w:pPr>
      <w:r w:rsidRPr="00E14425">
        <w:rPr>
          <w:sz w:val="20"/>
          <w:szCs w:val="20"/>
        </w:rPr>
        <w:t>сообщает о согласии участвовать в</w:t>
      </w:r>
      <w:r w:rsidR="004F6E43" w:rsidRPr="00E14425">
        <w:rPr>
          <w:sz w:val="20"/>
          <w:szCs w:val="20"/>
        </w:rPr>
        <w:t xml:space="preserve"> открытом запросе </w:t>
      </w:r>
      <w:r w:rsidR="00734BA9" w:rsidRPr="00E14425">
        <w:rPr>
          <w:sz w:val="20"/>
          <w:szCs w:val="20"/>
        </w:rPr>
        <w:t>котировок в электронной форме</w:t>
      </w:r>
      <w:r w:rsidR="004F6E43" w:rsidRPr="00E14425">
        <w:rPr>
          <w:sz w:val="20"/>
          <w:szCs w:val="20"/>
        </w:rPr>
        <w:t xml:space="preserve"> </w:t>
      </w:r>
      <w:r w:rsidRPr="00E14425">
        <w:rPr>
          <w:sz w:val="20"/>
          <w:szCs w:val="20"/>
        </w:rPr>
        <w:t>на условиях, установлен</w:t>
      </w:r>
      <w:r w:rsidRPr="00E14425">
        <w:rPr>
          <w:spacing w:val="-1"/>
          <w:sz w:val="20"/>
          <w:szCs w:val="20"/>
        </w:rPr>
        <w:t>ных в указанных выше документах, и направляет настоящую заявку.</w:t>
      </w:r>
    </w:p>
    <w:p w14:paraId="1F8E74AC" w14:textId="054F9605" w:rsidR="00433566" w:rsidRDefault="00D3031F" w:rsidP="00B41E36">
      <w:pPr>
        <w:shd w:val="clear" w:color="auto" w:fill="FFFFFF"/>
        <w:tabs>
          <w:tab w:val="left" w:leader="underscore" w:pos="5472"/>
        </w:tabs>
        <w:suppressAutoHyphens/>
        <w:ind w:firstLine="709"/>
        <w:jc w:val="both"/>
        <w:rPr>
          <w:sz w:val="20"/>
          <w:szCs w:val="20"/>
          <w:lang w:eastAsia="ar-SA"/>
        </w:rPr>
      </w:pPr>
      <w:r w:rsidRPr="00E14425">
        <w:rPr>
          <w:sz w:val="20"/>
          <w:szCs w:val="20"/>
          <w:lang w:eastAsia="ar-SA"/>
        </w:rPr>
        <w:t xml:space="preserve">Мы согласны </w:t>
      </w:r>
      <w:r w:rsidR="00E3380E" w:rsidRPr="00E14425">
        <w:rPr>
          <w:sz w:val="20"/>
          <w:szCs w:val="20"/>
          <w:lang w:eastAsia="ar-SA"/>
        </w:rPr>
        <w:t>поставить товар</w:t>
      </w:r>
      <w:r w:rsidR="00936D68" w:rsidRPr="00E14425">
        <w:rPr>
          <w:sz w:val="20"/>
          <w:szCs w:val="20"/>
          <w:lang w:eastAsia="ar-SA"/>
        </w:rPr>
        <w:t>, предусмотренны</w:t>
      </w:r>
      <w:r w:rsidR="001E6DFD" w:rsidRPr="00E14425">
        <w:rPr>
          <w:sz w:val="20"/>
          <w:szCs w:val="20"/>
          <w:lang w:eastAsia="ar-SA"/>
        </w:rPr>
        <w:t>й</w:t>
      </w:r>
      <w:r w:rsidR="001B00EF" w:rsidRPr="00E14425">
        <w:rPr>
          <w:sz w:val="20"/>
          <w:szCs w:val="20"/>
          <w:lang w:eastAsia="ar-SA"/>
        </w:rPr>
        <w:t xml:space="preserve"> Приложением №1 «Техническое Задание» и Приложением №2 «</w:t>
      </w:r>
      <w:r w:rsidR="00E82172" w:rsidRPr="00E14425">
        <w:rPr>
          <w:sz w:val="20"/>
          <w:szCs w:val="20"/>
          <w:lang w:eastAsia="ar-SA"/>
        </w:rPr>
        <w:t xml:space="preserve">Проект </w:t>
      </w:r>
      <w:r w:rsidR="001B00EF" w:rsidRPr="00E14425">
        <w:rPr>
          <w:sz w:val="20"/>
          <w:szCs w:val="20"/>
          <w:lang w:eastAsia="ar-SA"/>
        </w:rPr>
        <w:t>Договор</w:t>
      </w:r>
      <w:r w:rsidR="00E82172" w:rsidRPr="00E14425">
        <w:rPr>
          <w:sz w:val="20"/>
          <w:szCs w:val="20"/>
          <w:lang w:eastAsia="ar-SA"/>
        </w:rPr>
        <w:t>а</w:t>
      </w:r>
      <w:r w:rsidR="001B00EF" w:rsidRPr="00E14425">
        <w:rPr>
          <w:sz w:val="20"/>
          <w:szCs w:val="20"/>
          <w:lang w:eastAsia="ar-SA"/>
        </w:rPr>
        <w:t>»</w:t>
      </w:r>
      <w:r w:rsidR="00267E80" w:rsidRPr="00E14425">
        <w:rPr>
          <w:sz w:val="20"/>
          <w:szCs w:val="20"/>
          <w:lang w:eastAsia="ar-SA"/>
        </w:rPr>
        <w:t xml:space="preserve"> </w:t>
      </w:r>
      <w:r w:rsidR="00734BA9" w:rsidRPr="00E14425">
        <w:rPr>
          <w:sz w:val="20"/>
          <w:szCs w:val="20"/>
          <w:lang w:eastAsia="ar-SA"/>
        </w:rPr>
        <w:t>открыт</w:t>
      </w:r>
      <w:r w:rsidR="001B00EF" w:rsidRPr="00E14425">
        <w:rPr>
          <w:sz w:val="20"/>
          <w:szCs w:val="20"/>
          <w:lang w:eastAsia="ar-SA"/>
        </w:rPr>
        <w:t>ого запроса</w:t>
      </w:r>
      <w:r w:rsidR="00734BA9" w:rsidRPr="00E14425">
        <w:rPr>
          <w:sz w:val="20"/>
          <w:szCs w:val="20"/>
          <w:lang w:eastAsia="ar-SA"/>
        </w:rPr>
        <w:t xml:space="preserve"> котировок в электронной форме</w:t>
      </w:r>
      <w:r w:rsidR="00267E80" w:rsidRPr="00E14425">
        <w:rPr>
          <w:sz w:val="20"/>
          <w:szCs w:val="20"/>
          <w:lang w:eastAsia="ar-SA"/>
        </w:rPr>
        <w:t xml:space="preserve"> в соответствии с требованиями закупочной документации и на условиях, которые мы представили в настоящем предложении:</w:t>
      </w:r>
    </w:p>
    <w:p w14:paraId="1CD800F7" w14:textId="0707E84F" w:rsidR="00BF38F5" w:rsidRDefault="00BF38F5" w:rsidP="00BF38F5">
      <w:pPr>
        <w:rPr>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
        <w:gridCol w:w="1984"/>
        <w:gridCol w:w="4066"/>
        <w:gridCol w:w="1263"/>
        <w:gridCol w:w="2532"/>
      </w:tblGrid>
      <w:tr w:rsidR="00BF38F5" w14:paraId="59A8792F" w14:textId="77777777" w:rsidTr="00211CCB">
        <w:trPr>
          <w:trHeight w:val="939"/>
        </w:trPr>
        <w:tc>
          <w:tcPr>
            <w:tcW w:w="419" w:type="dxa"/>
            <w:shd w:val="clear" w:color="auto" w:fill="FFFFFF"/>
            <w:tcMar>
              <w:top w:w="0" w:type="dxa"/>
              <w:left w:w="108" w:type="dxa"/>
              <w:bottom w:w="0" w:type="dxa"/>
              <w:right w:w="108" w:type="dxa"/>
            </w:tcMar>
            <w:vAlign w:val="center"/>
            <w:hideMark/>
          </w:tcPr>
          <w:p w14:paraId="1941BBAA" w14:textId="30B9DD80" w:rsidR="00DC1690" w:rsidRDefault="00BF38F5">
            <w:pPr>
              <w:jc w:val="center"/>
              <w:rPr>
                <w:b/>
                <w:bCs/>
                <w:color w:val="000000"/>
                <w:sz w:val="20"/>
                <w:szCs w:val="20"/>
              </w:rPr>
            </w:pPr>
            <w:r>
              <w:rPr>
                <w:b/>
                <w:bCs/>
                <w:color w:val="000000"/>
                <w:sz w:val="20"/>
                <w:szCs w:val="20"/>
              </w:rPr>
              <w:t xml:space="preserve">№ </w:t>
            </w:r>
          </w:p>
          <w:p w14:paraId="7C525D9A" w14:textId="1B25EEAA" w:rsidR="00BF38F5" w:rsidRDefault="00BF38F5">
            <w:pPr>
              <w:jc w:val="center"/>
              <w:rPr>
                <w:b/>
                <w:bCs/>
                <w:color w:val="000000"/>
                <w:sz w:val="20"/>
                <w:szCs w:val="20"/>
              </w:rPr>
            </w:pPr>
            <w:r>
              <w:rPr>
                <w:b/>
                <w:bCs/>
                <w:color w:val="000000"/>
                <w:sz w:val="20"/>
                <w:szCs w:val="20"/>
              </w:rPr>
              <w:t>п/п</w:t>
            </w:r>
          </w:p>
        </w:tc>
        <w:tc>
          <w:tcPr>
            <w:tcW w:w="1992" w:type="dxa"/>
            <w:shd w:val="clear" w:color="auto" w:fill="FFFFFF"/>
            <w:tcMar>
              <w:top w:w="0" w:type="dxa"/>
              <w:left w:w="108" w:type="dxa"/>
              <w:bottom w:w="0" w:type="dxa"/>
              <w:right w:w="108" w:type="dxa"/>
            </w:tcMar>
            <w:vAlign w:val="center"/>
            <w:hideMark/>
          </w:tcPr>
          <w:p w14:paraId="7EDDC7F0" w14:textId="1F9BA3B3" w:rsidR="00BF38F5" w:rsidRDefault="00BF38F5">
            <w:pPr>
              <w:jc w:val="center"/>
              <w:rPr>
                <w:b/>
                <w:bCs/>
                <w:color w:val="000000"/>
                <w:sz w:val="20"/>
                <w:szCs w:val="20"/>
              </w:rPr>
            </w:pPr>
            <w:r>
              <w:rPr>
                <w:b/>
                <w:bCs/>
                <w:color w:val="000000"/>
                <w:sz w:val="20"/>
                <w:szCs w:val="20"/>
              </w:rPr>
              <w:t xml:space="preserve">Наименование </w:t>
            </w:r>
            <w:r w:rsidR="005B0622">
              <w:rPr>
                <w:b/>
                <w:bCs/>
                <w:color w:val="000000"/>
                <w:sz w:val="20"/>
                <w:szCs w:val="20"/>
              </w:rPr>
              <w:t>товара</w:t>
            </w:r>
          </w:p>
        </w:tc>
        <w:tc>
          <w:tcPr>
            <w:tcW w:w="4112" w:type="dxa"/>
            <w:shd w:val="clear" w:color="auto" w:fill="FFFFFF"/>
            <w:tcMar>
              <w:top w:w="0" w:type="dxa"/>
              <w:left w:w="108" w:type="dxa"/>
              <w:bottom w:w="0" w:type="dxa"/>
              <w:right w:w="108" w:type="dxa"/>
            </w:tcMar>
            <w:vAlign w:val="center"/>
            <w:hideMark/>
          </w:tcPr>
          <w:p w14:paraId="1D4C5114" w14:textId="77777777" w:rsidR="00BF38F5" w:rsidRDefault="00BF38F5">
            <w:pPr>
              <w:jc w:val="center"/>
              <w:rPr>
                <w:b/>
                <w:bCs/>
                <w:color w:val="000000"/>
                <w:sz w:val="20"/>
                <w:szCs w:val="20"/>
              </w:rPr>
            </w:pPr>
            <w:r>
              <w:rPr>
                <w:b/>
                <w:bCs/>
                <w:color w:val="000000"/>
                <w:sz w:val="20"/>
                <w:szCs w:val="20"/>
              </w:rPr>
              <w:t>Технические характеристики</w:t>
            </w:r>
          </w:p>
        </w:tc>
        <w:tc>
          <w:tcPr>
            <w:tcW w:w="1275" w:type="dxa"/>
            <w:tcMar>
              <w:top w:w="0" w:type="dxa"/>
              <w:left w:w="108" w:type="dxa"/>
              <w:bottom w:w="0" w:type="dxa"/>
              <w:right w:w="108" w:type="dxa"/>
            </w:tcMar>
            <w:vAlign w:val="center"/>
            <w:hideMark/>
          </w:tcPr>
          <w:p w14:paraId="13CF2EBB" w14:textId="77777777" w:rsidR="00BF38F5" w:rsidRDefault="00BF38F5">
            <w:pPr>
              <w:jc w:val="center"/>
              <w:rPr>
                <w:b/>
                <w:bCs/>
                <w:color w:val="000000"/>
                <w:sz w:val="20"/>
                <w:szCs w:val="20"/>
              </w:rPr>
            </w:pPr>
            <w:r>
              <w:rPr>
                <w:b/>
                <w:bCs/>
                <w:color w:val="000000"/>
                <w:sz w:val="20"/>
                <w:szCs w:val="20"/>
              </w:rPr>
              <w:t>Кол-во, шт.</w:t>
            </w:r>
          </w:p>
        </w:tc>
        <w:tc>
          <w:tcPr>
            <w:tcW w:w="2550" w:type="dxa"/>
            <w:tcMar>
              <w:top w:w="0" w:type="dxa"/>
              <w:left w:w="108" w:type="dxa"/>
              <w:bottom w:w="0" w:type="dxa"/>
              <w:right w:w="108" w:type="dxa"/>
            </w:tcMar>
            <w:vAlign w:val="center"/>
            <w:hideMark/>
          </w:tcPr>
          <w:p w14:paraId="0E4073D5" w14:textId="77777777" w:rsidR="00BF38F5" w:rsidRDefault="00BF38F5">
            <w:pPr>
              <w:jc w:val="center"/>
              <w:rPr>
                <w:b/>
                <w:bCs/>
                <w:color w:val="000000"/>
                <w:sz w:val="20"/>
                <w:szCs w:val="20"/>
              </w:rPr>
            </w:pPr>
            <w:r>
              <w:rPr>
                <w:b/>
                <w:bCs/>
                <w:color w:val="000000"/>
                <w:sz w:val="20"/>
                <w:szCs w:val="20"/>
              </w:rPr>
              <w:t>Страна происхождения</w:t>
            </w:r>
          </w:p>
        </w:tc>
      </w:tr>
      <w:tr w:rsidR="00BF38F5" w14:paraId="1644666B" w14:textId="77777777" w:rsidTr="00445C71">
        <w:trPr>
          <w:trHeight w:val="249"/>
        </w:trPr>
        <w:tc>
          <w:tcPr>
            <w:tcW w:w="419" w:type="dxa"/>
            <w:shd w:val="clear" w:color="auto" w:fill="FFFFFF"/>
            <w:tcMar>
              <w:top w:w="0" w:type="dxa"/>
              <w:left w:w="108" w:type="dxa"/>
              <w:bottom w:w="0" w:type="dxa"/>
              <w:right w:w="108" w:type="dxa"/>
            </w:tcMar>
            <w:vAlign w:val="center"/>
            <w:hideMark/>
          </w:tcPr>
          <w:p w14:paraId="2F3DF2DE" w14:textId="77777777" w:rsidR="00BF38F5" w:rsidRDefault="00BF38F5" w:rsidP="001E6DFD">
            <w:pPr>
              <w:jc w:val="center"/>
              <w:rPr>
                <w:color w:val="000000"/>
                <w:sz w:val="20"/>
                <w:szCs w:val="20"/>
              </w:rPr>
            </w:pPr>
            <w:r>
              <w:rPr>
                <w:color w:val="000000"/>
                <w:sz w:val="20"/>
                <w:szCs w:val="20"/>
              </w:rPr>
              <w:t>1</w:t>
            </w:r>
          </w:p>
        </w:tc>
        <w:tc>
          <w:tcPr>
            <w:tcW w:w="1992" w:type="dxa"/>
            <w:shd w:val="clear" w:color="auto" w:fill="FFFFFF"/>
            <w:tcMar>
              <w:top w:w="0" w:type="dxa"/>
              <w:left w:w="108" w:type="dxa"/>
              <w:bottom w:w="0" w:type="dxa"/>
              <w:right w:w="108" w:type="dxa"/>
            </w:tcMar>
            <w:vAlign w:val="center"/>
          </w:tcPr>
          <w:p w14:paraId="769AEC9C" w14:textId="77777777" w:rsidR="00BF38F5" w:rsidRDefault="00BF38F5">
            <w:pPr>
              <w:rPr>
                <w:color w:val="000000"/>
                <w:sz w:val="20"/>
                <w:szCs w:val="20"/>
              </w:rPr>
            </w:pPr>
          </w:p>
        </w:tc>
        <w:tc>
          <w:tcPr>
            <w:tcW w:w="4112" w:type="dxa"/>
            <w:shd w:val="clear" w:color="auto" w:fill="FFFFFF"/>
            <w:tcMar>
              <w:top w:w="0" w:type="dxa"/>
              <w:left w:w="108" w:type="dxa"/>
              <w:bottom w:w="0" w:type="dxa"/>
              <w:right w:w="108" w:type="dxa"/>
            </w:tcMar>
          </w:tcPr>
          <w:p w14:paraId="30742531" w14:textId="77777777" w:rsidR="00BF38F5" w:rsidRDefault="00BF38F5">
            <w:pPr>
              <w:rPr>
                <w:sz w:val="20"/>
                <w:szCs w:val="20"/>
              </w:rPr>
            </w:pPr>
          </w:p>
        </w:tc>
        <w:tc>
          <w:tcPr>
            <w:tcW w:w="1275" w:type="dxa"/>
            <w:tcMar>
              <w:top w:w="0" w:type="dxa"/>
              <w:left w:w="108" w:type="dxa"/>
              <w:bottom w:w="0" w:type="dxa"/>
              <w:right w:w="108" w:type="dxa"/>
            </w:tcMar>
            <w:vAlign w:val="center"/>
          </w:tcPr>
          <w:p w14:paraId="72C3A0D7" w14:textId="77777777" w:rsidR="00BF38F5" w:rsidRDefault="00BF38F5">
            <w:pPr>
              <w:jc w:val="center"/>
              <w:rPr>
                <w:color w:val="000000"/>
                <w:sz w:val="20"/>
                <w:szCs w:val="20"/>
              </w:rPr>
            </w:pPr>
          </w:p>
        </w:tc>
        <w:tc>
          <w:tcPr>
            <w:tcW w:w="2550" w:type="dxa"/>
            <w:tcMar>
              <w:top w:w="0" w:type="dxa"/>
              <w:left w:w="108" w:type="dxa"/>
              <w:bottom w:w="0" w:type="dxa"/>
              <w:right w:w="108" w:type="dxa"/>
            </w:tcMar>
          </w:tcPr>
          <w:p w14:paraId="55FE425A" w14:textId="77777777" w:rsidR="00BF38F5" w:rsidRDefault="00BF38F5">
            <w:pPr>
              <w:jc w:val="center"/>
              <w:rPr>
                <w:color w:val="000000"/>
                <w:sz w:val="20"/>
                <w:szCs w:val="20"/>
              </w:rPr>
            </w:pPr>
          </w:p>
        </w:tc>
      </w:tr>
      <w:tr w:rsidR="00BF38F5" w14:paraId="40C662BA" w14:textId="77777777" w:rsidTr="00445C71">
        <w:trPr>
          <w:trHeight w:val="157"/>
        </w:trPr>
        <w:tc>
          <w:tcPr>
            <w:tcW w:w="419" w:type="dxa"/>
            <w:shd w:val="clear" w:color="auto" w:fill="FFFFFF"/>
            <w:tcMar>
              <w:top w:w="0" w:type="dxa"/>
              <w:left w:w="108" w:type="dxa"/>
              <w:bottom w:w="0" w:type="dxa"/>
              <w:right w:w="108" w:type="dxa"/>
            </w:tcMar>
            <w:vAlign w:val="center"/>
          </w:tcPr>
          <w:p w14:paraId="5919C3AD" w14:textId="55D4DF66" w:rsidR="00BF38F5" w:rsidRDefault="00211CCB" w:rsidP="00211CCB">
            <w:pPr>
              <w:jc w:val="center"/>
              <w:rPr>
                <w:color w:val="000000"/>
                <w:sz w:val="20"/>
                <w:szCs w:val="20"/>
              </w:rPr>
            </w:pPr>
            <w:r>
              <w:rPr>
                <w:color w:val="000000"/>
                <w:sz w:val="20"/>
                <w:szCs w:val="20"/>
              </w:rPr>
              <w:t>…</w:t>
            </w:r>
          </w:p>
        </w:tc>
        <w:tc>
          <w:tcPr>
            <w:tcW w:w="1992" w:type="dxa"/>
            <w:shd w:val="clear" w:color="auto" w:fill="FFFFFF"/>
            <w:tcMar>
              <w:top w:w="0" w:type="dxa"/>
              <w:left w:w="108" w:type="dxa"/>
              <w:bottom w:w="0" w:type="dxa"/>
              <w:right w:w="108" w:type="dxa"/>
            </w:tcMar>
            <w:vAlign w:val="center"/>
          </w:tcPr>
          <w:p w14:paraId="4C74B583" w14:textId="77777777" w:rsidR="00BF38F5" w:rsidRDefault="00BF38F5">
            <w:pPr>
              <w:rPr>
                <w:color w:val="000000"/>
                <w:sz w:val="20"/>
                <w:szCs w:val="20"/>
              </w:rPr>
            </w:pPr>
          </w:p>
        </w:tc>
        <w:tc>
          <w:tcPr>
            <w:tcW w:w="4112" w:type="dxa"/>
            <w:shd w:val="clear" w:color="auto" w:fill="FFFFFF"/>
            <w:tcMar>
              <w:top w:w="0" w:type="dxa"/>
              <w:left w:w="108" w:type="dxa"/>
              <w:bottom w:w="0" w:type="dxa"/>
              <w:right w:w="108" w:type="dxa"/>
            </w:tcMar>
          </w:tcPr>
          <w:p w14:paraId="3464517C" w14:textId="77777777" w:rsidR="00BF38F5" w:rsidRDefault="00BF38F5">
            <w:pPr>
              <w:rPr>
                <w:sz w:val="20"/>
                <w:szCs w:val="20"/>
              </w:rPr>
            </w:pPr>
          </w:p>
        </w:tc>
        <w:tc>
          <w:tcPr>
            <w:tcW w:w="1275" w:type="dxa"/>
            <w:tcMar>
              <w:top w:w="0" w:type="dxa"/>
              <w:left w:w="108" w:type="dxa"/>
              <w:bottom w:w="0" w:type="dxa"/>
              <w:right w:w="108" w:type="dxa"/>
            </w:tcMar>
            <w:vAlign w:val="center"/>
          </w:tcPr>
          <w:p w14:paraId="0796D54C" w14:textId="77777777" w:rsidR="00BF38F5" w:rsidRDefault="00BF38F5">
            <w:pPr>
              <w:jc w:val="center"/>
              <w:rPr>
                <w:color w:val="000000"/>
                <w:sz w:val="20"/>
                <w:szCs w:val="20"/>
              </w:rPr>
            </w:pPr>
          </w:p>
        </w:tc>
        <w:tc>
          <w:tcPr>
            <w:tcW w:w="2550" w:type="dxa"/>
            <w:tcMar>
              <w:top w:w="0" w:type="dxa"/>
              <w:left w:w="108" w:type="dxa"/>
              <w:bottom w:w="0" w:type="dxa"/>
              <w:right w:w="108" w:type="dxa"/>
            </w:tcMar>
          </w:tcPr>
          <w:p w14:paraId="40817085" w14:textId="77777777" w:rsidR="00BF38F5" w:rsidRDefault="00BF38F5">
            <w:pPr>
              <w:jc w:val="center"/>
              <w:rPr>
                <w:color w:val="000000"/>
                <w:sz w:val="20"/>
                <w:szCs w:val="20"/>
              </w:rPr>
            </w:pPr>
          </w:p>
        </w:tc>
      </w:tr>
    </w:tbl>
    <w:p w14:paraId="036BA93D" w14:textId="77777777" w:rsidR="00903195" w:rsidRPr="00106D42" w:rsidRDefault="00903195" w:rsidP="006A4F56">
      <w:pPr>
        <w:shd w:val="clear" w:color="auto" w:fill="FFFFFF"/>
        <w:tabs>
          <w:tab w:val="left" w:leader="underscore" w:pos="5472"/>
        </w:tabs>
        <w:suppressAutoHyphens/>
        <w:jc w:val="both"/>
        <w:rPr>
          <w:sz w:val="20"/>
          <w:szCs w:val="20"/>
          <w:lang w:eastAsia="ar-SA"/>
        </w:rPr>
      </w:pPr>
    </w:p>
    <w:p w14:paraId="34AC84BC"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ИНСТРУКЦИИ ПО ЗАПОЛНЕНИЮ:</w:t>
      </w:r>
    </w:p>
    <w:p w14:paraId="596CE54E"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1. Данные инструкции не следует воспроизводить в документах, подготовленных участником закупки.</w:t>
      </w:r>
    </w:p>
    <w:p w14:paraId="41A5C657"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2.Данная форма заполняется в соответствии с Приложением №1 Техническое задание.</w:t>
      </w:r>
    </w:p>
    <w:p w14:paraId="0FB6CBC1"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 xml:space="preserve">3.Предоставляемые участником закупки конкретные показатели поставляемого товара (используемого товара) должны быть четкими, однозначными и не допускать двусмысленного толкования. Конкретные показатели поставляемого товара (используемого товара) предоставляются в отношении каждого вида (типа) поставляемого товара (используемого товара), предусмотренного документацией открытого запроса котировок. </w:t>
      </w:r>
    </w:p>
    <w:p w14:paraId="72B35DE9"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4.Конкретные показатели, предлагаемые участником закупки, не должны сопровождаться словами «не более», «не менее», «не выше».</w:t>
      </w:r>
    </w:p>
    <w:p w14:paraId="096CBCFE" w14:textId="47CD5ED0" w:rsid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В случаях, когда в документации открытого запроса котировок</w:t>
      </w:r>
      <w:r w:rsidR="001E6DFD">
        <w:rPr>
          <w:i/>
          <w:color w:val="000000" w:themeColor="text1"/>
          <w:sz w:val="16"/>
          <w:szCs w:val="16"/>
        </w:rPr>
        <w:t xml:space="preserve"> в электронной форме</w:t>
      </w:r>
      <w:r w:rsidRPr="00AF2D06">
        <w:rPr>
          <w:i/>
          <w:color w:val="000000" w:themeColor="text1"/>
          <w:sz w:val="16"/>
          <w:szCs w:val="16"/>
        </w:rPr>
        <w:t xml:space="preserve"> указано минимальное значение показателя, которое сопровождается словами «не менее», «не выше», участник закупки в своей заявке при указании конкретных показателей должен указать конкретное значение такого показателя (без слов «не менее», «не выше»), которое должно быть равно или больше минимального значения показателя, установленного документацией открытого запроса котировок.</w:t>
      </w:r>
    </w:p>
    <w:p w14:paraId="65917A55" w14:textId="3C00E562" w:rsidR="00267E80" w:rsidRPr="001B1130" w:rsidRDefault="00267E80" w:rsidP="00AF2D06">
      <w:pPr>
        <w:widowControl w:val="0"/>
        <w:shd w:val="clear" w:color="auto" w:fill="FFFFFF"/>
        <w:tabs>
          <w:tab w:val="left" w:pos="374"/>
        </w:tabs>
        <w:autoSpaceDE w:val="0"/>
        <w:autoSpaceDN w:val="0"/>
        <w:adjustRightInd w:val="0"/>
        <w:ind w:firstLine="709"/>
        <w:jc w:val="both"/>
        <w:rPr>
          <w:b/>
          <w:spacing w:val="3"/>
          <w:sz w:val="20"/>
          <w:szCs w:val="20"/>
        </w:rPr>
      </w:pPr>
      <w:r w:rsidRPr="001B1130">
        <w:rPr>
          <w:spacing w:val="3"/>
          <w:sz w:val="20"/>
          <w:szCs w:val="20"/>
        </w:rPr>
        <w:t>Принадлежность к СМП:</w:t>
      </w:r>
      <w:r w:rsidR="008463D2" w:rsidRPr="001B1130">
        <w:rPr>
          <w:spacing w:val="3"/>
          <w:sz w:val="20"/>
          <w:szCs w:val="20"/>
        </w:rPr>
        <w:t xml:space="preserve"> </w:t>
      </w:r>
      <w:r w:rsidR="008463D2" w:rsidRPr="001B1130">
        <w:rPr>
          <w:b/>
          <w:spacing w:val="3"/>
          <w:sz w:val="20"/>
          <w:szCs w:val="20"/>
        </w:rPr>
        <w:t>ДА</w:t>
      </w:r>
    </w:p>
    <w:p w14:paraId="190EF0BD" w14:textId="54B07558" w:rsidR="00267E80" w:rsidRPr="000A6E1A" w:rsidRDefault="00267E80" w:rsidP="00B52927">
      <w:pPr>
        <w:shd w:val="clear" w:color="auto" w:fill="FFFFFF"/>
        <w:tabs>
          <w:tab w:val="left" w:pos="2196"/>
        </w:tabs>
        <w:ind w:firstLine="709"/>
        <w:jc w:val="both"/>
        <w:rPr>
          <w:sz w:val="20"/>
          <w:szCs w:val="20"/>
        </w:rPr>
      </w:pPr>
      <w:r w:rsidRPr="00646C1E">
        <w:rPr>
          <w:spacing w:val="3"/>
          <w:sz w:val="20"/>
          <w:szCs w:val="20"/>
        </w:rPr>
        <w:t>Мы ознако</w:t>
      </w:r>
      <w:r w:rsidR="00584437" w:rsidRPr="00646C1E">
        <w:rPr>
          <w:spacing w:val="3"/>
          <w:sz w:val="20"/>
          <w:szCs w:val="20"/>
        </w:rPr>
        <w:t xml:space="preserve">млены с </w:t>
      </w:r>
      <w:r w:rsidR="00BF38F5" w:rsidRPr="00646C1E">
        <w:rPr>
          <w:spacing w:val="3"/>
          <w:sz w:val="20"/>
          <w:szCs w:val="20"/>
        </w:rPr>
        <w:t>материалами технического</w:t>
      </w:r>
      <w:r w:rsidR="000705F6" w:rsidRPr="00646C1E">
        <w:rPr>
          <w:spacing w:val="3"/>
          <w:sz w:val="20"/>
          <w:szCs w:val="20"/>
        </w:rPr>
        <w:t xml:space="preserve"> задания</w:t>
      </w:r>
      <w:r w:rsidRPr="00646C1E">
        <w:rPr>
          <w:spacing w:val="-1"/>
          <w:sz w:val="20"/>
          <w:szCs w:val="20"/>
        </w:rPr>
        <w:t xml:space="preserve">, влияющими на </w:t>
      </w:r>
      <w:r w:rsidRPr="000A6E1A">
        <w:rPr>
          <w:spacing w:val="-1"/>
          <w:sz w:val="20"/>
          <w:szCs w:val="20"/>
        </w:rPr>
        <w:t xml:space="preserve">стоимость </w:t>
      </w:r>
      <w:r w:rsidR="00AF2D06">
        <w:rPr>
          <w:spacing w:val="-1"/>
          <w:sz w:val="20"/>
          <w:szCs w:val="20"/>
        </w:rPr>
        <w:t>товара</w:t>
      </w:r>
      <w:r w:rsidRPr="000A6E1A">
        <w:rPr>
          <w:spacing w:val="-1"/>
          <w:sz w:val="20"/>
          <w:szCs w:val="20"/>
        </w:rPr>
        <w:t>.</w:t>
      </w:r>
    </w:p>
    <w:p w14:paraId="485A9226" w14:textId="5130772F" w:rsidR="00BF38F5" w:rsidRPr="00646C1E" w:rsidRDefault="00267E80" w:rsidP="00BF38F5">
      <w:pPr>
        <w:shd w:val="clear" w:color="auto" w:fill="FFFFFF"/>
        <w:tabs>
          <w:tab w:val="left" w:pos="2131"/>
        </w:tabs>
        <w:ind w:firstLine="709"/>
        <w:jc w:val="both"/>
        <w:rPr>
          <w:sz w:val="20"/>
          <w:szCs w:val="20"/>
        </w:rPr>
      </w:pPr>
      <w:r w:rsidRPr="000A6E1A">
        <w:rPr>
          <w:spacing w:val="4"/>
          <w:sz w:val="20"/>
          <w:szCs w:val="20"/>
        </w:rPr>
        <w:t xml:space="preserve">Мы согласны с тем, </w:t>
      </w:r>
      <w:r w:rsidR="00BF38F5" w:rsidRPr="000A6E1A">
        <w:rPr>
          <w:spacing w:val="4"/>
          <w:sz w:val="20"/>
          <w:szCs w:val="20"/>
        </w:rPr>
        <w:t>что в случае, если</w:t>
      </w:r>
      <w:r w:rsidRPr="000A6E1A">
        <w:rPr>
          <w:spacing w:val="4"/>
          <w:sz w:val="20"/>
          <w:szCs w:val="20"/>
        </w:rPr>
        <w:t xml:space="preserve"> нами не были учтены ка</w:t>
      </w:r>
      <w:r w:rsidRPr="000A6E1A">
        <w:rPr>
          <w:spacing w:val="7"/>
          <w:sz w:val="20"/>
          <w:szCs w:val="20"/>
        </w:rPr>
        <w:t xml:space="preserve">кие-либо </w:t>
      </w:r>
      <w:r w:rsidRPr="000A6E1A">
        <w:rPr>
          <w:sz w:val="20"/>
          <w:szCs w:val="20"/>
        </w:rPr>
        <w:t xml:space="preserve">расценки на </w:t>
      </w:r>
      <w:r w:rsidR="00BF38F5">
        <w:rPr>
          <w:sz w:val="20"/>
          <w:szCs w:val="20"/>
        </w:rPr>
        <w:t>поставку товара</w:t>
      </w:r>
      <w:r w:rsidR="00646C1E" w:rsidRPr="000A6E1A">
        <w:rPr>
          <w:sz w:val="20"/>
          <w:szCs w:val="20"/>
        </w:rPr>
        <w:t xml:space="preserve"> </w:t>
      </w:r>
      <w:r w:rsidRPr="000A6E1A">
        <w:rPr>
          <w:sz w:val="20"/>
          <w:szCs w:val="20"/>
        </w:rPr>
        <w:t>по предмет</w:t>
      </w:r>
      <w:r w:rsidR="00AB1830" w:rsidRPr="000A6E1A">
        <w:rPr>
          <w:sz w:val="20"/>
          <w:szCs w:val="20"/>
        </w:rPr>
        <w:t>у открытого запроса котировок</w:t>
      </w:r>
      <w:r w:rsidR="000705F6" w:rsidRPr="000A6E1A">
        <w:rPr>
          <w:sz w:val="20"/>
          <w:szCs w:val="20"/>
        </w:rPr>
        <w:t xml:space="preserve"> в электронной форме,</w:t>
      </w:r>
      <w:r w:rsidRPr="000A6E1A">
        <w:rPr>
          <w:sz w:val="20"/>
          <w:szCs w:val="20"/>
        </w:rPr>
        <w:t xml:space="preserve"> </w:t>
      </w:r>
      <w:r w:rsidR="00BF38F5">
        <w:rPr>
          <w:sz w:val="20"/>
          <w:szCs w:val="20"/>
        </w:rPr>
        <w:t xml:space="preserve">поставка данного товара будет </w:t>
      </w:r>
      <w:r w:rsidR="00625807">
        <w:rPr>
          <w:sz w:val="20"/>
          <w:szCs w:val="20"/>
        </w:rPr>
        <w:t>выполнена</w:t>
      </w:r>
      <w:r w:rsidR="00BF38F5">
        <w:rPr>
          <w:sz w:val="20"/>
          <w:szCs w:val="20"/>
        </w:rPr>
        <w:t xml:space="preserve"> в любом случае в </w:t>
      </w:r>
      <w:r w:rsidR="00BF38F5" w:rsidRPr="00646C1E">
        <w:rPr>
          <w:sz w:val="20"/>
          <w:szCs w:val="20"/>
        </w:rPr>
        <w:t>соответствии с техническим заданием, в пределах предлагаемой нами стоимости договора.</w:t>
      </w:r>
    </w:p>
    <w:p w14:paraId="550F5FA4" w14:textId="77777777" w:rsidR="000C0024" w:rsidRPr="001B1130" w:rsidRDefault="000C0024" w:rsidP="00B52927">
      <w:pPr>
        <w:shd w:val="clear" w:color="auto" w:fill="FFFFFF"/>
        <w:tabs>
          <w:tab w:val="left" w:pos="2131"/>
        </w:tabs>
        <w:ind w:firstLine="709"/>
        <w:jc w:val="both"/>
        <w:rPr>
          <w:sz w:val="20"/>
          <w:szCs w:val="20"/>
        </w:rPr>
      </w:pPr>
      <w:r w:rsidRPr="005B0E61">
        <w:rPr>
          <w:sz w:val="20"/>
          <w:szCs w:val="20"/>
        </w:rPr>
        <w:t>Мы согласны с тем, что в случае, если нами</w:t>
      </w:r>
      <w:r w:rsidRPr="001B1130">
        <w:rPr>
          <w:sz w:val="20"/>
          <w:szCs w:val="20"/>
        </w:rPr>
        <w:t xml:space="preserve">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w:t>
      </w:r>
      <w:r w:rsidR="000705F6" w:rsidRPr="001B1130">
        <w:rPr>
          <w:sz w:val="20"/>
          <w:szCs w:val="20"/>
        </w:rPr>
        <w:t>котировок в электронной форме.</w:t>
      </w:r>
    </w:p>
    <w:p w14:paraId="49D50CE4" w14:textId="78791F30" w:rsidR="00267E80" w:rsidRPr="001B1130" w:rsidRDefault="00267E80" w:rsidP="00B52927">
      <w:pPr>
        <w:shd w:val="clear" w:color="auto" w:fill="FFFFFF"/>
        <w:tabs>
          <w:tab w:val="left" w:pos="2131"/>
        </w:tabs>
        <w:ind w:firstLine="709"/>
        <w:jc w:val="both"/>
        <w:rPr>
          <w:sz w:val="20"/>
          <w:szCs w:val="20"/>
        </w:rPr>
      </w:pPr>
      <w:r w:rsidRPr="001B1130">
        <w:rPr>
          <w:sz w:val="20"/>
          <w:szCs w:val="20"/>
        </w:rPr>
        <w:t>Если наш</w:t>
      </w:r>
      <w:r w:rsidR="0010592F">
        <w:rPr>
          <w:sz w:val="20"/>
          <w:szCs w:val="20"/>
        </w:rPr>
        <w:t>е</w:t>
      </w:r>
      <w:r w:rsidRPr="001B1130">
        <w:rPr>
          <w:sz w:val="20"/>
          <w:szCs w:val="20"/>
        </w:rPr>
        <w:t xml:space="preserve"> предложени</w:t>
      </w:r>
      <w:r w:rsidR="0010592F">
        <w:rPr>
          <w:sz w:val="20"/>
          <w:szCs w:val="20"/>
        </w:rPr>
        <w:t>е</w:t>
      </w:r>
      <w:r w:rsidRPr="001B1130">
        <w:rPr>
          <w:sz w:val="20"/>
          <w:szCs w:val="20"/>
        </w:rPr>
        <w:t>, изложенн</w:t>
      </w:r>
      <w:r w:rsidR="00484EC9">
        <w:rPr>
          <w:sz w:val="20"/>
          <w:szCs w:val="20"/>
        </w:rPr>
        <w:t>о</w:t>
      </w:r>
      <w:r w:rsidRPr="001B1130">
        <w:rPr>
          <w:sz w:val="20"/>
          <w:szCs w:val="20"/>
        </w:rPr>
        <w:t>е выше, буд</w:t>
      </w:r>
      <w:r w:rsidR="00484EC9">
        <w:rPr>
          <w:sz w:val="20"/>
          <w:szCs w:val="20"/>
        </w:rPr>
        <w:t>е</w:t>
      </w:r>
      <w:r w:rsidRPr="001B1130">
        <w:rPr>
          <w:sz w:val="20"/>
          <w:szCs w:val="20"/>
        </w:rPr>
        <w:t>т принят</w:t>
      </w:r>
      <w:r w:rsidR="00484EC9">
        <w:rPr>
          <w:sz w:val="20"/>
          <w:szCs w:val="20"/>
        </w:rPr>
        <w:t>о</w:t>
      </w:r>
      <w:r w:rsidRPr="001B1130">
        <w:rPr>
          <w:sz w:val="20"/>
          <w:szCs w:val="20"/>
        </w:rPr>
        <w:t xml:space="preserve">, мы берем </w:t>
      </w:r>
      <w:r w:rsidR="005B0E61">
        <w:rPr>
          <w:sz w:val="20"/>
          <w:szCs w:val="20"/>
        </w:rPr>
        <w:t xml:space="preserve">на себя обязательство </w:t>
      </w:r>
      <w:r w:rsidR="00195F08">
        <w:rPr>
          <w:sz w:val="20"/>
          <w:szCs w:val="20"/>
        </w:rPr>
        <w:t>поставить товар</w:t>
      </w:r>
      <w:r w:rsidRPr="000A6E1A">
        <w:rPr>
          <w:sz w:val="20"/>
          <w:szCs w:val="20"/>
        </w:rPr>
        <w:t xml:space="preserve"> в</w:t>
      </w:r>
      <w:r w:rsidRPr="001B1130">
        <w:rPr>
          <w:sz w:val="20"/>
          <w:szCs w:val="20"/>
        </w:rPr>
        <w:t xml:space="preserve"> соответствии с требов</w:t>
      </w:r>
      <w:r w:rsidR="00584437" w:rsidRPr="001B1130">
        <w:rPr>
          <w:sz w:val="20"/>
          <w:szCs w:val="20"/>
        </w:rPr>
        <w:t>аниями документации,</w:t>
      </w:r>
      <w:r w:rsidRPr="001B1130">
        <w:rPr>
          <w:sz w:val="20"/>
          <w:szCs w:val="20"/>
        </w:rPr>
        <w:t xml:space="preserve"> </w:t>
      </w:r>
      <w:r w:rsidR="000705F6" w:rsidRPr="001B1130">
        <w:rPr>
          <w:sz w:val="20"/>
          <w:szCs w:val="20"/>
        </w:rPr>
        <w:t xml:space="preserve">технического </w:t>
      </w:r>
      <w:r w:rsidR="00EF795B" w:rsidRPr="001B1130">
        <w:rPr>
          <w:sz w:val="20"/>
          <w:szCs w:val="20"/>
        </w:rPr>
        <w:t xml:space="preserve">задания </w:t>
      </w:r>
      <w:r w:rsidR="00EF795B" w:rsidRPr="00EF795B">
        <w:rPr>
          <w:sz w:val="20"/>
          <w:szCs w:val="20"/>
        </w:rPr>
        <w:t>и</w:t>
      </w:r>
      <w:r w:rsidR="00EA4C96">
        <w:rPr>
          <w:sz w:val="20"/>
          <w:szCs w:val="20"/>
        </w:rPr>
        <w:t xml:space="preserve"> согласно нашему предложению</w:t>
      </w:r>
      <w:r w:rsidRPr="001B1130">
        <w:rPr>
          <w:sz w:val="20"/>
          <w:szCs w:val="20"/>
        </w:rPr>
        <w:t>.</w:t>
      </w:r>
    </w:p>
    <w:p w14:paraId="0D5C5967" w14:textId="77777777" w:rsidR="00267E80" w:rsidRPr="001B1130" w:rsidRDefault="00267E80" w:rsidP="00195F08">
      <w:pPr>
        <w:shd w:val="clear" w:color="auto" w:fill="FFFFFF"/>
        <w:tabs>
          <w:tab w:val="left" w:pos="2131"/>
        </w:tabs>
        <w:ind w:firstLine="709"/>
        <w:jc w:val="both"/>
        <w:rPr>
          <w:spacing w:val="4"/>
          <w:sz w:val="20"/>
          <w:szCs w:val="20"/>
        </w:rPr>
      </w:pPr>
      <w:r w:rsidRPr="001B1130">
        <w:rPr>
          <w:spacing w:val="4"/>
          <w:sz w:val="20"/>
          <w:szCs w:val="20"/>
        </w:rPr>
        <w:t>Настоящей Заявкой подтверждаем, что против__________________________________________________________________________</w:t>
      </w:r>
    </w:p>
    <w:p w14:paraId="2ADE7E57" w14:textId="77777777" w:rsidR="00267E80" w:rsidRPr="001B1130" w:rsidRDefault="00267E80" w:rsidP="00B52927">
      <w:pPr>
        <w:shd w:val="clear" w:color="auto" w:fill="FFFFFF"/>
        <w:ind w:firstLine="709"/>
        <w:jc w:val="center"/>
        <w:rPr>
          <w:sz w:val="20"/>
          <w:szCs w:val="20"/>
        </w:rPr>
      </w:pPr>
      <w:r w:rsidRPr="001B1130">
        <w:rPr>
          <w:i/>
          <w:iCs/>
          <w:spacing w:val="4"/>
          <w:sz w:val="20"/>
          <w:szCs w:val="20"/>
        </w:rPr>
        <w:t>(наименование организации - Участника закупки)</w:t>
      </w:r>
    </w:p>
    <w:p w14:paraId="34A192BE" w14:textId="77777777" w:rsidR="00711D8E" w:rsidRPr="00101A99" w:rsidRDefault="00711D8E" w:rsidP="00711D8E">
      <w:pPr>
        <w:shd w:val="clear" w:color="auto" w:fill="FFFFFF"/>
        <w:tabs>
          <w:tab w:val="left" w:leader="underscore" w:pos="4745"/>
        </w:tabs>
        <w:ind w:left="142"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35875346" w14:textId="77777777" w:rsidR="00711D8E" w:rsidRPr="00101A99" w:rsidRDefault="00711D8E" w:rsidP="00711D8E">
      <w:pPr>
        <w:shd w:val="clear" w:color="auto" w:fill="FFFFFF"/>
        <w:tabs>
          <w:tab w:val="left" w:leader="underscore" w:pos="4745"/>
        </w:tabs>
        <w:ind w:left="142" w:firstLine="709"/>
        <w:jc w:val="both"/>
        <w:rPr>
          <w:sz w:val="20"/>
          <w:szCs w:val="20"/>
        </w:rPr>
      </w:pPr>
      <w:r w:rsidRPr="00101A99">
        <w:rPr>
          <w:sz w:val="20"/>
          <w:szCs w:val="20"/>
        </w:rPr>
        <w:lastRenderedPageBreak/>
        <w:t xml:space="preserve">На имущество __________________________ </w:t>
      </w:r>
      <w:r w:rsidRPr="00101A99">
        <w:rPr>
          <w:i/>
          <w:sz w:val="20"/>
          <w:szCs w:val="20"/>
        </w:rPr>
        <w:t>(указать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23926C83" w14:textId="77777777" w:rsidR="00711D8E" w:rsidRPr="00101A99" w:rsidRDefault="00711D8E" w:rsidP="00711D8E">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4359AD63" w14:textId="77777777" w:rsidR="00711D8E" w:rsidRPr="00101A99" w:rsidRDefault="00711D8E" w:rsidP="00711D8E">
      <w:pPr>
        <w:widowControl w:val="0"/>
        <w:ind w:left="142"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625D99F6" w14:textId="77777777" w:rsidR="00711D8E" w:rsidRPr="00101A99" w:rsidRDefault="00711D8E" w:rsidP="00711D8E">
      <w:pPr>
        <w:widowControl w:val="0"/>
        <w:ind w:left="142"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BE85AE5" w14:textId="77777777" w:rsidR="00711D8E" w:rsidRPr="00101A99" w:rsidRDefault="00711D8E" w:rsidP="00711D8E">
      <w:pPr>
        <w:autoSpaceDE w:val="0"/>
        <w:autoSpaceDN w:val="0"/>
        <w:adjustRightInd w:val="0"/>
        <w:spacing w:line="259" w:lineRule="auto"/>
        <w:ind w:left="142" w:firstLine="709"/>
        <w:jc w:val="both"/>
        <w:rPr>
          <w:sz w:val="20"/>
          <w:szCs w:val="20"/>
        </w:rPr>
      </w:pPr>
      <w:r>
        <w:rPr>
          <w:sz w:val="20"/>
          <w:szCs w:val="20"/>
        </w:rPr>
        <w:t xml:space="preserve"> </w:t>
      </w: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BF3C594" w14:textId="28C1FDDC" w:rsidR="00711D8E" w:rsidRDefault="00711D8E" w:rsidP="00711D8E">
      <w:pPr>
        <w:widowControl w:val="0"/>
        <w:ind w:left="142"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w:t>
      </w:r>
      <w:r w:rsidR="00625807">
        <w:rPr>
          <w:sz w:val="20"/>
          <w:szCs w:val="20"/>
        </w:rPr>
        <w:t>поставкой товара</w:t>
      </w:r>
      <w:r w:rsidRPr="000A6E1A">
        <w:rPr>
          <w:sz w:val="20"/>
          <w:szCs w:val="20"/>
        </w:rPr>
        <w:t>, яв</w:t>
      </w:r>
      <w:r w:rsidRPr="00101A99">
        <w:rPr>
          <w:sz w:val="20"/>
          <w:szCs w:val="20"/>
        </w:rPr>
        <w:t>ляющи</w:t>
      </w:r>
      <w:r w:rsidR="00251DDE">
        <w:rPr>
          <w:sz w:val="20"/>
          <w:szCs w:val="20"/>
        </w:rPr>
        <w:t>м</w:t>
      </w:r>
      <w:r w:rsidRPr="00101A99">
        <w:rPr>
          <w:sz w:val="20"/>
          <w:szCs w:val="20"/>
        </w:rPr>
        <w:t>ся объектом осуществляемой закупки.</w:t>
      </w:r>
    </w:p>
    <w:p w14:paraId="31EF960F" w14:textId="77777777" w:rsidR="00C04F62" w:rsidRPr="00711D8E" w:rsidRDefault="00C04F62" w:rsidP="00C04F62">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4F5C8860" w14:textId="77777777" w:rsidR="009A02C4" w:rsidRPr="001B1130" w:rsidRDefault="009A02C4" w:rsidP="00B52927">
      <w:pPr>
        <w:widowControl w:val="0"/>
        <w:ind w:firstLine="709"/>
        <w:jc w:val="both"/>
        <w:rPr>
          <w:sz w:val="20"/>
          <w:szCs w:val="20"/>
        </w:rPr>
      </w:pPr>
      <w:r w:rsidRPr="001B1130">
        <w:rPr>
          <w:sz w:val="20"/>
          <w:szCs w:val="20"/>
        </w:rPr>
        <w:t>Заключение договора, являющегося предметом процедуры закупки                             в соответствии с требованиями уведомления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 xml:space="preserve">, не является для __________________________ </w:t>
      </w:r>
      <w:r w:rsidRPr="001B1130">
        <w:rPr>
          <w:rFonts w:eastAsia="Arial"/>
          <w:i/>
          <w:color w:val="000000"/>
          <w:sz w:val="20"/>
          <w:szCs w:val="20"/>
          <w:lang w:eastAsia="ar-SA"/>
        </w:rPr>
        <w:t xml:space="preserve">(указать наименование участника закупки) </w:t>
      </w:r>
      <w:r w:rsidRPr="001B1130">
        <w:rPr>
          <w:sz w:val="20"/>
          <w:szCs w:val="20"/>
        </w:rPr>
        <w:t>сделкой с заинтересованностью и не требует одобрения в порядке, предусмотренном действующим законодательством.</w:t>
      </w:r>
    </w:p>
    <w:p w14:paraId="2BE8BD4B" w14:textId="77777777" w:rsidR="00267E80" w:rsidRPr="001B1130" w:rsidRDefault="00267E80" w:rsidP="00B52927">
      <w:pPr>
        <w:shd w:val="clear" w:color="auto" w:fill="FFFFFF"/>
        <w:tabs>
          <w:tab w:val="left" w:pos="1361"/>
        </w:tabs>
        <w:ind w:firstLine="709"/>
        <w:jc w:val="both"/>
        <w:rPr>
          <w:sz w:val="20"/>
          <w:szCs w:val="20"/>
        </w:rPr>
      </w:pPr>
      <w:r w:rsidRPr="001B113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1AB2A7BC" w14:textId="3A2E9B84" w:rsidR="00267E80" w:rsidRPr="001B1130" w:rsidRDefault="00267E80" w:rsidP="00B52927">
      <w:pPr>
        <w:shd w:val="clear" w:color="auto" w:fill="FFFFFF"/>
        <w:ind w:firstLine="709"/>
        <w:jc w:val="both"/>
        <w:rPr>
          <w:sz w:val="20"/>
          <w:szCs w:val="20"/>
        </w:rPr>
      </w:pPr>
      <w:r w:rsidRPr="001B1130">
        <w:rPr>
          <w:sz w:val="20"/>
          <w:szCs w:val="20"/>
        </w:rPr>
        <w:t>В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признан</w:t>
      </w:r>
      <w:r w:rsidR="00484EC9">
        <w:rPr>
          <w:sz w:val="20"/>
          <w:szCs w:val="20"/>
        </w:rPr>
        <w:t>о</w:t>
      </w:r>
      <w:r w:rsidRPr="001B1130">
        <w:rPr>
          <w:sz w:val="20"/>
          <w:szCs w:val="20"/>
        </w:rPr>
        <w:t xml:space="preserve"> лучшим, мы берем на себя обязательств</w:t>
      </w:r>
      <w:r w:rsidR="00484EC9">
        <w:rPr>
          <w:sz w:val="20"/>
          <w:szCs w:val="20"/>
        </w:rPr>
        <w:t>о</w:t>
      </w:r>
      <w:r w:rsidRPr="001B1130">
        <w:rPr>
          <w:sz w:val="20"/>
          <w:szCs w:val="20"/>
        </w:rPr>
        <w:t xml:space="preserve"> подписать договор с АО «ЛЕНМОРНИИПРОЕКТ» </w:t>
      </w:r>
      <w:r w:rsidRPr="000A6E1A">
        <w:rPr>
          <w:sz w:val="20"/>
          <w:szCs w:val="20"/>
        </w:rPr>
        <w:t xml:space="preserve">на </w:t>
      </w:r>
      <w:r w:rsidR="00625807">
        <w:rPr>
          <w:sz w:val="20"/>
          <w:szCs w:val="20"/>
        </w:rPr>
        <w:t>поставку товара</w:t>
      </w:r>
      <w:r w:rsidRPr="000A6E1A">
        <w:rPr>
          <w:sz w:val="20"/>
          <w:szCs w:val="20"/>
        </w:rPr>
        <w:t xml:space="preserve"> в соответствии</w:t>
      </w:r>
      <w:r w:rsidRPr="001B1130">
        <w:rPr>
          <w:sz w:val="20"/>
          <w:szCs w:val="20"/>
        </w:rPr>
        <w:t xml:space="preserve"> с требованиями документации и услови</w:t>
      </w:r>
      <w:r w:rsidR="003947B2">
        <w:rPr>
          <w:sz w:val="20"/>
          <w:szCs w:val="20"/>
        </w:rPr>
        <w:t>ями нашего предложения</w:t>
      </w:r>
      <w:r w:rsidRPr="001B1130">
        <w:rPr>
          <w:sz w:val="20"/>
          <w:szCs w:val="20"/>
        </w:rPr>
        <w:t>.</w:t>
      </w:r>
    </w:p>
    <w:p w14:paraId="2BFC5A22" w14:textId="03B7EE28" w:rsidR="00D233B8" w:rsidRDefault="00267E80" w:rsidP="00211CCB">
      <w:pPr>
        <w:shd w:val="clear" w:color="auto" w:fill="FFFFFF"/>
        <w:tabs>
          <w:tab w:val="left" w:pos="1447"/>
        </w:tabs>
        <w:ind w:firstLine="709"/>
        <w:jc w:val="both"/>
        <w:rPr>
          <w:sz w:val="20"/>
          <w:szCs w:val="20"/>
        </w:rPr>
      </w:pPr>
      <w:r w:rsidRPr="001B1130">
        <w:rPr>
          <w:sz w:val="20"/>
          <w:szCs w:val="20"/>
        </w:rPr>
        <w:t>В том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лучшим после предложени</w:t>
      </w:r>
      <w:r w:rsidR="00484EC9">
        <w:rPr>
          <w:sz w:val="20"/>
          <w:szCs w:val="20"/>
        </w:rPr>
        <w:t>я</w:t>
      </w:r>
      <w:r w:rsidRPr="001B1130">
        <w:rPr>
          <w:sz w:val="20"/>
          <w:szCs w:val="20"/>
        </w:rPr>
        <w:t xml:space="preserve"> победителя открытого запроса </w:t>
      </w:r>
      <w:r w:rsidR="00AB1830" w:rsidRPr="001B1130">
        <w:rPr>
          <w:sz w:val="20"/>
          <w:szCs w:val="20"/>
        </w:rPr>
        <w:t>котировок в электронной форме</w:t>
      </w:r>
      <w:r w:rsidRPr="001B1130">
        <w:rPr>
          <w:sz w:val="20"/>
          <w:szCs w:val="20"/>
        </w:rPr>
        <w:t xml:space="preserve">, а победитель открытого запроса </w:t>
      </w:r>
      <w:r w:rsidR="00AB1830" w:rsidRPr="001B1130">
        <w:rPr>
          <w:sz w:val="20"/>
          <w:szCs w:val="20"/>
        </w:rPr>
        <w:t>котировок в электронной форме</w:t>
      </w:r>
      <w:r w:rsidRPr="001B1130">
        <w:rPr>
          <w:sz w:val="20"/>
          <w:szCs w:val="20"/>
        </w:rPr>
        <w:t xml:space="preserve"> будет признан уклонившимся от заключения договора с заказчиком, мы обязуемся подписать данный договор на </w:t>
      </w:r>
      <w:r w:rsidR="00625807">
        <w:rPr>
          <w:sz w:val="20"/>
          <w:szCs w:val="20"/>
        </w:rPr>
        <w:t>поставку товара</w:t>
      </w:r>
      <w:r w:rsidRPr="001B1130">
        <w:rPr>
          <w:sz w:val="20"/>
          <w:szCs w:val="20"/>
        </w:rPr>
        <w:t xml:space="preserve"> в соответствии с требованиями документации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w:t>
      </w:r>
    </w:p>
    <w:p w14:paraId="0B1A8FBE" w14:textId="77777777" w:rsidR="00267E80" w:rsidRPr="001B1130" w:rsidRDefault="00267E80" w:rsidP="00B52927">
      <w:pPr>
        <w:pBdr>
          <w:bottom w:val="single" w:sz="12" w:space="1" w:color="auto"/>
        </w:pBdr>
        <w:shd w:val="clear" w:color="auto" w:fill="FFFFFF"/>
        <w:tabs>
          <w:tab w:val="left" w:pos="2297"/>
        </w:tabs>
        <w:ind w:firstLine="709"/>
        <w:jc w:val="both"/>
        <w:rPr>
          <w:sz w:val="20"/>
          <w:szCs w:val="20"/>
        </w:rPr>
      </w:pPr>
      <w:r w:rsidRPr="001B1130">
        <w:rPr>
          <w:sz w:val="20"/>
          <w:szCs w:val="20"/>
        </w:rPr>
        <w:t>Мы извещены о включении сведений о</w:t>
      </w:r>
    </w:p>
    <w:p w14:paraId="18E2307F" w14:textId="2349EA89" w:rsidR="00267E80" w:rsidRPr="001B1130" w:rsidRDefault="00267E80" w:rsidP="00B52927">
      <w:pPr>
        <w:shd w:val="clear" w:color="auto" w:fill="FFFFFF"/>
        <w:ind w:firstLine="709"/>
        <w:jc w:val="center"/>
        <w:rPr>
          <w:sz w:val="20"/>
          <w:szCs w:val="20"/>
        </w:rPr>
      </w:pPr>
      <w:r w:rsidRPr="001B1130">
        <w:rPr>
          <w:i/>
          <w:iCs/>
          <w:spacing w:val="5"/>
          <w:sz w:val="20"/>
          <w:szCs w:val="20"/>
        </w:rPr>
        <w:t xml:space="preserve">(наименование организации </w:t>
      </w:r>
      <w:r w:rsidR="00251DDE">
        <w:rPr>
          <w:spacing w:val="5"/>
          <w:sz w:val="20"/>
          <w:szCs w:val="20"/>
        </w:rPr>
        <w:t>–</w:t>
      </w:r>
      <w:r w:rsidRPr="001B1130">
        <w:rPr>
          <w:spacing w:val="5"/>
          <w:sz w:val="20"/>
          <w:szCs w:val="20"/>
        </w:rPr>
        <w:t xml:space="preserve"> </w:t>
      </w:r>
      <w:r w:rsidRPr="001B1130">
        <w:rPr>
          <w:i/>
          <w:iCs/>
          <w:spacing w:val="5"/>
          <w:sz w:val="20"/>
          <w:szCs w:val="20"/>
        </w:rPr>
        <w:t>Участника закупки)</w:t>
      </w:r>
    </w:p>
    <w:p w14:paraId="386B2DA3" w14:textId="77777777" w:rsidR="00267E80" w:rsidRPr="001B1130" w:rsidRDefault="00267E80" w:rsidP="00B52927">
      <w:pPr>
        <w:shd w:val="clear" w:color="auto" w:fill="FFFFFF"/>
        <w:tabs>
          <w:tab w:val="left" w:pos="1447"/>
        </w:tabs>
        <w:ind w:firstLine="709"/>
        <w:jc w:val="both"/>
        <w:rPr>
          <w:sz w:val="20"/>
          <w:szCs w:val="20"/>
        </w:rPr>
      </w:pPr>
      <w:r w:rsidRPr="001B1130">
        <w:rPr>
          <w:spacing w:val="-2"/>
          <w:sz w:val="20"/>
          <w:szCs w:val="20"/>
        </w:rPr>
        <w:t xml:space="preserve">в Реестр недобросовестных поставщиков в случае нашего уклонения от </w:t>
      </w:r>
      <w:r w:rsidRPr="001B1130">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02C29438" w14:textId="77777777" w:rsidR="00267E80" w:rsidRPr="001B1130" w:rsidRDefault="00267E80" w:rsidP="00B52927">
      <w:pPr>
        <w:pBdr>
          <w:bottom w:val="single" w:sz="12" w:space="1" w:color="auto"/>
        </w:pBdr>
        <w:shd w:val="clear" w:color="auto" w:fill="FFFFFF"/>
        <w:ind w:firstLine="709"/>
        <w:jc w:val="both"/>
        <w:rPr>
          <w:spacing w:val="-6"/>
          <w:sz w:val="20"/>
          <w:szCs w:val="20"/>
        </w:rPr>
      </w:pPr>
      <w:r w:rsidRPr="001B1130">
        <w:rPr>
          <w:spacing w:val="-7"/>
          <w:sz w:val="20"/>
          <w:szCs w:val="20"/>
        </w:rPr>
        <w:t>Сообщаем, что для оперативного уведомления нас по вопро</w:t>
      </w:r>
      <w:r w:rsidRPr="001B1130">
        <w:rPr>
          <w:spacing w:val="-5"/>
          <w:sz w:val="20"/>
          <w:szCs w:val="20"/>
        </w:rPr>
        <w:t xml:space="preserve">сам организационного характера и взаимодействия с заказчиком </w:t>
      </w:r>
      <w:r w:rsidRPr="001B1130">
        <w:rPr>
          <w:spacing w:val="-6"/>
          <w:sz w:val="20"/>
          <w:szCs w:val="20"/>
        </w:rPr>
        <w:t>нами уполномочен</w:t>
      </w:r>
    </w:p>
    <w:p w14:paraId="51CB3325" w14:textId="43113BE9" w:rsidR="00267E80" w:rsidRPr="001B1130" w:rsidRDefault="008F642E" w:rsidP="00B52927">
      <w:pPr>
        <w:shd w:val="clear" w:color="auto" w:fill="FFFFFF"/>
        <w:ind w:firstLine="709"/>
        <w:jc w:val="center"/>
        <w:rPr>
          <w:sz w:val="20"/>
          <w:szCs w:val="20"/>
        </w:rPr>
      </w:pPr>
      <w:r>
        <w:rPr>
          <w:i/>
          <w:iCs/>
          <w:spacing w:val="3"/>
          <w:sz w:val="20"/>
          <w:szCs w:val="20"/>
        </w:rPr>
        <w:t>(Ф.И.</w:t>
      </w:r>
      <w:r w:rsidR="00267E80" w:rsidRPr="001B1130">
        <w:rPr>
          <w:i/>
          <w:iCs/>
          <w:spacing w:val="3"/>
          <w:sz w:val="20"/>
          <w:szCs w:val="20"/>
        </w:rPr>
        <w:t xml:space="preserve">О., телефон работника организации </w:t>
      </w:r>
      <w:r w:rsidR="00251DDE">
        <w:rPr>
          <w:i/>
          <w:iCs/>
          <w:spacing w:val="3"/>
          <w:sz w:val="20"/>
          <w:szCs w:val="20"/>
        </w:rPr>
        <w:t>–</w:t>
      </w:r>
      <w:r w:rsidR="00267E80" w:rsidRPr="001B1130">
        <w:rPr>
          <w:i/>
          <w:iCs/>
          <w:spacing w:val="3"/>
          <w:sz w:val="20"/>
          <w:szCs w:val="20"/>
        </w:rPr>
        <w:t xml:space="preserve"> Участника закупки)</w:t>
      </w:r>
    </w:p>
    <w:p w14:paraId="7B75E2D6" w14:textId="77777777" w:rsidR="00267E80" w:rsidRPr="001B1130" w:rsidRDefault="00267E80" w:rsidP="00B52927">
      <w:pPr>
        <w:shd w:val="clear" w:color="auto" w:fill="FFFFFF"/>
        <w:ind w:firstLine="709"/>
        <w:jc w:val="both"/>
        <w:rPr>
          <w:sz w:val="20"/>
          <w:szCs w:val="20"/>
        </w:rPr>
      </w:pPr>
      <w:r w:rsidRPr="001B1130">
        <w:rPr>
          <w:spacing w:val="3"/>
          <w:sz w:val="20"/>
          <w:szCs w:val="20"/>
        </w:rPr>
        <w:lastRenderedPageBreak/>
        <w:t xml:space="preserve">Все сведения о проведении </w:t>
      </w:r>
      <w:r w:rsidRPr="001B1130">
        <w:rPr>
          <w:sz w:val="20"/>
          <w:szCs w:val="20"/>
        </w:rPr>
        <w:t xml:space="preserve">открытого запроса </w:t>
      </w:r>
      <w:r w:rsidR="00AB1830" w:rsidRPr="001B1130">
        <w:rPr>
          <w:sz w:val="20"/>
          <w:szCs w:val="20"/>
        </w:rPr>
        <w:t>котировок в электронной форме</w:t>
      </w:r>
      <w:r w:rsidRPr="001B1130">
        <w:rPr>
          <w:spacing w:val="3"/>
          <w:sz w:val="20"/>
          <w:szCs w:val="20"/>
        </w:rPr>
        <w:t xml:space="preserve"> просим сообщать уполно</w:t>
      </w:r>
      <w:r w:rsidRPr="001B1130">
        <w:rPr>
          <w:spacing w:val="2"/>
          <w:sz w:val="20"/>
          <w:szCs w:val="20"/>
        </w:rPr>
        <w:t>моченному лицу.</w:t>
      </w:r>
    </w:p>
    <w:p w14:paraId="748C281F" w14:textId="77777777" w:rsidR="00267E80" w:rsidRPr="001B1130" w:rsidRDefault="00267E80" w:rsidP="00B52927">
      <w:pPr>
        <w:shd w:val="clear" w:color="auto" w:fill="FFFFFF"/>
        <w:ind w:firstLine="709"/>
        <w:jc w:val="both"/>
        <w:rPr>
          <w:sz w:val="20"/>
          <w:szCs w:val="20"/>
        </w:rPr>
      </w:pPr>
      <w:r w:rsidRPr="001B1130">
        <w:rPr>
          <w:spacing w:val="4"/>
          <w:sz w:val="20"/>
          <w:szCs w:val="20"/>
        </w:rPr>
        <w:t>Настоящая заявка действует до завершения процедуры прове</w:t>
      </w:r>
      <w:r w:rsidRPr="001B1130">
        <w:rPr>
          <w:spacing w:val="3"/>
          <w:sz w:val="20"/>
          <w:szCs w:val="20"/>
        </w:rPr>
        <w:t xml:space="preserve">дения </w:t>
      </w:r>
      <w:r w:rsidRPr="001B1130">
        <w:rPr>
          <w:sz w:val="20"/>
          <w:szCs w:val="20"/>
        </w:rPr>
        <w:t xml:space="preserve">открытого запроса </w:t>
      </w:r>
      <w:r w:rsidR="000705F6" w:rsidRPr="001B1130">
        <w:rPr>
          <w:sz w:val="20"/>
          <w:szCs w:val="20"/>
        </w:rPr>
        <w:t>котировок в электронной форме</w:t>
      </w:r>
      <w:r w:rsidRPr="001B1130">
        <w:rPr>
          <w:spacing w:val="3"/>
          <w:sz w:val="20"/>
          <w:szCs w:val="20"/>
        </w:rPr>
        <w:t>.</w:t>
      </w:r>
    </w:p>
    <w:p w14:paraId="3FEC1B2F" w14:textId="77777777" w:rsidR="00267E80" w:rsidRPr="001B1130" w:rsidRDefault="00267E80" w:rsidP="00B52927">
      <w:pPr>
        <w:shd w:val="clear" w:color="auto" w:fill="FFFFFF"/>
        <w:ind w:firstLine="709"/>
        <w:jc w:val="both"/>
        <w:rPr>
          <w:sz w:val="20"/>
          <w:szCs w:val="20"/>
        </w:rPr>
      </w:pPr>
      <w:r w:rsidRPr="001B1130">
        <w:rPr>
          <w:spacing w:val="4"/>
          <w:sz w:val="20"/>
          <w:szCs w:val="20"/>
        </w:rPr>
        <w:t>Наши юридический и фактический адреса:</w:t>
      </w:r>
    </w:p>
    <w:p w14:paraId="5FDB9F88" w14:textId="77777777" w:rsidR="00267E80" w:rsidRPr="001B1130" w:rsidRDefault="00267E80" w:rsidP="00B52927">
      <w:pPr>
        <w:shd w:val="clear" w:color="auto" w:fill="FFFFFF"/>
        <w:tabs>
          <w:tab w:val="left" w:pos="2290"/>
        </w:tabs>
        <w:ind w:firstLine="709"/>
        <w:jc w:val="both"/>
        <w:rPr>
          <w:spacing w:val="-13"/>
          <w:sz w:val="20"/>
          <w:szCs w:val="20"/>
        </w:rPr>
      </w:pPr>
      <w:r w:rsidRPr="001B1130">
        <w:rPr>
          <w:spacing w:val="-7"/>
          <w:sz w:val="20"/>
          <w:szCs w:val="20"/>
        </w:rPr>
        <w:t>___________________________________, телефон ____________</w:t>
      </w:r>
      <w:r w:rsidRPr="001B1130">
        <w:rPr>
          <w:spacing w:val="-8"/>
          <w:sz w:val="20"/>
          <w:szCs w:val="20"/>
        </w:rPr>
        <w:t>, факс ___________</w:t>
      </w:r>
      <w:r w:rsidRPr="001B1130">
        <w:rPr>
          <w:spacing w:val="-5"/>
          <w:sz w:val="20"/>
          <w:szCs w:val="20"/>
        </w:rPr>
        <w:t>, банковские реквизиты: ____________________________________________.</w:t>
      </w:r>
    </w:p>
    <w:p w14:paraId="07840CDC" w14:textId="77777777" w:rsidR="00267E80" w:rsidRPr="001B1130" w:rsidRDefault="00267E80" w:rsidP="00B52927">
      <w:pPr>
        <w:pBdr>
          <w:bottom w:val="single" w:sz="12" w:space="1" w:color="auto"/>
        </w:pBdr>
        <w:shd w:val="clear" w:color="auto" w:fill="FFFFFF"/>
        <w:tabs>
          <w:tab w:val="left" w:leader="underscore" w:pos="5472"/>
        </w:tabs>
        <w:jc w:val="both"/>
        <w:rPr>
          <w:sz w:val="20"/>
          <w:szCs w:val="20"/>
        </w:rPr>
      </w:pPr>
      <w:r w:rsidRPr="001B1130">
        <w:rPr>
          <w:sz w:val="20"/>
          <w:szCs w:val="20"/>
        </w:rPr>
        <w:t>Корреспонденцию в наш адрес просим направлять по адресу:</w:t>
      </w:r>
    </w:p>
    <w:p w14:paraId="6FEE0F56" w14:textId="77777777" w:rsidR="00DD6F81" w:rsidRPr="001B1130" w:rsidRDefault="00DD6F81" w:rsidP="00B52927">
      <w:pPr>
        <w:pStyle w:val="af1"/>
        <w:tabs>
          <w:tab w:val="left" w:pos="690"/>
        </w:tabs>
        <w:ind w:right="68"/>
        <w:rPr>
          <w:b/>
          <w:color w:val="auto"/>
          <w:sz w:val="20"/>
          <w:szCs w:val="20"/>
        </w:rPr>
      </w:pPr>
    </w:p>
    <w:p w14:paraId="1ACF5805" w14:textId="77777777" w:rsidR="00DD6F81" w:rsidRPr="001B1130" w:rsidRDefault="00DD6F81" w:rsidP="00B52927">
      <w:pPr>
        <w:shd w:val="clear" w:color="auto" w:fill="FFFFFF"/>
        <w:tabs>
          <w:tab w:val="left" w:pos="2290"/>
        </w:tabs>
        <w:jc w:val="both"/>
        <w:rPr>
          <w:spacing w:val="-13"/>
          <w:sz w:val="20"/>
          <w:szCs w:val="20"/>
        </w:rPr>
      </w:pPr>
      <w:r w:rsidRPr="001B1130">
        <w:rPr>
          <w:sz w:val="20"/>
          <w:szCs w:val="20"/>
        </w:rPr>
        <w:t>К настоящей заявке прилагаются документы на ____ стр.</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DD6F81" w:rsidRPr="001B1130" w14:paraId="1A3CDCA0" w14:textId="77777777" w:rsidTr="00936D68">
        <w:trPr>
          <w:cantSplit/>
        </w:trPr>
        <w:tc>
          <w:tcPr>
            <w:tcW w:w="2622" w:type="pct"/>
            <w:tcBorders>
              <w:top w:val="nil"/>
              <w:left w:val="nil"/>
              <w:bottom w:val="single" w:sz="4" w:space="0" w:color="auto"/>
              <w:right w:val="nil"/>
            </w:tcBorders>
          </w:tcPr>
          <w:p w14:paraId="1F70825F" w14:textId="77777777" w:rsidR="00DD6F81" w:rsidRPr="001B1130" w:rsidRDefault="00DD6F81" w:rsidP="00B52927">
            <w:pPr>
              <w:rPr>
                <w:sz w:val="20"/>
                <w:szCs w:val="20"/>
              </w:rPr>
            </w:pPr>
          </w:p>
        </w:tc>
        <w:tc>
          <w:tcPr>
            <w:tcW w:w="295" w:type="pct"/>
          </w:tcPr>
          <w:p w14:paraId="3A464616" w14:textId="77777777" w:rsidR="00DD6F81" w:rsidRPr="001B1130" w:rsidRDefault="00DD6F81" w:rsidP="00B52927">
            <w:pPr>
              <w:rPr>
                <w:sz w:val="20"/>
                <w:szCs w:val="20"/>
              </w:rPr>
            </w:pPr>
          </w:p>
        </w:tc>
        <w:tc>
          <w:tcPr>
            <w:tcW w:w="650" w:type="pct"/>
            <w:tcBorders>
              <w:top w:val="nil"/>
              <w:left w:val="nil"/>
              <w:bottom w:val="single" w:sz="4" w:space="0" w:color="auto"/>
              <w:right w:val="nil"/>
            </w:tcBorders>
          </w:tcPr>
          <w:p w14:paraId="34FB9016" w14:textId="77777777" w:rsidR="00DD6F81" w:rsidRPr="001B1130" w:rsidRDefault="00DD6F81" w:rsidP="00B52927">
            <w:pPr>
              <w:rPr>
                <w:sz w:val="20"/>
                <w:szCs w:val="20"/>
              </w:rPr>
            </w:pPr>
          </w:p>
        </w:tc>
        <w:tc>
          <w:tcPr>
            <w:tcW w:w="169" w:type="pct"/>
          </w:tcPr>
          <w:p w14:paraId="31D36A85" w14:textId="77777777" w:rsidR="00DD6F81" w:rsidRPr="001B1130" w:rsidRDefault="00DD6F81" w:rsidP="00B52927">
            <w:pPr>
              <w:rPr>
                <w:sz w:val="20"/>
                <w:szCs w:val="20"/>
              </w:rPr>
            </w:pPr>
          </w:p>
        </w:tc>
        <w:tc>
          <w:tcPr>
            <w:tcW w:w="1264" w:type="pct"/>
            <w:tcBorders>
              <w:top w:val="nil"/>
              <w:left w:val="nil"/>
              <w:bottom w:val="single" w:sz="4" w:space="0" w:color="auto"/>
              <w:right w:val="nil"/>
            </w:tcBorders>
          </w:tcPr>
          <w:p w14:paraId="16AA3195" w14:textId="77777777" w:rsidR="00DD6F81" w:rsidRPr="001B1130" w:rsidRDefault="00DD6F81" w:rsidP="00B52927">
            <w:pPr>
              <w:rPr>
                <w:sz w:val="20"/>
                <w:szCs w:val="20"/>
              </w:rPr>
            </w:pPr>
          </w:p>
        </w:tc>
      </w:tr>
      <w:tr w:rsidR="00DD6F81" w:rsidRPr="001B1130" w14:paraId="12B50BEA" w14:textId="77777777" w:rsidTr="00936D68">
        <w:trPr>
          <w:cantSplit/>
        </w:trPr>
        <w:tc>
          <w:tcPr>
            <w:tcW w:w="2622" w:type="pct"/>
            <w:tcBorders>
              <w:top w:val="single" w:sz="4" w:space="0" w:color="auto"/>
              <w:left w:val="nil"/>
              <w:bottom w:val="nil"/>
              <w:right w:val="nil"/>
            </w:tcBorders>
            <w:hideMark/>
          </w:tcPr>
          <w:p w14:paraId="2BE8A225" w14:textId="77777777" w:rsidR="00DD6F81" w:rsidRPr="001B1130" w:rsidRDefault="0010592F" w:rsidP="00B52927">
            <w:pPr>
              <w:rPr>
                <w:sz w:val="20"/>
                <w:szCs w:val="20"/>
              </w:rPr>
            </w:pPr>
            <w:r>
              <w:rPr>
                <w:sz w:val="20"/>
                <w:szCs w:val="20"/>
              </w:rPr>
              <w:t xml:space="preserve">                         </w:t>
            </w:r>
            <w:r w:rsidR="00DD6F81" w:rsidRPr="001B1130">
              <w:rPr>
                <w:sz w:val="20"/>
                <w:szCs w:val="20"/>
              </w:rPr>
              <w:t>(Должность подписавшего лица)</w:t>
            </w:r>
          </w:p>
        </w:tc>
        <w:tc>
          <w:tcPr>
            <w:tcW w:w="295" w:type="pct"/>
          </w:tcPr>
          <w:p w14:paraId="16A12BE0" w14:textId="77777777" w:rsidR="00DD6F81" w:rsidRPr="001B1130" w:rsidRDefault="00DD6F81" w:rsidP="00B52927">
            <w:pPr>
              <w:rPr>
                <w:sz w:val="20"/>
                <w:szCs w:val="20"/>
              </w:rPr>
            </w:pPr>
          </w:p>
        </w:tc>
        <w:tc>
          <w:tcPr>
            <w:tcW w:w="650" w:type="pct"/>
            <w:tcBorders>
              <w:top w:val="single" w:sz="4" w:space="0" w:color="auto"/>
              <w:left w:val="nil"/>
              <w:bottom w:val="nil"/>
              <w:right w:val="nil"/>
            </w:tcBorders>
            <w:hideMark/>
          </w:tcPr>
          <w:p w14:paraId="401D0053" w14:textId="77777777" w:rsidR="00DD6F81" w:rsidRPr="001B1130" w:rsidRDefault="0010592F" w:rsidP="00B52927">
            <w:pPr>
              <w:rPr>
                <w:sz w:val="20"/>
                <w:szCs w:val="20"/>
              </w:rPr>
            </w:pPr>
            <w:r>
              <w:rPr>
                <w:sz w:val="20"/>
                <w:szCs w:val="20"/>
              </w:rPr>
              <w:t xml:space="preserve">    </w:t>
            </w:r>
            <w:r w:rsidR="00DD6F81" w:rsidRPr="001B1130">
              <w:rPr>
                <w:sz w:val="20"/>
                <w:szCs w:val="20"/>
              </w:rPr>
              <w:t>(подпись)</w:t>
            </w:r>
          </w:p>
        </w:tc>
        <w:tc>
          <w:tcPr>
            <w:tcW w:w="169" w:type="pct"/>
          </w:tcPr>
          <w:p w14:paraId="33A242B9" w14:textId="77777777" w:rsidR="00DD6F81" w:rsidRPr="001B1130" w:rsidRDefault="00DD6F81" w:rsidP="00B52927">
            <w:pPr>
              <w:rPr>
                <w:sz w:val="20"/>
                <w:szCs w:val="20"/>
              </w:rPr>
            </w:pPr>
          </w:p>
        </w:tc>
        <w:tc>
          <w:tcPr>
            <w:tcW w:w="1264" w:type="pct"/>
            <w:tcBorders>
              <w:top w:val="single" w:sz="4" w:space="0" w:color="auto"/>
              <w:left w:val="nil"/>
              <w:bottom w:val="nil"/>
              <w:right w:val="nil"/>
            </w:tcBorders>
            <w:hideMark/>
          </w:tcPr>
          <w:p w14:paraId="72E6937D" w14:textId="77777777" w:rsidR="00DD6F81" w:rsidRPr="001B1130" w:rsidRDefault="0010592F" w:rsidP="00B52927">
            <w:pPr>
              <w:rPr>
                <w:sz w:val="20"/>
                <w:szCs w:val="20"/>
              </w:rPr>
            </w:pPr>
            <w:r>
              <w:rPr>
                <w:sz w:val="20"/>
                <w:szCs w:val="20"/>
              </w:rPr>
              <w:t xml:space="preserve">           </w:t>
            </w:r>
            <w:r w:rsidR="003D7B9E">
              <w:rPr>
                <w:sz w:val="20"/>
                <w:szCs w:val="20"/>
              </w:rPr>
              <w:t>(Фамилия И.</w:t>
            </w:r>
            <w:r w:rsidR="00DD6F81" w:rsidRPr="001B1130">
              <w:rPr>
                <w:sz w:val="20"/>
                <w:szCs w:val="20"/>
              </w:rPr>
              <w:t>О.)</w:t>
            </w:r>
          </w:p>
        </w:tc>
      </w:tr>
    </w:tbl>
    <w:p w14:paraId="4696B9E5" w14:textId="77777777" w:rsidR="001B1130" w:rsidRPr="001B1130" w:rsidRDefault="00606A44" w:rsidP="000C4B7C">
      <w:pPr>
        <w:pStyle w:val="af1"/>
        <w:tabs>
          <w:tab w:val="left" w:pos="690"/>
          <w:tab w:val="left" w:pos="5719"/>
        </w:tabs>
        <w:ind w:right="68"/>
        <w:rPr>
          <w:b/>
          <w:color w:val="auto"/>
          <w:sz w:val="20"/>
          <w:szCs w:val="20"/>
        </w:rPr>
      </w:pPr>
      <w:r>
        <w:rPr>
          <w:sz w:val="20"/>
          <w:szCs w:val="20"/>
        </w:rPr>
        <w:t>«____» _____________ 2022</w:t>
      </w:r>
      <w:r w:rsidR="000C4B7C" w:rsidRPr="00101A99">
        <w:rPr>
          <w:sz w:val="20"/>
          <w:szCs w:val="20"/>
        </w:rPr>
        <w:t xml:space="preserve"> год</w:t>
      </w:r>
      <w:r w:rsidR="000C4B7C">
        <w:rPr>
          <w:sz w:val="20"/>
          <w:szCs w:val="20"/>
        </w:rPr>
        <w:tab/>
      </w:r>
      <w:r w:rsidR="000C4B7C" w:rsidRPr="000C4B7C">
        <w:rPr>
          <w:sz w:val="20"/>
          <w:szCs w:val="20"/>
        </w:rPr>
        <w:t>М.П.</w:t>
      </w:r>
    </w:p>
    <w:p w14:paraId="1F664E46" w14:textId="77777777" w:rsidR="00106D42" w:rsidRDefault="00106D42" w:rsidP="00106D42">
      <w:pPr>
        <w:pStyle w:val="af1"/>
        <w:tabs>
          <w:tab w:val="left" w:pos="690"/>
        </w:tabs>
        <w:ind w:right="68"/>
        <w:rPr>
          <w:b/>
          <w:color w:val="auto"/>
          <w:sz w:val="20"/>
          <w:szCs w:val="20"/>
        </w:rPr>
      </w:pPr>
    </w:p>
    <w:p w14:paraId="32D5A33B" w14:textId="77777777" w:rsidR="002856C0" w:rsidRDefault="002856C0" w:rsidP="00B52927">
      <w:pPr>
        <w:pStyle w:val="af1"/>
        <w:tabs>
          <w:tab w:val="left" w:pos="690"/>
        </w:tabs>
        <w:ind w:right="68"/>
        <w:jc w:val="right"/>
        <w:rPr>
          <w:b/>
          <w:color w:val="auto"/>
          <w:sz w:val="20"/>
          <w:szCs w:val="20"/>
        </w:rPr>
      </w:pPr>
    </w:p>
    <w:p w14:paraId="48E3D311" w14:textId="77777777" w:rsidR="00985790" w:rsidRDefault="00985790" w:rsidP="00063BB2">
      <w:pPr>
        <w:suppressAutoHyphens/>
        <w:jc w:val="right"/>
        <w:rPr>
          <w:b/>
          <w:sz w:val="20"/>
          <w:szCs w:val="20"/>
        </w:rPr>
      </w:pPr>
    </w:p>
    <w:p w14:paraId="67251BB3" w14:textId="77777777" w:rsidR="00985790" w:rsidRDefault="00985790" w:rsidP="00063BB2">
      <w:pPr>
        <w:suppressAutoHyphens/>
        <w:jc w:val="right"/>
        <w:rPr>
          <w:b/>
          <w:sz w:val="20"/>
          <w:szCs w:val="20"/>
        </w:rPr>
      </w:pPr>
    </w:p>
    <w:p w14:paraId="15A48AC8" w14:textId="77777777" w:rsidR="00985790" w:rsidRDefault="00985790" w:rsidP="00063BB2">
      <w:pPr>
        <w:suppressAutoHyphens/>
        <w:jc w:val="right"/>
        <w:rPr>
          <w:b/>
          <w:sz w:val="20"/>
          <w:szCs w:val="20"/>
        </w:rPr>
      </w:pPr>
    </w:p>
    <w:p w14:paraId="646CCB95" w14:textId="77777777" w:rsidR="00985790" w:rsidRDefault="00985790" w:rsidP="00063BB2">
      <w:pPr>
        <w:suppressAutoHyphens/>
        <w:jc w:val="right"/>
        <w:rPr>
          <w:b/>
          <w:sz w:val="20"/>
          <w:szCs w:val="20"/>
        </w:rPr>
      </w:pPr>
    </w:p>
    <w:p w14:paraId="3CCB046C" w14:textId="77777777" w:rsidR="00985790" w:rsidRDefault="00985790" w:rsidP="00063BB2">
      <w:pPr>
        <w:suppressAutoHyphens/>
        <w:jc w:val="right"/>
        <w:rPr>
          <w:b/>
          <w:sz w:val="20"/>
          <w:szCs w:val="20"/>
        </w:rPr>
      </w:pPr>
    </w:p>
    <w:p w14:paraId="53756F49" w14:textId="77777777" w:rsidR="00985790" w:rsidRDefault="00985790" w:rsidP="00063BB2">
      <w:pPr>
        <w:suppressAutoHyphens/>
        <w:jc w:val="right"/>
        <w:rPr>
          <w:b/>
          <w:sz w:val="20"/>
          <w:szCs w:val="20"/>
        </w:rPr>
      </w:pPr>
    </w:p>
    <w:p w14:paraId="5B3B2B5E" w14:textId="77777777" w:rsidR="00985790" w:rsidRDefault="00985790" w:rsidP="00063BB2">
      <w:pPr>
        <w:suppressAutoHyphens/>
        <w:jc w:val="right"/>
        <w:rPr>
          <w:b/>
          <w:sz w:val="20"/>
          <w:szCs w:val="20"/>
        </w:rPr>
      </w:pPr>
    </w:p>
    <w:p w14:paraId="07FBABEA" w14:textId="77777777" w:rsidR="00985790" w:rsidRDefault="00985790" w:rsidP="00063BB2">
      <w:pPr>
        <w:suppressAutoHyphens/>
        <w:jc w:val="right"/>
        <w:rPr>
          <w:b/>
          <w:sz w:val="20"/>
          <w:szCs w:val="20"/>
        </w:rPr>
      </w:pPr>
    </w:p>
    <w:p w14:paraId="5CFEDFA9" w14:textId="77777777" w:rsidR="00985790" w:rsidRDefault="00985790" w:rsidP="00063BB2">
      <w:pPr>
        <w:suppressAutoHyphens/>
        <w:jc w:val="right"/>
        <w:rPr>
          <w:b/>
          <w:sz w:val="20"/>
          <w:szCs w:val="20"/>
        </w:rPr>
      </w:pPr>
    </w:p>
    <w:p w14:paraId="38D74451" w14:textId="77777777" w:rsidR="00985790" w:rsidRDefault="00985790" w:rsidP="00063BB2">
      <w:pPr>
        <w:suppressAutoHyphens/>
        <w:jc w:val="right"/>
        <w:rPr>
          <w:b/>
          <w:sz w:val="20"/>
          <w:szCs w:val="20"/>
        </w:rPr>
      </w:pPr>
    </w:p>
    <w:p w14:paraId="35649CCF" w14:textId="77777777" w:rsidR="00985790" w:rsidRDefault="00985790" w:rsidP="00063BB2">
      <w:pPr>
        <w:suppressAutoHyphens/>
        <w:jc w:val="right"/>
        <w:rPr>
          <w:b/>
          <w:sz w:val="20"/>
          <w:szCs w:val="20"/>
        </w:rPr>
      </w:pPr>
    </w:p>
    <w:p w14:paraId="6FE092AE" w14:textId="77777777" w:rsidR="00985790" w:rsidRDefault="00985790" w:rsidP="00063BB2">
      <w:pPr>
        <w:suppressAutoHyphens/>
        <w:jc w:val="right"/>
        <w:rPr>
          <w:b/>
          <w:sz w:val="20"/>
          <w:szCs w:val="20"/>
        </w:rPr>
      </w:pPr>
    </w:p>
    <w:p w14:paraId="1568031E" w14:textId="77777777" w:rsidR="00985790" w:rsidRDefault="00985790" w:rsidP="00063BB2">
      <w:pPr>
        <w:suppressAutoHyphens/>
        <w:jc w:val="right"/>
        <w:rPr>
          <w:b/>
          <w:sz w:val="20"/>
          <w:szCs w:val="20"/>
        </w:rPr>
      </w:pPr>
    </w:p>
    <w:p w14:paraId="524C4A92" w14:textId="77777777" w:rsidR="00985790" w:rsidRDefault="00985790" w:rsidP="00063BB2">
      <w:pPr>
        <w:suppressAutoHyphens/>
        <w:jc w:val="right"/>
        <w:rPr>
          <w:b/>
          <w:sz w:val="20"/>
          <w:szCs w:val="20"/>
        </w:rPr>
      </w:pPr>
    </w:p>
    <w:p w14:paraId="53D5B77A" w14:textId="77777777" w:rsidR="00985790" w:rsidRDefault="00985790" w:rsidP="00063BB2">
      <w:pPr>
        <w:suppressAutoHyphens/>
        <w:jc w:val="right"/>
        <w:rPr>
          <w:b/>
          <w:sz w:val="20"/>
          <w:szCs w:val="20"/>
        </w:rPr>
      </w:pPr>
    </w:p>
    <w:p w14:paraId="48ECA780" w14:textId="77777777" w:rsidR="00985790" w:rsidRDefault="00985790" w:rsidP="00063BB2">
      <w:pPr>
        <w:suppressAutoHyphens/>
        <w:jc w:val="right"/>
        <w:rPr>
          <w:b/>
          <w:sz w:val="20"/>
          <w:szCs w:val="20"/>
        </w:rPr>
      </w:pPr>
    </w:p>
    <w:p w14:paraId="39E2ADB8" w14:textId="77777777" w:rsidR="00985790" w:rsidRDefault="00985790" w:rsidP="00063BB2">
      <w:pPr>
        <w:suppressAutoHyphens/>
        <w:jc w:val="right"/>
        <w:rPr>
          <w:b/>
          <w:sz w:val="20"/>
          <w:szCs w:val="20"/>
        </w:rPr>
      </w:pPr>
    </w:p>
    <w:p w14:paraId="482F4BFA" w14:textId="77777777" w:rsidR="00985790" w:rsidRDefault="00985790" w:rsidP="00063BB2">
      <w:pPr>
        <w:suppressAutoHyphens/>
        <w:jc w:val="right"/>
        <w:rPr>
          <w:b/>
          <w:sz w:val="20"/>
          <w:szCs w:val="20"/>
        </w:rPr>
      </w:pPr>
    </w:p>
    <w:p w14:paraId="59829162" w14:textId="77777777" w:rsidR="00985790" w:rsidRDefault="00985790" w:rsidP="00063BB2">
      <w:pPr>
        <w:suppressAutoHyphens/>
        <w:jc w:val="right"/>
        <w:rPr>
          <w:b/>
          <w:sz w:val="20"/>
          <w:szCs w:val="20"/>
        </w:rPr>
      </w:pPr>
    </w:p>
    <w:p w14:paraId="01103519" w14:textId="77777777" w:rsidR="00985790" w:rsidRDefault="00985790" w:rsidP="00063BB2">
      <w:pPr>
        <w:suppressAutoHyphens/>
        <w:jc w:val="right"/>
        <w:rPr>
          <w:b/>
          <w:sz w:val="20"/>
          <w:szCs w:val="20"/>
        </w:rPr>
      </w:pPr>
    </w:p>
    <w:p w14:paraId="65D1A10C" w14:textId="77777777" w:rsidR="00985790" w:rsidRDefault="00985790" w:rsidP="00063BB2">
      <w:pPr>
        <w:suppressAutoHyphens/>
        <w:jc w:val="right"/>
        <w:rPr>
          <w:b/>
          <w:sz w:val="20"/>
          <w:szCs w:val="20"/>
        </w:rPr>
      </w:pPr>
    </w:p>
    <w:p w14:paraId="361C4691" w14:textId="77777777" w:rsidR="00985790" w:rsidRDefault="00985790" w:rsidP="00063BB2">
      <w:pPr>
        <w:suppressAutoHyphens/>
        <w:jc w:val="right"/>
        <w:rPr>
          <w:b/>
          <w:sz w:val="20"/>
          <w:szCs w:val="20"/>
        </w:rPr>
      </w:pPr>
    </w:p>
    <w:p w14:paraId="75CBFB9E" w14:textId="77777777" w:rsidR="00985790" w:rsidRDefault="00985790" w:rsidP="00063BB2">
      <w:pPr>
        <w:suppressAutoHyphens/>
        <w:jc w:val="right"/>
        <w:rPr>
          <w:b/>
          <w:sz w:val="20"/>
          <w:szCs w:val="20"/>
        </w:rPr>
      </w:pPr>
    </w:p>
    <w:p w14:paraId="2D80DF86" w14:textId="77777777" w:rsidR="00985790" w:rsidRDefault="00985790" w:rsidP="00063BB2">
      <w:pPr>
        <w:suppressAutoHyphens/>
        <w:jc w:val="right"/>
        <w:rPr>
          <w:b/>
          <w:sz w:val="20"/>
          <w:szCs w:val="20"/>
        </w:rPr>
      </w:pPr>
    </w:p>
    <w:p w14:paraId="440BECB9" w14:textId="77777777" w:rsidR="00985790" w:rsidRDefault="00985790" w:rsidP="00063BB2">
      <w:pPr>
        <w:suppressAutoHyphens/>
        <w:jc w:val="right"/>
        <w:rPr>
          <w:b/>
          <w:sz w:val="20"/>
          <w:szCs w:val="20"/>
        </w:rPr>
      </w:pPr>
    </w:p>
    <w:p w14:paraId="18855545" w14:textId="77777777" w:rsidR="00985790" w:rsidRDefault="00985790" w:rsidP="00063BB2">
      <w:pPr>
        <w:suppressAutoHyphens/>
        <w:jc w:val="right"/>
        <w:rPr>
          <w:b/>
          <w:sz w:val="20"/>
          <w:szCs w:val="20"/>
        </w:rPr>
      </w:pPr>
    </w:p>
    <w:p w14:paraId="4E24E64C" w14:textId="77777777" w:rsidR="00985790" w:rsidRDefault="00985790" w:rsidP="00063BB2">
      <w:pPr>
        <w:suppressAutoHyphens/>
        <w:jc w:val="right"/>
        <w:rPr>
          <w:b/>
          <w:sz w:val="20"/>
          <w:szCs w:val="20"/>
        </w:rPr>
      </w:pPr>
    </w:p>
    <w:p w14:paraId="78A3CE38" w14:textId="77777777" w:rsidR="00985790" w:rsidRDefault="00985790" w:rsidP="00063BB2">
      <w:pPr>
        <w:suppressAutoHyphens/>
        <w:jc w:val="right"/>
        <w:rPr>
          <w:b/>
          <w:sz w:val="20"/>
          <w:szCs w:val="20"/>
        </w:rPr>
      </w:pPr>
    </w:p>
    <w:p w14:paraId="3F2B27AA" w14:textId="77777777" w:rsidR="00985790" w:rsidRDefault="00985790" w:rsidP="00063BB2">
      <w:pPr>
        <w:suppressAutoHyphens/>
        <w:jc w:val="right"/>
        <w:rPr>
          <w:b/>
          <w:sz w:val="20"/>
          <w:szCs w:val="20"/>
        </w:rPr>
      </w:pPr>
    </w:p>
    <w:p w14:paraId="759D7F31" w14:textId="6CBE6F88" w:rsidR="00985790" w:rsidRDefault="00985790" w:rsidP="00AE3938">
      <w:pPr>
        <w:suppressAutoHyphens/>
        <w:rPr>
          <w:b/>
          <w:sz w:val="20"/>
          <w:szCs w:val="20"/>
        </w:rPr>
      </w:pPr>
    </w:p>
    <w:p w14:paraId="60C9B236" w14:textId="34C69A8F" w:rsidR="007E583D" w:rsidRDefault="007E583D" w:rsidP="00AE3938">
      <w:pPr>
        <w:suppressAutoHyphens/>
        <w:rPr>
          <w:b/>
          <w:sz w:val="20"/>
          <w:szCs w:val="20"/>
        </w:rPr>
      </w:pPr>
    </w:p>
    <w:p w14:paraId="42242ABA" w14:textId="0088060E" w:rsidR="007E583D" w:rsidRDefault="007E583D" w:rsidP="00AE3938">
      <w:pPr>
        <w:suppressAutoHyphens/>
        <w:rPr>
          <w:b/>
          <w:sz w:val="20"/>
          <w:szCs w:val="20"/>
        </w:rPr>
      </w:pPr>
    </w:p>
    <w:p w14:paraId="7D5CEA73" w14:textId="709B33CA" w:rsidR="007E583D" w:rsidRDefault="007E583D" w:rsidP="00AE3938">
      <w:pPr>
        <w:suppressAutoHyphens/>
        <w:rPr>
          <w:b/>
          <w:sz w:val="20"/>
          <w:szCs w:val="20"/>
        </w:rPr>
      </w:pPr>
    </w:p>
    <w:p w14:paraId="0D1EB510" w14:textId="6E14D0D8" w:rsidR="007E583D" w:rsidRDefault="007E583D" w:rsidP="00AE3938">
      <w:pPr>
        <w:suppressAutoHyphens/>
        <w:rPr>
          <w:b/>
          <w:sz w:val="20"/>
          <w:szCs w:val="20"/>
        </w:rPr>
      </w:pPr>
    </w:p>
    <w:p w14:paraId="2F9CEADA" w14:textId="31EA74C1" w:rsidR="007E583D" w:rsidRDefault="007E583D" w:rsidP="00AE3938">
      <w:pPr>
        <w:suppressAutoHyphens/>
        <w:rPr>
          <w:b/>
          <w:sz w:val="20"/>
          <w:szCs w:val="20"/>
        </w:rPr>
      </w:pPr>
    </w:p>
    <w:p w14:paraId="0A8DD580" w14:textId="7E444A9D" w:rsidR="007E583D" w:rsidRDefault="007E583D" w:rsidP="00AE3938">
      <w:pPr>
        <w:suppressAutoHyphens/>
        <w:rPr>
          <w:b/>
          <w:sz w:val="20"/>
          <w:szCs w:val="20"/>
        </w:rPr>
      </w:pPr>
    </w:p>
    <w:p w14:paraId="1CEF754E" w14:textId="628B35C7" w:rsidR="007E583D" w:rsidRDefault="007E583D" w:rsidP="00AE3938">
      <w:pPr>
        <w:suppressAutoHyphens/>
        <w:rPr>
          <w:b/>
          <w:sz w:val="20"/>
          <w:szCs w:val="20"/>
        </w:rPr>
      </w:pPr>
    </w:p>
    <w:p w14:paraId="119AF873" w14:textId="013A0F80" w:rsidR="00211CCB" w:rsidRDefault="00211CCB" w:rsidP="00AE3938">
      <w:pPr>
        <w:suppressAutoHyphens/>
        <w:rPr>
          <w:b/>
          <w:sz w:val="20"/>
          <w:szCs w:val="20"/>
        </w:rPr>
      </w:pPr>
    </w:p>
    <w:p w14:paraId="2B714C10" w14:textId="347FBBE2" w:rsidR="00211CCB" w:rsidRDefault="00211CCB" w:rsidP="00AE3938">
      <w:pPr>
        <w:suppressAutoHyphens/>
        <w:rPr>
          <w:b/>
          <w:sz w:val="20"/>
          <w:szCs w:val="20"/>
        </w:rPr>
      </w:pPr>
    </w:p>
    <w:p w14:paraId="2357A9AD" w14:textId="77777777" w:rsidR="00211CCB" w:rsidRDefault="00211CCB" w:rsidP="00AE3938">
      <w:pPr>
        <w:suppressAutoHyphens/>
        <w:rPr>
          <w:b/>
          <w:sz w:val="20"/>
          <w:szCs w:val="20"/>
        </w:rPr>
      </w:pPr>
    </w:p>
    <w:p w14:paraId="5E4BCF2A" w14:textId="1D576270" w:rsidR="007E583D" w:rsidRDefault="007E583D" w:rsidP="00AE3938">
      <w:pPr>
        <w:suppressAutoHyphens/>
        <w:rPr>
          <w:b/>
          <w:sz w:val="20"/>
          <w:szCs w:val="20"/>
        </w:rPr>
      </w:pPr>
    </w:p>
    <w:p w14:paraId="3C6836E8" w14:textId="050F426B" w:rsidR="007E583D" w:rsidRDefault="007E583D" w:rsidP="00AE3938">
      <w:pPr>
        <w:suppressAutoHyphens/>
        <w:rPr>
          <w:b/>
          <w:sz w:val="20"/>
          <w:szCs w:val="20"/>
        </w:rPr>
      </w:pPr>
    </w:p>
    <w:p w14:paraId="36258438" w14:textId="576D5C1B" w:rsidR="001829DD" w:rsidRPr="001B1130" w:rsidRDefault="00BC3C00" w:rsidP="00B52927">
      <w:pPr>
        <w:pStyle w:val="af1"/>
        <w:tabs>
          <w:tab w:val="left" w:pos="690"/>
        </w:tabs>
        <w:ind w:right="68"/>
        <w:jc w:val="right"/>
        <w:rPr>
          <w:sz w:val="20"/>
          <w:szCs w:val="20"/>
        </w:rPr>
      </w:pPr>
      <w:r w:rsidRPr="001B1130">
        <w:rPr>
          <w:b/>
          <w:color w:val="auto"/>
          <w:sz w:val="20"/>
          <w:szCs w:val="20"/>
        </w:rPr>
        <w:lastRenderedPageBreak/>
        <w:t>Форма № 2</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584E3747" w14:textId="77777777" w:rsidR="001829DD" w:rsidRPr="001B1130" w:rsidRDefault="001829DD" w:rsidP="00B52927">
      <w:pPr>
        <w:jc w:val="center"/>
        <w:outlineLvl w:val="0"/>
        <w:rPr>
          <w:b/>
          <w:sz w:val="20"/>
          <w:szCs w:val="20"/>
        </w:rPr>
      </w:pPr>
    </w:p>
    <w:p w14:paraId="4BAB7DF4" w14:textId="7777777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КОТИРОВОК </w:t>
      </w:r>
      <w:r w:rsidRPr="001B1130">
        <w:rPr>
          <w:b/>
          <w:sz w:val="20"/>
          <w:szCs w:val="20"/>
        </w:rPr>
        <w:t>В ЭЛЕКТРОННОЙ ФОРМЕ</w:t>
      </w:r>
    </w:p>
    <w:p w14:paraId="0D0BC758"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50B6B427"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7EB3C4F"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36756529" w14:textId="7777777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 (заполняется Участником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w:t>
            </w:r>
          </w:p>
        </w:tc>
      </w:tr>
      <w:tr w:rsidR="001829DD" w:rsidRPr="001B1130" w14:paraId="0D94063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C2A2958"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880BB08" w14:textId="77777777" w:rsidR="001829DD" w:rsidRPr="001B1130" w:rsidRDefault="001829DD" w:rsidP="00B52927">
            <w:pPr>
              <w:jc w:val="center"/>
              <w:rPr>
                <w:snapToGrid w:val="0"/>
                <w:sz w:val="20"/>
                <w:szCs w:val="20"/>
              </w:rPr>
            </w:pPr>
          </w:p>
        </w:tc>
      </w:tr>
      <w:tr w:rsidR="001829DD" w:rsidRPr="001B1130" w14:paraId="76E73AB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2C00DF5"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1CE42189" w14:textId="77777777" w:rsidR="001829DD" w:rsidRPr="001B1130" w:rsidRDefault="001829DD" w:rsidP="00B52927">
            <w:pPr>
              <w:jc w:val="center"/>
              <w:rPr>
                <w:snapToGrid w:val="0"/>
                <w:sz w:val="20"/>
                <w:szCs w:val="20"/>
              </w:rPr>
            </w:pPr>
          </w:p>
        </w:tc>
      </w:tr>
      <w:tr w:rsidR="001829DD" w:rsidRPr="001B1130" w14:paraId="47DC9FB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FC48D4C"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D582D" w14:textId="77777777" w:rsidR="001829DD" w:rsidRPr="001B1130" w:rsidRDefault="001829DD" w:rsidP="00B52927">
            <w:pPr>
              <w:jc w:val="center"/>
              <w:rPr>
                <w:snapToGrid w:val="0"/>
                <w:sz w:val="20"/>
                <w:szCs w:val="20"/>
              </w:rPr>
            </w:pPr>
          </w:p>
        </w:tc>
      </w:tr>
      <w:tr w:rsidR="001829DD" w:rsidRPr="001B1130" w14:paraId="5066668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5E75856"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4734D1EE" w14:textId="77777777" w:rsidR="001829DD" w:rsidRPr="001B1130" w:rsidRDefault="001829DD" w:rsidP="00B52927">
            <w:pPr>
              <w:jc w:val="center"/>
              <w:rPr>
                <w:snapToGrid w:val="0"/>
                <w:sz w:val="20"/>
                <w:szCs w:val="20"/>
              </w:rPr>
            </w:pPr>
          </w:p>
        </w:tc>
      </w:tr>
      <w:tr w:rsidR="001829DD" w:rsidRPr="001B1130" w14:paraId="143B7CE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3777B45"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19C0CB14" w14:textId="77777777" w:rsidR="001829DD" w:rsidRPr="001B1130" w:rsidRDefault="001829DD" w:rsidP="00B52927">
            <w:pPr>
              <w:jc w:val="center"/>
              <w:rPr>
                <w:snapToGrid w:val="0"/>
                <w:sz w:val="20"/>
                <w:szCs w:val="20"/>
              </w:rPr>
            </w:pPr>
          </w:p>
        </w:tc>
      </w:tr>
      <w:tr w:rsidR="001829DD" w:rsidRPr="001B1130" w14:paraId="3F379286"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933A46D"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D37C2C3" w14:textId="77777777" w:rsidR="001829DD" w:rsidRPr="001B1130" w:rsidRDefault="001829DD" w:rsidP="00B52927">
            <w:pPr>
              <w:jc w:val="center"/>
              <w:rPr>
                <w:snapToGrid w:val="0"/>
                <w:sz w:val="20"/>
                <w:szCs w:val="20"/>
              </w:rPr>
            </w:pPr>
          </w:p>
        </w:tc>
      </w:tr>
      <w:tr w:rsidR="001829DD" w:rsidRPr="001B1130" w14:paraId="14D55AD1"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1FCF6CB"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7094BAF6" w14:textId="77777777" w:rsidR="001829DD" w:rsidRPr="001B1130" w:rsidRDefault="001829DD" w:rsidP="00B52927">
            <w:pPr>
              <w:jc w:val="center"/>
              <w:rPr>
                <w:snapToGrid w:val="0"/>
                <w:sz w:val="20"/>
                <w:szCs w:val="20"/>
              </w:rPr>
            </w:pPr>
          </w:p>
        </w:tc>
      </w:tr>
      <w:tr w:rsidR="001829DD" w:rsidRPr="001B1130" w14:paraId="15D2851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809C9AF"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A8B1C8A" w14:textId="77777777" w:rsidR="001829DD" w:rsidRPr="001B1130" w:rsidRDefault="001829DD" w:rsidP="00B52927">
            <w:pPr>
              <w:jc w:val="center"/>
              <w:rPr>
                <w:snapToGrid w:val="0"/>
                <w:sz w:val="20"/>
                <w:szCs w:val="20"/>
              </w:rPr>
            </w:pPr>
          </w:p>
        </w:tc>
      </w:tr>
      <w:tr w:rsidR="001829DD" w:rsidRPr="001B1130" w14:paraId="5184288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847BA16"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2BAC0D4" w14:textId="77777777" w:rsidR="001829DD" w:rsidRPr="001B1130" w:rsidRDefault="001829DD" w:rsidP="00B52927">
            <w:pPr>
              <w:jc w:val="center"/>
              <w:rPr>
                <w:snapToGrid w:val="0"/>
                <w:sz w:val="20"/>
                <w:szCs w:val="20"/>
              </w:rPr>
            </w:pPr>
          </w:p>
        </w:tc>
      </w:tr>
      <w:tr w:rsidR="001829DD" w:rsidRPr="001B1130" w14:paraId="76B2832A"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13C6FE"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FC5EA18" w14:textId="77777777" w:rsidR="001829DD" w:rsidRPr="001B1130" w:rsidRDefault="001829DD" w:rsidP="00B52927">
            <w:pPr>
              <w:jc w:val="center"/>
              <w:rPr>
                <w:snapToGrid w:val="0"/>
                <w:sz w:val="20"/>
                <w:szCs w:val="20"/>
              </w:rPr>
            </w:pPr>
          </w:p>
        </w:tc>
      </w:tr>
      <w:tr w:rsidR="001829DD" w:rsidRPr="001B1130" w14:paraId="5BBA31C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95EEA67"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09534CE9" w14:textId="77777777" w:rsidR="001829DD" w:rsidRPr="001B1130" w:rsidRDefault="001829DD" w:rsidP="00B52927">
            <w:pPr>
              <w:jc w:val="center"/>
              <w:rPr>
                <w:snapToGrid w:val="0"/>
                <w:sz w:val="20"/>
                <w:szCs w:val="20"/>
              </w:rPr>
            </w:pPr>
          </w:p>
        </w:tc>
      </w:tr>
      <w:tr w:rsidR="001829DD" w:rsidRPr="001B1130" w14:paraId="0BAECFB4"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115774B"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F8E2859" w14:textId="77777777" w:rsidR="001829DD" w:rsidRPr="001B1130" w:rsidRDefault="001829DD" w:rsidP="00B52927">
            <w:pPr>
              <w:jc w:val="center"/>
              <w:rPr>
                <w:snapToGrid w:val="0"/>
                <w:sz w:val="20"/>
                <w:szCs w:val="20"/>
              </w:rPr>
            </w:pPr>
          </w:p>
        </w:tc>
      </w:tr>
      <w:tr w:rsidR="001829DD" w:rsidRPr="001B1130" w14:paraId="669DFE0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C62D91F"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073064F7" w14:textId="77777777" w:rsidR="001829DD" w:rsidRPr="001B1130" w:rsidRDefault="001829DD" w:rsidP="00B52927">
            <w:pPr>
              <w:jc w:val="center"/>
              <w:rPr>
                <w:snapToGrid w:val="0"/>
                <w:color w:val="000000"/>
                <w:sz w:val="20"/>
                <w:szCs w:val="20"/>
              </w:rPr>
            </w:pPr>
          </w:p>
        </w:tc>
      </w:tr>
      <w:tr w:rsidR="001829DD" w:rsidRPr="001B1130" w14:paraId="443CB7F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26D8B0"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2B53ADBB" w14:textId="77777777" w:rsidR="001829DD" w:rsidRPr="001B1130" w:rsidRDefault="001829DD" w:rsidP="00B52927">
            <w:pPr>
              <w:jc w:val="center"/>
              <w:rPr>
                <w:snapToGrid w:val="0"/>
                <w:color w:val="000000"/>
                <w:sz w:val="20"/>
                <w:szCs w:val="20"/>
              </w:rPr>
            </w:pPr>
          </w:p>
        </w:tc>
      </w:tr>
      <w:tr w:rsidR="001829DD" w:rsidRPr="001B1130" w14:paraId="0AA2153E"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869B706"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3A9F418A" w14:textId="77777777" w:rsidR="001829DD" w:rsidRPr="001B1130" w:rsidRDefault="001829DD" w:rsidP="00B52927">
            <w:pPr>
              <w:jc w:val="center"/>
              <w:rPr>
                <w:snapToGrid w:val="0"/>
                <w:color w:val="000000"/>
                <w:sz w:val="20"/>
                <w:szCs w:val="20"/>
              </w:rPr>
            </w:pPr>
          </w:p>
        </w:tc>
      </w:tr>
      <w:tr w:rsidR="001829DD" w:rsidRPr="001B1130" w14:paraId="28DBB1E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715914B"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1738C56" w14:textId="77777777" w:rsidR="001829DD" w:rsidRPr="001B1130" w:rsidRDefault="001829DD" w:rsidP="00B52927">
            <w:pPr>
              <w:jc w:val="center"/>
              <w:rPr>
                <w:snapToGrid w:val="0"/>
                <w:sz w:val="20"/>
                <w:szCs w:val="20"/>
              </w:rPr>
            </w:pPr>
          </w:p>
        </w:tc>
      </w:tr>
    </w:tbl>
    <w:p w14:paraId="0F44017F"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6CF5CCAC" w14:textId="77777777" w:rsidTr="001829DD">
        <w:trPr>
          <w:cantSplit/>
        </w:trPr>
        <w:tc>
          <w:tcPr>
            <w:tcW w:w="2622" w:type="pct"/>
            <w:tcBorders>
              <w:top w:val="nil"/>
              <w:left w:val="nil"/>
              <w:bottom w:val="single" w:sz="4" w:space="0" w:color="auto"/>
              <w:right w:val="nil"/>
            </w:tcBorders>
          </w:tcPr>
          <w:p w14:paraId="3EFA292C" w14:textId="77777777" w:rsidR="001829DD" w:rsidRPr="001B1130" w:rsidRDefault="001829DD" w:rsidP="00B52927">
            <w:pPr>
              <w:rPr>
                <w:sz w:val="20"/>
                <w:szCs w:val="20"/>
              </w:rPr>
            </w:pPr>
          </w:p>
        </w:tc>
        <w:tc>
          <w:tcPr>
            <w:tcW w:w="295" w:type="pct"/>
          </w:tcPr>
          <w:p w14:paraId="1E0A5421"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0D4A32FC" w14:textId="77777777" w:rsidR="001829DD" w:rsidRPr="001B1130" w:rsidRDefault="001829DD" w:rsidP="00B52927">
            <w:pPr>
              <w:rPr>
                <w:sz w:val="20"/>
                <w:szCs w:val="20"/>
              </w:rPr>
            </w:pPr>
          </w:p>
        </w:tc>
        <w:tc>
          <w:tcPr>
            <w:tcW w:w="169" w:type="pct"/>
          </w:tcPr>
          <w:p w14:paraId="72929B7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7D637E6B" w14:textId="77777777" w:rsidR="001829DD" w:rsidRPr="001B1130" w:rsidRDefault="001829DD" w:rsidP="00B52927">
            <w:pPr>
              <w:rPr>
                <w:sz w:val="20"/>
                <w:szCs w:val="20"/>
              </w:rPr>
            </w:pPr>
          </w:p>
        </w:tc>
      </w:tr>
      <w:tr w:rsidR="001829DD" w:rsidRPr="001B1130" w14:paraId="09EE9A38" w14:textId="77777777" w:rsidTr="001829DD">
        <w:trPr>
          <w:cantSplit/>
        </w:trPr>
        <w:tc>
          <w:tcPr>
            <w:tcW w:w="2622" w:type="pct"/>
            <w:tcBorders>
              <w:top w:val="single" w:sz="4" w:space="0" w:color="auto"/>
              <w:left w:val="nil"/>
              <w:bottom w:val="nil"/>
              <w:right w:val="nil"/>
            </w:tcBorders>
            <w:hideMark/>
          </w:tcPr>
          <w:p w14:paraId="2CB9E1CA"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7217CD3C"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1629623F" w14:textId="77777777" w:rsidR="001829DD" w:rsidRPr="001B1130" w:rsidRDefault="001829DD" w:rsidP="003D7B9E">
            <w:pPr>
              <w:jc w:val="center"/>
              <w:rPr>
                <w:sz w:val="20"/>
                <w:szCs w:val="20"/>
              </w:rPr>
            </w:pPr>
            <w:r w:rsidRPr="001B1130">
              <w:rPr>
                <w:sz w:val="20"/>
                <w:szCs w:val="20"/>
              </w:rPr>
              <w:t>(подпись)</w:t>
            </w:r>
          </w:p>
        </w:tc>
        <w:tc>
          <w:tcPr>
            <w:tcW w:w="169" w:type="pct"/>
          </w:tcPr>
          <w:p w14:paraId="4CAAD0A5"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501327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5B5B0491" w14:textId="77777777" w:rsidTr="001829DD">
        <w:trPr>
          <w:cantSplit/>
          <w:trHeight w:val="561"/>
        </w:trPr>
        <w:tc>
          <w:tcPr>
            <w:tcW w:w="2622" w:type="pct"/>
            <w:vAlign w:val="center"/>
            <w:hideMark/>
          </w:tcPr>
          <w:p w14:paraId="219F0CE5"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6DBE69A8" w14:textId="77777777" w:rsidR="001829DD" w:rsidRPr="001B1130" w:rsidRDefault="001829DD" w:rsidP="00B52927">
            <w:pPr>
              <w:rPr>
                <w:sz w:val="20"/>
                <w:szCs w:val="20"/>
              </w:rPr>
            </w:pPr>
            <w:r w:rsidRPr="001B1130">
              <w:rPr>
                <w:sz w:val="20"/>
                <w:szCs w:val="20"/>
              </w:rPr>
              <w:t>М.П.</w:t>
            </w:r>
          </w:p>
        </w:tc>
        <w:tc>
          <w:tcPr>
            <w:tcW w:w="650" w:type="pct"/>
            <w:vAlign w:val="center"/>
          </w:tcPr>
          <w:p w14:paraId="3CE84246" w14:textId="77777777" w:rsidR="001829DD" w:rsidRPr="001B1130" w:rsidRDefault="001829DD" w:rsidP="00B52927">
            <w:pPr>
              <w:rPr>
                <w:sz w:val="20"/>
                <w:szCs w:val="20"/>
              </w:rPr>
            </w:pPr>
          </w:p>
        </w:tc>
        <w:tc>
          <w:tcPr>
            <w:tcW w:w="169" w:type="pct"/>
          </w:tcPr>
          <w:p w14:paraId="3543552A" w14:textId="77777777" w:rsidR="001829DD" w:rsidRPr="001B1130" w:rsidRDefault="001829DD" w:rsidP="00B52927">
            <w:pPr>
              <w:rPr>
                <w:sz w:val="20"/>
                <w:szCs w:val="20"/>
              </w:rPr>
            </w:pPr>
          </w:p>
          <w:p w14:paraId="73270F03" w14:textId="77777777" w:rsidR="001829DD" w:rsidRPr="001B1130" w:rsidRDefault="001829DD" w:rsidP="00B52927">
            <w:pPr>
              <w:rPr>
                <w:sz w:val="20"/>
                <w:szCs w:val="20"/>
              </w:rPr>
            </w:pPr>
          </w:p>
        </w:tc>
        <w:tc>
          <w:tcPr>
            <w:tcW w:w="1264" w:type="pct"/>
          </w:tcPr>
          <w:p w14:paraId="3C77CF5D" w14:textId="77777777" w:rsidR="001829DD" w:rsidRPr="001B1130" w:rsidRDefault="001829DD" w:rsidP="00B52927">
            <w:pPr>
              <w:rPr>
                <w:sz w:val="20"/>
                <w:szCs w:val="20"/>
              </w:rPr>
            </w:pPr>
          </w:p>
        </w:tc>
      </w:tr>
    </w:tbl>
    <w:p w14:paraId="4DCB0A16"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5C4F91">
          <w:headerReference w:type="default" r:id="rId16"/>
          <w:footerReference w:type="even" r:id="rId17"/>
          <w:footerReference w:type="default" r:id="rId18"/>
          <w:pgSz w:w="11906" w:h="16838"/>
          <w:pgMar w:top="1021" w:right="709" w:bottom="709" w:left="851" w:header="357" w:footer="0" w:gutter="0"/>
          <w:cols w:space="708"/>
          <w:docGrid w:linePitch="360"/>
        </w:sectPr>
      </w:pPr>
    </w:p>
    <w:p w14:paraId="014EDEEA" w14:textId="77777777" w:rsidR="00F02773" w:rsidRPr="001B1130" w:rsidRDefault="001829DD" w:rsidP="00B52927">
      <w:pPr>
        <w:pStyle w:val="22"/>
        <w:pageBreakBefore/>
        <w:spacing w:before="0" w:after="0"/>
        <w:ind w:right="281"/>
        <w:jc w:val="right"/>
        <w:rPr>
          <w:rFonts w:ascii="Times New Roman" w:hAnsi="Times New Roman" w:cs="Times New Roman"/>
          <w:i w:val="0"/>
          <w:sz w:val="20"/>
          <w:szCs w:val="20"/>
        </w:rPr>
      </w:pPr>
      <w:r w:rsidRPr="001B1130">
        <w:rPr>
          <w:rFonts w:ascii="Times New Roman" w:hAnsi="Times New Roman" w:cs="Times New Roman"/>
          <w:bCs w:val="0"/>
          <w:i w:val="0"/>
          <w:sz w:val="20"/>
          <w:szCs w:val="20"/>
        </w:rPr>
        <w:lastRenderedPageBreak/>
        <w:t>Форма № 3</w:t>
      </w:r>
      <w:r w:rsidR="00267E80" w:rsidRPr="001B1130">
        <w:rPr>
          <w:rFonts w:ascii="Times New Roman" w:hAnsi="Times New Roman" w:cs="Times New Roman"/>
          <w:bCs w:val="0"/>
          <w:i w:val="0"/>
          <w:sz w:val="20"/>
          <w:szCs w:val="20"/>
        </w:rPr>
        <w:t xml:space="preserve"> «Предложение об условиях исполнения договора</w:t>
      </w:r>
      <w:r w:rsidR="00F02773" w:rsidRPr="001B1130">
        <w:rPr>
          <w:rFonts w:ascii="Times New Roman" w:hAnsi="Times New Roman" w:cs="Times New Roman"/>
          <w:bCs w:val="0"/>
          <w:i w:val="0"/>
          <w:sz w:val="20"/>
          <w:szCs w:val="20"/>
        </w:rPr>
        <w:t>»</w:t>
      </w:r>
    </w:p>
    <w:tbl>
      <w:tblPr>
        <w:tblW w:w="10632" w:type="dxa"/>
        <w:tblInd w:w="-34" w:type="dxa"/>
        <w:tblLayout w:type="fixed"/>
        <w:tblLook w:val="04A0" w:firstRow="1" w:lastRow="0" w:firstColumn="1" w:lastColumn="0" w:noHBand="0" w:noVBand="1"/>
      </w:tblPr>
      <w:tblGrid>
        <w:gridCol w:w="284"/>
        <w:gridCol w:w="1230"/>
        <w:gridCol w:w="356"/>
        <w:gridCol w:w="2666"/>
        <w:gridCol w:w="1137"/>
        <w:gridCol w:w="622"/>
        <w:gridCol w:w="1371"/>
        <w:gridCol w:w="356"/>
        <w:gridCol w:w="2610"/>
      </w:tblGrid>
      <w:tr w:rsidR="00080794" w:rsidRPr="00985790" w14:paraId="754E0155" w14:textId="77777777" w:rsidTr="00792A95">
        <w:trPr>
          <w:trHeight w:val="1255"/>
        </w:trPr>
        <w:tc>
          <w:tcPr>
            <w:tcW w:w="284" w:type="dxa"/>
          </w:tcPr>
          <w:p w14:paraId="49CA6038" w14:textId="77777777" w:rsidR="00080794" w:rsidRPr="00E2195D" w:rsidRDefault="00080794" w:rsidP="00B52927">
            <w:pPr>
              <w:suppressAutoHyphens/>
              <w:rPr>
                <w:i/>
                <w:sz w:val="20"/>
                <w:szCs w:val="20"/>
              </w:rPr>
            </w:pPr>
          </w:p>
        </w:tc>
        <w:tc>
          <w:tcPr>
            <w:tcW w:w="10348" w:type="dxa"/>
            <w:gridSpan w:val="8"/>
          </w:tcPr>
          <w:p w14:paraId="73DA1A6F" w14:textId="77777777" w:rsidR="00080794" w:rsidRPr="00985790" w:rsidRDefault="00080794" w:rsidP="00B52927">
            <w:pPr>
              <w:suppressAutoHyphens/>
              <w:jc w:val="center"/>
              <w:rPr>
                <w:i/>
                <w:sz w:val="20"/>
                <w:szCs w:val="20"/>
              </w:rPr>
            </w:pPr>
          </w:p>
          <w:p w14:paraId="113514AE" w14:textId="77777777" w:rsidR="00080794" w:rsidRPr="00985790" w:rsidRDefault="00080794" w:rsidP="005914F3">
            <w:pPr>
              <w:widowControl w:val="0"/>
              <w:jc w:val="center"/>
              <w:rPr>
                <w:b/>
                <w:i/>
                <w:sz w:val="20"/>
                <w:szCs w:val="20"/>
              </w:rPr>
            </w:pPr>
            <w:r w:rsidRPr="00985790">
              <w:rPr>
                <w:b/>
                <w:i/>
                <w:sz w:val="20"/>
                <w:szCs w:val="20"/>
              </w:rPr>
              <w:t>ПРЕДЛОЖЕНИЕ ОБ УСЛОВИЯХ ИСПОЛНЕНИЯ ДОГОВОРА НА</w:t>
            </w:r>
            <w:r w:rsidR="0052008A" w:rsidRPr="00985790">
              <w:rPr>
                <w:b/>
                <w:i/>
                <w:sz w:val="20"/>
                <w:szCs w:val="20"/>
              </w:rPr>
              <w:t xml:space="preserve"> ПРЕДМЕТ</w:t>
            </w:r>
            <w:r w:rsidR="00AB3A03" w:rsidRPr="00985790">
              <w:rPr>
                <w:b/>
                <w:i/>
                <w:sz w:val="20"/>
                <w:szCs w:val="20"/>
              </w:rPr>
              <w:t>:</w:t>
            </w:r>
          </w:p>
          <w:p w14:paraId="3C671088" w14:textId="77777777" w:rsidR="001B1130" w:rsidRPr="00985790" w:rsidRDefault="001B1130" w:rsidP="005914F3">
            <w:pPr>
              <w:suppressAutoHyphens/>
              <w:jc w:val="center"/>
              <w:rPr>
                <w:i/>
                <w:sz w:val="20"/>
                <w:szCs w:val="20"/>
              </w:rPr>
            </w:pPr>
          </w:p>
          <w:p w14:paraId="33CF9547" w14:textId="77777777" w:rsidR="00BB5F5C" w:rsidRPr="00BB5F5C" w:rsidRDefault="00BB5F5C" w:rsidP="00BB5F5C">
            <w:pPr>
              <w:jc w:val="center"/>
              <w:rPr>
                <w:b/>
                <w:i/>
                <w:sz w:val="20"/>
                <w:szCs w:val="20"/>
                <w:lang w:eastAsia="ar-SA"/>
              </w:rPr>
            </w:pPr>
            <w:r w:rsidRPr="00BB5F5C">
              <w:rPr>
                <w:b/>
                <w:i/>
                <w:sz w:val="20"/>
                <w:szCs w:val="20"/>
                <w:lang w:eastAsia="ar-SA"/>
              </w:rPr>
              <w:t>«Поставка компьютерного оборудования для нужд АО «ЛЕНМОРНИИПРОЕКТ»</w:t>
            </w:r>
          </w:p>
          <w:p w14:paraId="58642488" w14:textId="39D36758" w:rsidR="00080794" w:rsidRPr="00985790" w:rsidRDefault="00080794" w:rsidP="00B52927">
            <w:pPr>
              <w:suppressAutoHyphens/>
              <w:jc w:val="center"/>
              <w:rPr>
                <w:i/>
                <w:sz w:val="20"/>
                <w:szCs w:val="20"/>
              </w:rPr>
            </w:pPr>
            <w:r w:rsidRPr="00985790">
              <w:rPr>
                <w:i/>
                <w:sz w:val="20"/>
                <w:szCs w:val="20"/>
              </w:rPr>
              <w:t>от ___________________________________________________________________________</w:t>
            </w:r>
          </w:p>
          <w:p w14:paraId="14DA60DB" w14:textId="77777777" w:rsidR="00080794" w:rsidRPr="00985790" w:rsidRDefault="00080794" w:rsidP="00B52927">
            <w:pPr>
              <w:suppressAutoHyphens/>
              <w:ind w:right="565"/>
              <w:jc w:val="both"/>
              <w:rPr>
                <w:i/>
                <w:sz w:val="20"/>
                <w:szCs w:val="20"/>
              </w:rPr>
            </w:pPr>
            <w:r w:rsidRPr="00985790">
              <w:rPr>
                <w:i/>
                <w:sz w:val="20"/>
                <w:szCs w:val="20"/>
              </w:rPr>
              <w:t>(наименование участника закупки с указанием организационно-правовой формы, место нахождения)</w:t>
            </w:r>
          </w:p>
          <w:p w14:paraId="18C2772B" w14:textId="77777777" w:rsidR="00080794" w:rsidRPr="00BC7E95" w:rsidRDefault="00080794" w:rsidP="005C776D">
            <w:pPr>
              <w:tabs>
                <w:tab w:val="left" w:pos="9829"/>
                <w:tab w:val="left" w:pos="9872"/>
              </w:tabs>
              <w:suppressAutoHyphens/>
              <w:ind w:right="43" w:firstLine="331"/>
              <w:jc w:val="both"/>
              <w:rPr>
                <w:i/>
                <w:color w:val="FF0000"/>
                <w:sz w:val="20"/>
                <w:szCs w:val="20"/>
              </w:rPr>
            </w:pPr>
            <w:r w:rsidRPr="00985790">
              <w:rPr>
                <w:i/>
                <w:sz w:val="20"/>
                <w:szCs w:val="20"/>
              </w:rPr>
              <w:t xml:space="preserve">1. </w:t>
            </w:r>
            <w:r w:rsidRPr="00BC7E95">
              <w:rPr>
                <w:i/>
                <w:sz w:val="20"/>
                <w:szCs w:val="20"/>
              </w:rPr>
              <w:t>Сообщаем о своем согласии со всеми условиями Приложения № 2 «Проект договора» и Приложения № 1 к настоящей Документации «Техническое задание».</w:t>
            </w:r>
          </w:p>
          <w:p w14:paraId="51C02482" w14:textId="5AAEBB2B" w:rsidR="000B4BA0" w:rsidRDefault="00080794" w:rsidP="0027334D">
            <w:pPr>
              <w:tabs>
                <w:tab w:val="left" w:pos="9829"/>
                <w:tab w:val="left" w:pos="9872"/>
              </w:tabs>
              <w:suppressAutoHyphens/>
              <w:ind w:right="43" w:firstLine="331"/>
              <w:jc w:val="both"/>
              <w:rPr>
                <w:i/>
                <w:sz w:val="20"/>
                <w:szCs w:val="20"/>
              </w:rPr>
            </w:pPr>
            <w:r w:rsidRPr="00BC7E95">
              <w:rPr>
                <w:i/>
                <w:sz w:val="20"/>
                <w:szCs w:val="20"/>
              </w:rPr>
              <w:t>2. В случае принятия нашей Заявки на участие в открытом запросе котировок</w:t>
            </w:r>
            <w:r w:rsidR="00455A25" w:rsidRPr="00BC7E95">
              <w:rPr>
                <w:i/>
                <w:sz w:val="20"/>
                <w:szCs w:val="20"/>
              </w:rPr>
              <w:t xml:space="preserve"> в электронной форме</w:t>
            </w:r>
            <w:r w:rsidRPr="00BC7E95">
              <w:rPr>
                <w:i/>
                <w:sz w:val="20"/>
                <w:szCs w:val="20"/>
              </w:rPr>
              <w:t xml:space="preserve">, обязуемся </w:t>
            </w:r>
            <w:r w:rsidR="00625807">
              <w:rPr>
                <w:i/>
                <w:sz w:val="20"/>
                <w:szCs w:val="20"/>
              </w:rPr>
              <w:t>поставить товар</w:t>
            </w:r>
            <w:r w:rsidRPr="00BC7E95">
              <w:rPr>
                <w:i/>
                <w:sz w:val="20"/>
                <w:szCs w:val="20"/>
              </w:rPr>
              <w:t xml:space="preserve"> на следующих условиях:</w:t>
            </w:r>
          </w:p>
          <w:p w14:paraId="7C4F58A7" w14:textId="0B08FE6D" w:rsidR="00792A95" w:rsidRDefault="00792A95" w:rsidP="0027334D">
            <w:pPr>
              <w:tabs>
                <w:tab w:val="left" w:pos="9829"/>
                <w:tab w:val="left" w:pos="9872"/>
              </w:tabs>
              <w:suppressAutoHyphens/>
              <w:ind w:right="43" w:firstLine="331"/>
              <w:jc w:val="both"/>
              <w:rPr>
                <w:i/>
                <w:sz w:val="20"/>
                <w:szCs w:val="20"/>
              </w:rPr>
            </w:pPr>
          </w:p>
          <w:tbl>
            <w:tblPr>
              <w:tblW w:w="9823" w:type="dxa"/>
              <w:tblBorders>
                <w:top w:val="single" w:sz="4" w:space="0" w:color="000000"/>
                <w:left w:val="single" w:sz="4" w:space="0" w:color="000000"/>
                <w:bottom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78"/>
              <w:gridCol w:w="1366"/>
              <w:gridCol w:w="1701"/>
              <w:gridCol w:w="992"/>
              <w:gridCol w:w="1418"/>
              <w:gridCol w:w="1417"/>
              <w:gridCol w:w="1275"/>
              <w:gridCol w:w="1276"/>
            </w:tblGrid>
            <w:tr w:rsidR="00A2704B" w:rsidRPr="00AD5A98" w14:paraId="4ED6D896" w14:textId="77777777" w:rsidTr="000F69BA">
              <w:trPr>
                <w:trHeight w:val="1222"/>
              </w:trPr>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04530F" w14:textId="77777777" w:rsidR="00A2704B" w:rsidRPr="00AD5A98" w:rsidRDefault="00A2704B" w:rsidP="00A2704B">
                  <w:pPr>
                    <w:widowControl w:val="0"/>
                    <w:suppressAutoHyphens/>
                    <w:autoSpaceDE w:val="0"/>
                    <w:jc w:val="center"/>
                    <w:rPr>
                      <w:sz w:val="20"/>
                      <w:szCs w:val="20"/>
                      <w:lang w:val="en-US"/>
                    </w:rPr>
                  </w:pPr>
                  <w:r w:rsidRPr="00AD5A98">
                    <w:rPr>
                      <w:sz w:val="20"/>
                      <w:szCs w:val="20"/>
                      <w:lang w:val="en-US"/>
                    </w:rPr>
                    <w:t>№     п/п</w:t>
                  </w:r>
                </w:p>
              </w:tc>
              <w:tc>
                <w:tcPr>
                  <w:tcW w:w="136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0A7329" w14:textId="356EA35B" w:rsidR="00A2704B" w:rsidRPr="00AD5A98" w:rsidRDefault="00A2704B" w:rsidP="00A2704B">
                  <w:pPr>
                    <w:widowControl w:val="0"/>
                    <w:suppressAutoHyphens/>
                    <w:autoSpaceDE w:val="0"/>
                    <w:jc w:val="center"/>
                    <w:rPr>
                      <w:sz w:val="20"/>
                      <w:szCs w:val="20"/>
                    </w:rPr>
                  </w:pPr>
                  <w:r w:rsidRPr="00AD5A98">
                    <w:rPr>
                      <w:sz w:val="20"/>
                      <w:szCs w:val="20"/>
                    </w:rPr>
                    <w:t>Наименование товара</w:t>
                  </w:r>
                  <w:r>
                    <w:rPr>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BF0BDF2" w14:textId="3635FA99" w:rsidR="00A2704B" w:rsidRPr="00103B38" w:rsidRDefault="00A2704B" w:rsidP="00A2704B">
                  <w:pPr>
                    <w:widowControl w:val="0"/>
                    <w:suppressAutoHyphens/>
                    <w:autoSpaceDE w:val="0"/>
                    <w:ind w:left="142"/>
                    <w:jc w:val="center"/>
                    <w:rPr>
                      <w:sz w:val="20"/>
                      <w:szCs w:val="20"/>
                    </w:rPr>
                  </w:pPr>
                  <w:r w:rsidRPr="00A90614">
                    <w:rPr>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vAlign w:val="center"/>
                </w:tcPr>
                <w:p w14:paraId="7DB39C6A" w14:textId="77777777" w:rsidR="00A2704B" w:rsidRPr="00AD5A98" w:rsidRDefault="00A2704B" w:rsidP="00A2704B">
                  <w:pPr>
                    <w:suppressAutoHyphens/>
                    <w:jc w:val="center"/>
                    <w:rPr>
                      <w:sz w:val="20"/>
                      <w:szCs w:val="20"/>
                    </w:rPr>
                  </w:pPr>
                  <w:r w:rsidRPr="00A90614">
                    <w:rPr>
                      <w:sz w:val="20"/>
                      <w:szCs w:val="20"/>
                    </w:rPr>
                    <w:t>Кол-во, шт.*</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8494DA" w14:textId="77777777" w:rsidR="00A2704B" w:rsidRPr="00AD5A98" w:rsidRDefault="00A2704B" w:rsidP="00A2704B">
                  <w:pPr>
                    <w:suppressAutoHyphens/>
                    <w:jc w:val="center"/>
                    <w:rPr>
                      <w:sz w:val="20"/>
                      <w:szCs w:val="20"/>
                    </w:rPr>
                  </w:pPr>
                  <w:r w:rsidRPr="00AD5A98">
                    <w:rPr>
                      <w:sz w:val="20"/>
                      <w:szCs w:val="20"/>
                    </w:rPr>
                    <w:t xml:space="preserve">Стоимость за единицу </w:t>
                  </w:r>
                  <w:r>
                    <w:rPr>
                      <w:sz w:val="20"/>
                      <w:szCs w:val="20"/>
                    </w:rPr>
                    <w:t>товара, руб., без учета НДС 20%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F4F6342" w14:textId="77777777" w:rsidR="00A2704B" w:rsidRPr="00AD5A98" w:rsidRDefault="00A2704B" w:rsidP="00A2704B">
                  <w:pPr>
                    <w:suppressAutoHyphens/>
                    <w:jc w:val="center"/>
                    <w:rPr>
                      <w:sz w:val="20"/>
                      <w:szCs w:val="20"/>
                    </w:rPr>
                  </w:pPr>
                  <w:r w:rsidRPr="00AD5A98">
                    <w:rPr>
                      <w:sz w:val="20"/>
                      <w:szCs w:val="20"/>
                    </w:rPr>
                    <w:t>Стоимость за единицу товара,</w:t>
                  </w:r>
                </w:p>
                <w:p w14:paraId="539FC2C0" w14:textId="77777777" w:rsidR="00A2704B" w:rsidRPr="00AD5A98" w:rsidRDefault="00A2704B" w:rsidP="00A2704B">
                  <w:pPr>
                    <w:suppressAutoHyphens/>
                    <w:jc w:val="center"/>
                    <w:rPr>
                      <w:sz w:val="20"/>
                      <w:szCs w:val="20"/>
                    </w:rPr>
                  </w:pPr>
                  <w:r w:rsidRPr="00AD5A98">
                    <w:rPr>
                      <w:sz w:val="20"/>
                      <w:szCs w:val="20"/>
                    </w:rPr>
                    <w:t>руб.,</w:t>
                  </w:r>
                  <w:r>
                    <w:rPr>
                      <w:sz w:val="20"/>
                      <w:szCs w:val="20"/>
                    </w:rPr>
                    <w:t xml:space="preserve"> в </w:t>
                  </w:r>
                  <w:proofErr w:type="gramStart"/>
                  <w:r>
                    <w:rPr>
                      <w:sz w:val="20"/>
                      <w:szCs w:val="20"/>
                    </w:rPr>
                    <w:t>т.ч.</w:t>
                  </w:r>
                  <w:proofErr w:type="gramEnd"/>
                  <w:r w:rsidRPr="00AD5A98">
                    <w:rPr>
                      <w:sz w:val="20"/>
                      <w:szCs w:val="20"/>
                    </w:rPr>
                    <w:t xml:space="preserve"> НДС 20%*</w:t>
                  </w:r>
                  <w:r>
                    <w:rPr>
                      <w:sz w:val="20"/>
                      <w:szCs w:val="20"/>
                    </w:rPr>
                    <w:t>*</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32FF2F9E" w14:textId="77777777" w:rsidR="00A2704B" w:rsidRPr="00AD5A98" w:rsidRDefault="00A2704B" w:rsidP="00A2704B">
                  <w:pPr>
                    <w:suppressAutoHyphens/>
                    <w:jc w:val="center"/>
                    <w:rPr>
                      <w:sz w:val="20"/>
                      <w:szCs w:val="20"/>
                    </w:rPr>
                  </w:pPr>
                  <w:r w:rsidRPr="00AD5A98">
                    <w:rPr>
                      <w:sz w:val="20"/>
                      <w:szCs w:val="20"/>
                    </w:rPr>
                    <w:t>Общая стоимость товара, руб.,</w:t>
                  </w:r>
                </w:p>
                <w:p w14:paraId="02D2A182" w14:textId="77777777" w:rsidR="00A2704B" w:rsidRPr="00AD5A98" w:rsidRDefault="00A2704B" w:rsidP="00A2704B">
                  <w:pPr>
                    <w:suppressAutoHyphens/>
                    <w:jc w:val="center"/>
                    <w:rPr>
                      <w:sz w:val="20"/>
                      <w:szCs w:val="20"/>
                    </w:rPr>
                  </w:pPr>
                  <w:r w:rsidRPr="00AD5A98">
                    <w:rPr>
                      <w:sz w:val="20"/>
                      <w:szCs w:val="20"/>
                    </w:rPr>
                    <w:t>без учета НДС 20%</w:t>
                  </w:r>
                </w:p>
              </w:tc>
              <w:tc>
                <w:tcPr>
                  <w:tcW w:w="1276" w:type="dxa"/>
                  <w:tcBorders>
                    <w:top w:val="single" w:sz="4" w:space="0" w:color="auto"/>
                    <w:left w:val="single" w:sz="4" w:space="0" w:color="000000"/>
                    <w:bottom w:val="single" w:sz="4" w:space="0" w:color="000000"/>
                    <w:right w:val="single" w:sz="4" w:space="0" w:color="auto"/>
                  </w:tcBorders>
                  <w:vAlign w:val="center"/>
                  <w:hideMark/>
                </w:tcPr>
                <w:p w14:paraId="658ABB49" w14:textId="77777777" w:rsidR="00A2704B" w:rsidRPr="00AD5A98" w:rsidRDefault="00A2704B" w:rsidP="00A2704B">
                  <w:pPr>
                    <w:suppressAutoHyphens/>
                    <w:jc w:val="center"/>
                    <w:rPr>
                      <w:sz w:val="20"/>
                      <w:szCs w:val="20"/>
                    </w:rPr>
                  </w:pPr>
                  <w:r w:rsidRPr="00AD5A98">
                    <w:rPr>
                      <w:sz w:val="20"/>
                      <w:szCs w:val="20"/>
                    </w:rPr>
                    <w:t>Общая</w:t>
                  </w:r>
                </w:p>
                <w:p w14:paraId="163FCF2B" w14:textId="77777777" w:rsidR="00A2704B" w:rsidRPr="00AD5A98" w:rsidRDefault="00A2704B" w:rsidP="00A2704B">
                  <w:pPr>
                    <w:suppressAutoHyphens/>
                    <w:jc w:val="center"/>
                    <w:rPr>
                      <w:sz w:val="20"/>
                      <w:szCs w:val="20"/>
                    </w:rPr>
                  </w:pPr>
                  <w:r w:rsidRPr="00AD5A98">
                    <w:rPr>
                      <w:sz w:val="20"/>
                      <w:szCs w:val="20"/>
                    </w:rPr>
                    <w:t xml:space="preserve">стоимость товара, </w:t>
                  </w:r>
                  <w:proofErr w:type="spellStart"/>
                  <w:r w:rsidRPr="00AD5A98">
                    <w:rPr>
                      <w:sz w:val="20"/>
                      <w:szCs w:val="20"/>
                    </w:rPr>
                    <w:t>руб</w:t>
                  </w:r>
                  <w:proofErr w:type="spellEnd"/>
                  <w:r w:rsidRPr="00AD5A98">
                    <w:rPr>
                      <w:sz w:val="20"/>
                      <w:szCs w:val="20"/>
                    </w:rPr>
                    <w:t>,</w:t>
                  </w:r>
                </w:p>
                <w:p w14:paraId="28FB6177" w14:textId="77777777" w:rsidR="00A2704B" w:rsidRPr="00AD5A98" w:rsidRDefault="00A2704B" w:rsidP="00A2704B">
                  <w:pPr>
                    <w:suppressAutoHyphens/>
                    <w:jc w:val="center"/>
                    <w:rPr>
                      <w:sz w:val="20"/>
                      <w:szCs w:val="20"/>
                    </w:rPr>
                  </w:pPr>
                  <w:r>
                    <w:rPr>
                      <w:sz w:val="20"/>
                      <w:szCs w:val="20"/>
                    </w:rPr>
                    <w:t xml:space="preserve">в </w:t>
                  </w:r>
                  <w:proofErr w:type="gramStart"/>
                  <w:r>
                    <w:rPr>
                      <w:sz w:val="20"/>
                      <w:szCs w:val="20"/>
                    </w:rPr>
                    <w:t>т.ч.</w:t>
                  </w:r>
                  <w:proofErr w:type="gramEnd"/>
                  <w:r w:rsidRPr="00AD5A98">
                    <w:rPr>
                      <w:sz w:val="20"/>
                      <w:szCs w:val="20"/>
                    </w:rPr>
                    <w:t xml:space="preserve"> НДС 20%*</w:t>
                  </w:r>
                  <w:r>
                    <w:rPr>
                      <w:sz w:val="20"/>
                      <w:szCs w:val="20"/>
                    </w:rPr>
                    <w:t>*</w:t>
                  </w:r>
                </w:p>
              </w:tc>
            </w:tr>
            <w:tr w:rsidR="00A2704B" w:rsidRPr="00AD5A98" w14:paraId="18E2FE02" w14:textId="77777777" w:rsidTr="000F69BA">
              <w:trPr>
                <w:trHeight w:val="425"/>
              </w:trPr>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3FE1D6" w14:textId="77777777" w:rsidR="00A2704B" w:rsidRPr="00AD5A98" w:rsidRDefault="00A2704B" w:rsidP="00A2704B">
                  <w:pPr>
                    <w:widowControl w:val="0"/>
                    <w:tabs>
                      <w:tab w:val="left" w:pos="4320"/>
                      <w:tab w:val="left" w:pos="9960"/>
                    </w:tabs>
                    <w:suppressAutoHyphens/>
                    <w:autoSpaceDE w:val="0"/>
                    <w:jc w:val="center"/>
                    <w:rPr>
                      <w:sz w:val="20"/>
                      <w:szCs w:val="20"/>
                      <w:lang w:eastAsia="zh-CN"/>
                    </w:rPr>
                  </w:pPr>
                  <w:r w:rsidRPr="00AD5A98">
                    <w:rPr>
                      <w:sz w:val="20"/>
                      <w:szCs w:val="20"/>
                      <w:lang w:eastAsia="zh-CN"/>
                    </w:rPr>
                    <w:t>1</w:t>
                  </w:r>
                </w:p>
              </w:tc>
              <w:tc>
                <w:tcPr>
                  <w:tcW w:w="1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7A56F" w14:textId="77777777" w:rsidR="00A2704B" w:rsidRPr="00AD5A98" w:rsidRDefault="00A2704B" w:rsidP="00A2704B">
                  <w:pPr>
                    <w:jc w:val="center"/>
                    <w:rPr>
                      <w:bCs/>
                      <w:color w:val="000000"/>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A22733B" w14:textId="77777777" w:rsidR="00A2704B" w:rsidRPr="00AD5A98" w:rsidRDefault="00A2704B" w:rsidP="00A2704B">
                  <w:pPr>
                    <w:jc w:val="center"/>
                    <w:rPr>
                      <w:b/>
                      <w:bCs/>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76AB8B74" w14:textId="77777777" w:rsidR="00A2704B" w:rsidRPr="00AD5A98" w:rsidRDefault="00A2704B" w:rsidP="00A2704B">
                  <w:pPr>
                    <w:jc w:val="center"/>
                    <w:rPr>
                      <w:b/>
                      <w:bCs/>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E11C5FF" w14:textId="77777777" w:rsidR="00A2704B" w:rsidRPr="00AD5A98" w:rsidRDefault="00A2704B" w:rsidP="00A2704B">
                  <w:pPr>
                    <w:jc w:val="center"/>
                    <w:rPr>
                      <w:b/>
                      <w:bCs/>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AE58DFE" w14:textId="77777777" w:rsidR="00A2704B" w:rsidRPr="00AD5A98" w:rsidRDefault="00A2704B" w:rsidP="00A2704B">
                  <w:pPr>
                    <w:suppressAutoHyphens/>
                    <w:jc w:val="center"/>
                    <w:rPr>
                      <w:bCs/>
                      <w:sz w:val="20"/>
                      <w:szCs w:val="20"/>
                      <w:highlight w:val="yellow"/>
                      <w:lang w:eastAsia="zh-CN"/>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385389E" w14:textId="77777777" w:rsidR="00A2704B" w:rsidRPr="00AD5A98" w:rsidRDefault="00A2704B" w:rsidP="00A2704B">
                  <w:pPr>
                    <w:suppressAutoHyphens/>
                    <w:jc w:val="center"/>
                    <w:rPr>
                      <w:bCs/>
                      <w:sz w:val="20"/>
                      <w:szCs w:val="20"/>
                      <w:highlight w:val="yellow"/>
                      <w:lang w:eastAsia="zh-CN"/>
                    </w:rPr>
                  </w:pPr>
                </w:p>
              </w:tc>
              <w:tc>
                <w:tcPr>
                  <w:tcW w:w="1276" w:type="dxa"/>
                  <w:tcBorders>
                    <w:top w:val="single" w:sz="4" w:space="0" w:color="000000"/>
                    <w:left w:val="single" w:sz="4" w:space="0" w:color="000000"/>
                    <w:bottom w:val="single" w:sz="4" w:space="0" w:color="000000"/>
                    <w:right w:val="single" w:sz="4" w:space="0" w:color="auto"/>
                  </w:tcBorders>
                  <w:vAlign w:val="center"/>
                </w:tcPr>
                <w:p w14:paraId="38D9DC3E" w14:textId="77777777" w:rsidR="00A2704B" w:rsidRPr="00AD5A98" w:rsidRDefault="00A2704B" w:rsidP="00A2704B">
                  <w:pPr>
                    <w:suppressAutoHyphens/>
                    <w:jc w:val="center"/>
                    <w:rPr>
                      <w:bCs/>
                      <w:sz w:val="20"/>
                      <w:szCs w:val="20"/>
                      <w:highlight w:val="yellow"/>
                      <w:lang w:eastAsia="zh-CN"/>
                    </w:rPr>
                  </w:pPr>
                </w:p>
              </w:tc>
            </w:tr>
            <w:tr w:rsidR="00A2704B" w:rsidRPr="00AD5A98" w14:paraId="680373BD" w14:textId="77777777" w:rsidTr="007E5A30">
              <w:trPr>
                <w:trHeight w:val="419"/>
              </w:trPr>
              <w:tc>
                <w:tcPr>
                  <w:tcW w:w="7272" w:type="dxa"/>
                  <w:gridSpan w:val="6"/>
                  <w:tcBorders>
                    <w:top w:val="single" w:sz="4" w:space="0" w:color="000000"/>
                    <w:left w:val="single" w:sz="4" w:space="0" w:color="000000"/>
                    <w:bottom w:val="single" w:sz="4" w:space="0" w:color="000000"/>
                    <w:right w:val="single" w:sz="4" w:space="0" w:color="000000"/>
                  </w:tcBorders>
                  <w:vAlign w:val="center"/>
                </w:tcPr>
                <w:p w14:paraId="57375124" w14:textId="1ABC8E9B" w:rsidR="00A2704B" w:rsidRPr="00AD5A98" w:rsidRDefault="00A2704B" w:rsidP="0087050D">
                  <w:pPr>
                    <w:ind w:right="57"/>
                    <w:jc w:val="right"/>
                    <w:rPr>
                      <w:bCs/>
                      <w:color w:val="000000"/>
                      <w:sz w:val="20"/>
                      <w:szCs w:val="20"/>
                    </w:rPr>
                  </w:pPr>
                  <w:r w:rsidRPr="004D2133">
                    <w:rPr>
                      <w:b/>
                      <w:bCs/>
                      <w:color w:val="000000"/>
                      <w:sz w:val="20"/>
                      <w:szCs w:val="20"/>
                    </w:rPr>
                    <w:t>ИТОГО</w:t>
                  </w:r>
                </w:p>
              </w:tc>
              <w:tc>
                <w:tcPr>
                  <w:tcW w:w="1275" w:type="dxa"/>
                  <w:tcBorders>
                    <w:top w:val="single" w:sz="4" w:space="0" w:color="000000"/>
                    <w:left w:val="single" w:sz="4" w:space="0" w:color="000000"/>
                    <w:bottom w:val="single" w:sz="4" w:space="0" w:color="auto"/>
                    <w:right w:val="single" w:sz="4" w:space="0" w:color="000000"/>
                  </w:tcBorders>
                  <w:vAlign w:val="center"/>
                </w:tcPr>
                <w:p w14:paraId="2EF39701" w14:textId="77777777" w:rsidR="00A2704B" w:rsidRPr="00AD5A98" w:rsidRDefault="00A2704B" w:rsidP="00A2704B">
                  <w:pPr>
                    <w:autoSpaceDE w:val="0"/>
                    <w:ind w:left="34"/>
                    <w:rPr>
                      <w:bCs/>
                      <w:color w:val="000000"/>
                      <w:sz w:val="20"/>
                      <w:szCs w:val="20"/>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0030B7AF" w14:textId="299AB3E1" w:rsidR="00A2704B" w:rsidRPr="00AD5A98" w:rsidRDefault="00A2704B" w:rsidP="00A2704B">
                  <w:pPr>
                    <w:autoSpaceDE w:val="0"/>
                    <w:ind w:left="34"/>
                    <w:rPr>
                      <w:bCs/>
                      <w:color w:val="000000"/>
                      <w:sz w:val="20"/>
                      <w:szCs w:val="20"/>
                    </w:rPr>
                  </w:pPr>
                </w:p>
              </w:tc>
            </w:tr>
          </w:tbl>
          <w:p w14:paraId="748554BF" w14:textId="77777777" w:rsidR="00792A95" w:rsidRPr="0027334D" w:rsidRDefault="00792A95" w:rsidP="0027334D">
            <w:pPr>
              <w:tabs>
                <w:tab w:val="left" w:pos="9829"/>
                <w:tab w:val="left" w:pos="9872"/>
              </w:tabs>
              <w:suppressAutoHyphens/>
              <w:ind w:right="43" w:firstLine="331"/>
              <w:jc w:val="both"/>
              <w:rPr>
                <w:i/>
                <w:sz w:val="20"/>
                <w:szCs w:val="20"/>
              </w:rPr>
            </w:pPr>
          </w:p>
          <w:p w14:paraId="35D8F556" w14:textId="29967074" w:rsidR="000B4BA0" w:rsidRPr="00A2704B" w:rsidRDefault="00A2704B" w:rsidP="00A2704B">
            <w:pPr>
              <w:suppressAutoHyphens/>
              <w:jc w:val="both"/>
              <w:rPr>
                <w:i/>
                <w:sz w:val="19"/>
                <w:szCs w:val="19"/>
              </w:rPr>
            </w:pPr>
            <w:r>
              <w:rPr>
                <w:i/>
                <w:sz w:val="19"/>
                <w:szCs w:val="19"/>
              </w:rPr>
              <w:t xml:space="preserve">* </w:t>
            </w:r>
            <w:r w:rsidRPr="00966D53">
              <w:rPr>
                <w:i/>
                <w:sz w:val="19"/>
                <w:szCs w:val="19"/>
              </w:rPr>
              <w:t>Заполняется в соответствии с Приложением №1 Техническое задание;</w:t>
            </w:r>
          </w:p>
          <w:p w14:paraId="620D85BF" w14:textId="6A85ABB8" w:rsidR="000B4BA0" w:rsidRPr="000B4BA0" w:rsidRDefault="000B4BA0" w:rsidP="000B4BA0">
            <w:pPr>
              <w:jc w:val="both"/>
              <w:rPr>
                <w:i/>
                <w:iCs/>
                <w:sz w:val="20"/>
                <w:szCs w:val="20"/>
              </w:rPr>
            </w:pPr>
            <w:r w:rsidRPr="000B4BA0">
              <w:rPr>
                <w:i/>
                <w:iCs/>
                <w:color w:val="000000"/>
                <w:sz w:val="20"/>
                <w:szCs w:val="20"/>
              </w:rPr>
              <w:t>*</w:t>
            </w:r>
            <w:r w:rsidR="00A2704B">
              <w:rPr>
                <w:i/>
                <w:iCs/>
                <w:color w:val="000000"/>
                <w:sz w:val="20"/>
                <w:szCs w:val="20"/>
              </w:rPr>
              <w:t>*</w:t>
            </w:r>
            <w:r w:rsidRPr="000B4BA0">
              <w:rPr>
                <w:i/>
                <w:iCs/>
                <w:sz w:val="20"/>
                <w:szCs w:val="20"/>
              </w:rPr>
              <w:t xml:space="preserve"> 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то данный столбец не заполняется.</w:t>
            </w:r>
          </w:p>
          <w:p w14:paraId="3B92442B" w14:textId="77777777" w:rsidR="00454870" w:rsidRPr="00985790" w:rsidRDefault="00454870" w:rsidP="00C214FA">
            <w:pPr>
              <w:suppressAutoHyphens/>
              <w:ind w:left="33"/>
              <w:jc w:val="both"/>
              <w:rPr>
                <w:i/>
                <w:sz w:val="20"/>
                <w:szCs w:val="20"/>
              </w:rPr>
            </w:pPr>
          </w:p>
        </w:tc>
      </w:tr>
      <w:tr w:rsidR="00F9654A" w:rsidRPr="00985790" w14:paraId="1485CA27" w14:textId="77777777" w:rsidTr="00792A95">
        <w:tblPrEx>
          <w:tblCellMar>
            <w:left w:w="28" w:type="dxa"/>
            <w:right w:w="28" w:type="dxa"/>
          </w:tblCellMar>
        </w:tblPrEx>
        <w:trPr>
          <w:gridBefore w:val="1"/>
          <w:gridAfter w:val="5"/>
          <w:wBefore w:w="284" w:type="dxa"/>
          <w:wAfter w:w="6096" w:type="dxa"/>
          <w:cantSplit/>
        </w:trPr>
        <w:tc>
          <w:tcPr>
            <w:tcW w:w="1230" w:type="dxa"/>
            <w:tcBorders>
              <w:top w:val="nil"/>
              <w:left w:val="nil"/>
              <w:bottom w:val="single" w:sz="4" w:space="0" w:color="auto"/>
              <w:right w:val="nil"/>
            </w:tcBorders>
          </w:tcPr>
          <w:p w14:paraId="4C96004E" w14:textId="77777777" w:rsidR="00F9654A" w:rsidRPr="00985790" w:rsidRDefault="00461EF2" w:rsidP="00B52927">
            <w:pPr>
              <w:rPr>
                <w:sz w:val="20"/>
                <w:szCs w:val="20"/>
              </w:rPr>
            </w:pPr>
            <w:r w:rsidRPr="00985790">
              <w:rPr>
                <w:sz w:val="20"/>
                <w:szCs w:val="20"/>
              </w:rPr>
              <w:t xml:space="preserve"> </w:t>
            </w:r>
          </w:p>
        </w:tc>
        <w:tc>
          <w:tcPr>
            <w:tcW w:w="356" w:type="dxa"/>
          </w:tcPr>
          <w:p w14:paraId="319695DD" w14:textId="77777777" w:rsidR="00F9654A" w:rsidRPr="00985790" w:rsidRDefault="00F9654A" w:rsidP="00B52927">
            <w:pPr>
              <w:rPr>
                <w:sz w:val="20"/>
                <w:szCs w:val="20"/>
              </w:rPr>
            </w:pPr>
          </w:p>
        </w:tc>
        <w:tc>
          <w:tcPr>
            <w:tcW w:w="2666" w:type="dxa"/>
            <w:tcBorders>
              <w:top w:val="nil"/>
              <w:left w:val="nil"/>
              <w:bottom w:val="single" w:sz="4" w:space="0" w:color="auto"/>
              <w:right w:val="nil"/>
            </w:tcBorders>
          </w:tcPr>
          <w:p w14:paraId="79001DD7" w14:textId="77777777" w:rsidR="00F9654A" w:rsidRPr="00985790" w:rsidRDefault="00F9654A" w:rsidP="00B52927">
            <w:pPr>
              <w:rPr>
                <w:sz w:val="20"/>
                <w:szCs w:val="20"/>
              </w:rPr>
            </w:pPr>
          </w:p>
        </w:tc>
      </w:tr>
      <w:tr w:rsidR="00F9654A" w:rsidRPr="00985790" w14:paraId="3FF4EE2B" w14:textId="77777777" w:rsidTr="00792A95">
        <w:tblPrEx>
          <w:tblCellMar>
            <w:left w:w="28" w:type="dxa"/>
            <w:right w:w="28" w:type="dxa"/>
          </w:tblCellMar>
        </w:tblPrEx>
        <w:trPr>
          <w:gridBefore w:val="1"/>
          <w:wBefore w:w="284" w:type="dxa"/>
          <w:cantSplit/>
        </w:trPr>
        <w:tc>
          <w:tcPr>
            <w:tcW w:w="5389" w:type="dxa"/>
            <w:gridSpan w:val="4"/>
            <w:tcBorders>
              <w:top w:val="single" w:sz="4" w:space="0" w:color="auto"/>
              <w:left w:val="nil"/>
              <w:bottom w:val="nil"/>
              <w:right w:val="nil"/>
            </w:tcBorders>
            <w:hideMark/>
          </w:tcPr>
          <w:p w14:paraId="6BA8F62F"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(Должность подписавшего лица)</w:t>
            </w:r>
          </w:p>
        </w:tc>
        <w:tc>
          <w:tcPr>
            <w:tcW w:w="622" w:type="dxa"/>
          </w:tcPr>
          <w:p w14:paraId="4BF955DF" w14:textId="77777777" w:rsidR="00F9654A" w:rsidRPr="00985790" w:rsidRDefault="00F9654A" w:rsidP="00B52927">
            <w:pPr>
              <w:rPr>
                <w:sz w:val="20"/>
                <w:szCs w:val="20"/>
              </w:rPr>
            </w:pPr>
          </w:p>
        </w:tc>
        <w:tc>
          <w:tcPr>
            <w:tcW w:w="1371" w:type="dxa"/>
            <w:tcBorders>
              <w:top w:val="single" w:sz="4" w:space="0" w:color="auto"/>
              <w:left w:val="nil"/>
              <w:bottom w:val="nil"/>
              <w:right w:val="nil"/>
            </w:tcBorders>
            <w:hideMark/>
          </w:tcPr>
          <w:p w14:paraId="37601BF6"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(подпись)</w:t>
            </w:r>
          </w:p>
        </w:tc>
        <w:tc>
          <w:tcPr>
            <w:tcW w:w="356" w:type="dxa"/>
          </w:tcPr>
          <w:p w14:paraId="7D1D7EEF" w14:textId="77777777" w:rsidR="00F9654A" w:rsidRPr="00985790" w:rsidRDefault="00F9654A" w:rsidP="00B52927">
            <w:pPr>
              <w:rPr>
                <w:sz w:val="20"/>
                <w:szCs w:val="20"/>
              </w:rPr>
            </w:pPr>
          </w:p>
        </w:tc>
        <w:tc>
          <w:tcPr>
            <w:tcW w:w="2610" w:type="dxa"/>
            <w:tcBorders>
              <w:top w:val="single" w:sz="4" w:space="0" w:color="auto"/>
              <w:left w:val="nil"/>
              <w:bottom w:val="nil"/>
              <w:right w:val="nil"/>
            </w:tcBorders>
            <w:hideMark/>
          </w:tcPr>
          <w:p w14:paraId="6F9B9D78" w14:textId="77777777" w:rsidR="00F9654A" w:rsidRPr="00985790" w:rsidRDefault="003D7B9E" w:rsidP="00A90614">
            <w:pPr>
              <w:jc w:val="center"/>
              <w:rPr>
                <w:sz w:val="20"/>
                <w:szCs w:val="20"/>
              </w:rPr>
            </w:pPr>
            <w:r w:rsidRPr="00985790">
              <w:rPr>
                <w:sz w:val="20"/>
                <w:szCs w:val="20"/>
              </w:rPr>
              <w:t>(Фамилия И.</w:t>
            </w:r>
            <w:r w:rsidR="00F9654A" w:rsidRPr="00985790">
              <w:rPr>
                <w:sz w:val="20"/>
                <w:szCs w:val="20"/>
              </w:rPr>
              <w:t>О.)</w:t>
            </w:r>
          </w:p>
        </w:tc>
      </w:tr>
      <w:tr w:rsidR="00F9654A" w:rsidRPr="00985790" w14:paraId="396797B9" w14:textId="77777777" w:rsidTr="00792A95">
        <w:tblPrEx>
          <w:tblCellMar>
            <w:left w:w="28" w:type="dxa"/>
            <w:right w:w="28" w:type="dxa"/>
          </w:tblCellMar>
        </w:tblPrEx>
        <w:trPr>
          <w:gridBefore w:val="1"/>
          <w:wBefore w:w="284" w:type="dxa"/>
          <w:cantSplit/>
          <w:trHeight w:val="578"/>
        </w:trPr>
        <w:tc>
          <w:tcPr>
            <w:tcW w:w="5389" w:type="dxa"/>
            <w:gridSpan w:val="4"/>
            <w:vAlign w:val="center"/>
            <w:hideMark/>
          </w:tcPr>
          <w:p w14:paraId="2076FF0F" w14:textId="77777777" w:rsidR="00F9654A" w:rsidRDefault="00C527A8" w:rsidP="001B1130">
            <w:pPr>
              <w:rPr>
                <w:sz w:val="20"/>
                <w:szCs w:val="20"/>
              </w:rPr>
            </w:pPr>
            <w:r w:rsidRPr="00985790">
              <w:rPr>
                <w:sz w:val="20"/>
                <w:szCs w:val="20"/>
              </w:rPr>
              <w:t>«____» _____________ 20</w:t>
            </w:r>
            <w:r w:rsidR="00797425" w:rsidRPr="00985790">
              <w:rPr>
                <w:sz w:val="20"/>
                <w:szCs w:val="20"/>
              </w:rPr>
              <w:t>2</w:t>
            </w:r>
            <w:r w:rsidR="00606A44">
              <w:rPr>
                <w:sz w:val="20"/>
                <w:szCs w:val="20"/>
              </w:rPr>
              <w:t>2</w:t>
            </w:r>
            <w:r w:rsidR="00F9654A" w:rsidRPr="00985790">
              <w:rPr>
                <w:sz w:val="20"/>
                <w:szCs w:val="20"/>
              </w:rPr>
              <w:t xml:space="preserve"> год</w:t>
            </w:r>
          </w:p>
          <w:p w14:paraId="45239E41" w14:textId="77777777" w:rsidR="00792A95" w:rsidRDefault="00792A95" w:rsidP="001B1130">
            <w:pPr>
              <w:rPr>
                <w:sz w:val="20"/>
                <w:szCs w:val="20"/>
              </w:rPr>
            </w:pPr>
          </w:p>
          <w:p w14:paraId="3261BEEA" w14:textId="1023B6AC" w:rsidR="00792A95" w:rsidRPr="00985790" w:rsidRDefault="00792A95" w:rsidP="001B1130">
            <w:pPr>
              <w:rPr>
                <w:sz w:val="20"/>
                <w:szCs w:val="20"/>
              </w:rPr>
            </w:pPr>
          </w:p>
        </w:tc>
        <w:tc>
          <w:tcPr>
            <w:tcW w:w="622" w:type="dxa"/>
            <w:hideMark/>
          </w:tcPr>
          <w:p w14:paraId="6AE5E1EF" w14:textId="77777777" w:rsidR="00F9654A" w:rsidRPr="00985790" w:rsidRDefault="00F9654A" w:rsidP="00B52927">
            <w:pPr>
              <w:rPr>
                <w:sz w:val="20"/>
                <w:szCs w:val="20"/>
              </w:rPr>
            </w:pPr>
            <w:r w:rsidRPr="00985790">
              <w:rPr>
                <w:sz w:val="20"/>
                <w:szCs w:val="20"/>
              </w:rPr>
              <w:t>М.П.</w:t>
            </w:r>
          </w:p>
        </w:tc>
        <w:tc>
          <w:tcPr>
            <w:tcW w:w="1371" w:type="dxa"/>
            <w:vAlign w:val="center"/>
          </w:tcPr>
          <w:p w14:paraId="1019803E" w14:textId="77777777" w:rsidR="00F9654A" w:rsidRPr="00985790" w:rsidRDefault="00F9654A" w:rsidP="00B52927">
            <w:pPr>
              <w:rPr>
                <w:sz w:val="20"/>
                <w:szCs w:val="20"/>
              </w:rPr>
            </w:pPr>
          </w:p>
        </w:tc>
        <w:tc>
          <w:tcPr>
            <w:tcW w:w="356" w:type="dxa"/>
          </w:tcPr>
          <w:p w14:paraId="3D598C16" w14:textId="77777777" w:rsidR="00F9654A" w:rsidRPr="00985790" w:rsidRDefault="00F9654A" w:rsidP="00B52927">
            <w:pPr>
              <w:rPr>
                <w:sz w:val="20"/>
                <w:szCs w:val="20"/>
              </w:rPr>
            </w:pPr>
          </w:p>
          <w:p w14:paraId="2F5FFF5C" w14:textId="77777777" w:rsidR="00F9654A" w:rsidRPr="00985790" w:rsidRDefault="00F9654A" w:rsidP="00B52927">
            <w:pPr>
              <w:rPr>
                <w:sz w:val="20"/>
                <w:szCs w:val="20"/>
              </w:rPr>
            </w:pPr>
          </w:p>
        </w:tc>
        <w:tc>
          <w:tcPr>
            <w:tcW w:w="2610" w:type="dxa"/>
          </w:tcPr>
          <w:p w14:paraId="10D43E52" w14:textId="77777777" w:rsidR="00F9654A" w:rsidRPr="00985790" w:rsidRDefault="00F9654A" w:rsidP="00B52927">
            <w:pPr>
              <w:rPr>
                <w:sz w:val="20"/>
                <w:szCs w:val="20"/>
              </w:rPr>
            </w:pPr>
          </w:p>
        </w:tc>
      </w:tr>
    </w:tbl>
    <w:p w14:paraId="56345611" w14:textId="77777777" w:rsidR="006956EB" w:rsidRPr="001B1130" w:rsidRDefault="006956EB" w:rsidP="00B52927">
      <w:pPr>
        <w:pStyle w:val="22"/>
        <w:pageBreakBefore/>
        <w:tabs>
          <w:tab w:val="left" w:pos="708"/>
        </w:tabs>
        <w:spacing w:before="0" w:after="0"/>
        <w:jc w:val="right"/>
        <w:rPr>
          <w:rFonts w:ascii="Times New Roman" w:hAnsi="Times New Roman" w:cs="Times New Roman"/>
          <w:bCs w:val="0"/>
          <w:i w:val="0"/>
          <w:sz w:val="20"/>
          <w:szCs w:val="20"/>
        </w:rPr>
        <w:sectPr w:rsidR="006956EB" w:rsidRPr="001B1130" w:rsidSect="003517B5">
          <w:type w:val="continuous"/>
          <w:pgSz w:w="11906" w:h="16838"/>
          <w:pgMar w:top="567" w:right="709" w:bottom="567" w:left="851" w:header="357" w:footer="0" w:gutter="0"/>
          <w:cols w:space="708"/>
          <w:docGrid w:linePitch="360"/>
        </w:sectPr>
      </w:pPr>
    </w:p>
    <w:p w14:paraId="30D6BD6B" w14:textId="77777777" w:rsidR="005914F3" w:rsidRDefault="00412A2E" w:rsidP="005914F3">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Форма № 4</w:t>
      </w:r>
      <w:r w:rsidR="00267E80" w:rsidRPr="001B1130">
        <w:rPr>
          <w:rFonts w:ascii="Times New Roman" w:hAnsi="Times New Roman" w:cs="Times New Roman"/>
          <w:bCs w:val="0"/>
          <w:i w:val="0"/>
          <w:sz w:val="20"/>
          <w:szCs w:val="20"/>
        </w:rPr>
        <w:t xml:space="preserve"> «Доверенность на уполномоченное </w:t>
      </w:r>
      <w:proofErr w:type="gramStart"/>
      <w:r w:rsidR="00267E80" w:rsidRPr="001B1130">
        <w:rPr>
          <w:rFonts w:ascii="Times New Roman" w:hAnsi="Times New Roman" w:cs="Times New Roman"/>
          <w:bCs w:val="0"/>
          <w:i w:val="0"/>
          <w:sz w:val="20"/>
          <w:szCs w:val="20"/>
        </w:rPr>
        <w:t xml:space="preserve">лицо,   </w:t>
      </w:r>
      <w:proofErr w:type="gramEnd"/>
      <w:r w:rsidR="00267E80" w:rsidRPr="001B1130">
        <w:rPr>
          <w:rFonts w:ascii="Times New Roman" w:hAnsi="Times New Roman" w:cs="Times New Roman"/>
          <w:bCs w:val="0"/>
          <w:i w:val="0"/>
          <w:sz w:val="20"/>
          <w:szCs w:val="20"/>
        </w:rPr>
        <w:t xml:space="preserve">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92D7349" w14:textId="77777777" w:rsidR="005914F3" w:rsidRDefault="005914F3" w:rsidP="005914F3"/>
    <w:p w14:paraId="1FAC80F4"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37DBC46B"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050B040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2A755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89AC0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23EADAA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03D39868" w14:textId="77777777" w:rsidR="005914F3" w:rsidRPr="001B1130" w:rsidRDefault="005914F3" w:rsidP="005914F3">
      <w:pPr>
        <w:shd w:val="clear" w:color="auto" w:fill="FFFFFF"/>
        <w:tabs>
          <w:tab w:val="left" w:leader="underscore" w:pos="7351"/>
        </w:tabs>
        <w:ind w:left="7"/>
        <w:rPr>
          <w:spacing w:val="1"/>
          <w:sz w:val="20"/>
          <w:szCs w:val="20"/>
        </w:rPr>
      </w:pPr>
    </w:p>
    <w:p w14:paraId="678A8FCA"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9BB398F"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2E9C027C" w14:textId="77777777" w:rsidR="005914F3" w:rsidRPr="001B1130" w:rsidRDefault="005914F3" w:rsidP="005914F3">
      <w:pPr>
        <w:shd w:val="clear" w:color="auto" w:fill="FFFFFF"/>
        <w:ind w:left="14"/>
        <w:rPr>
          <w:spacing w:val="6"/>
          <w:sz w:val="20"/>
          <w:szCs w:val="20"/>
        </w:rPr>
      </w:pPr>
    </w:p>
    <w:p w14:paraId="3218193A"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618C992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69DCCAF4"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662E5A8"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2B1130E7"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4D8DE3B6"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5765962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6F3D6819"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CF6771" w14:textId="77777777" w:rsidR="005914F3" w:rsidRPr="001B1130" w:rsidRDefault="005914F3" w:rsidP="005914F3">
      <w:pPr>
        <w:shd w:val="clear" w:color="auto" w:fill="FFFFFF"/>
        <w:rPr>
          <w:i/>
          <w:iCs/>
          <w:sz w:val="20"/>
          <w:szCs w:val="20"/>
        </w:rPr>
      </w:pPr>
      <w:r w:rsidRPr="001B1130">
        <w:rPr>
          <w:sz w:val="20"/>
          <w:szCs w:val="20"/>
        </w:rPr>
        <w:t xml:space="preserve">на открытом запросе котировок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CC0244E"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623D9E66" w14:textId="77777777" w:rsidR="005914F3" w:rsidRPr="001B1130" w:rsidRDefault="005914F3" w:rsidP="005914F3">
      <w:pPr>
        <w:shd w:val="clear" w:color="auto" w:fill="FFFFFF"/>
        <w:ind w:left="7"/>
        <w:rPr>
          <w:sz w:val="20"/>
          <w:szCs w:val="20"/>
        </w:rPr>
      </w:pPr>
    </w:p>
    <w:p w14:paraId="70F295A1"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256334E1"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69F06B1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 xml:space="preserve">Ф.И.О. </w:t>
      </w:r>
      <w:proofErr w:type="gramStart"/>
      <w:r w:rsidRPr="001B1130">
        <w:rPr>
          <w:i/>
          <w:iCs/>
          <w:sz w:val="20"/>
          <w:szCs w:val="20"/>
        </w:rPr>
        <w:t>удостоверяемого</w:t>
      </w:r>
      <w:r w:rsidRPr="001B1130">
        <w:rPr>
          <w:sz w:val="20"/>
          <w:szCs w:val="20"/>
        </w:rPr>
        <w:t xml:space="preserve">)   </w:t>
      </w:r>
      <w:proofErr w:type="gramEnd"/>
      <w:r w:rsidRPr="001B1130">
        <w:rPr>
          <w:sz w:val="20"/>
          <w:szCs w:val="20"/>
        </w:rPr>
        <w:t xml:space="preserve">                                      (</w:t>
      </w:r>
      <w:r w:rsidRPr="001B1130">
        <w:rPr>
          <w:i/>
          <w:iCs/>
          <w:sz w:val="20"/>
          <w:szCs w:val="20"/>
        </w:rPr>
        <w:t>подпись удостоверяемого</w:t>
      </w:r>
      <w:r w:rsidRPr="001B1130">
        <w:rPr>
          <w:sz w:val="20"/>
          <w:szCs w:val="20"/>
        </w:rPr>
        <w:t>)</w:t>
      </w:r>
    </w:p>
    <w:p w14:paraId="4749128B" w14:textId="77777777" w:rsidR="005914F3" w:rsidRPr="001B1130" w:rsidRDefault="005914F3" w:rsidP="005914F3">
      <w:pPr>
        <w:shd w:val="clear" w:color="auto" w:fill="FFFFFF"/>
        <w:ind w:left="7"/>
        <w:rPr>
          <w:sz w:val="20"/>
          <w:szCs w:val="20"/>
        </w:rPr>
      </w:pPr>
    </w:p>
    <w:p w14:paraId="59593962"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w:t>
      </w:r>
      <w:proofErr w:type="gramStart"/>
      <w:r w:rsidRPr="001B1130">
        <w:rPr>
          <w:sz w:val="20"/>
          <w:szCs w:val="20"/>
        </w:rPr>
        <w:t>_»  _</w:t>
      </w:r>
      <w:proofErr w:type="gramEnd"/>
      <w:r w:rsidRPr="001B1130">
        <w:rPr>
          <w:sz w:val="20"/>
          <w:szCs w:val="20"/>
        </w:rPr>
        <w:t>_________________________ 20 __ г.</w:t>
      </w:r>
    </w:p>
    <w:p w14:paraId="4EFB4B1A" w14:textId="77777777" w:rsidR="005914F3" w:rsidRPr="001B1130" w:rsidRDefault="005914F3" w:rsidP="005914F3">
      <w:pPr>
        <w:shd w:val="clear" w:color="auto" w:fill="FFFFFF"/>
        <w:ind w:left="7"/>
        <w:rPr>
          <w:sz w:val="20"/>
          <w:szCs w:val="20"/>
        </w:rPr>
      </w:pPr>
    </w:p>
    <w:p w14:paraId="197D10DF" w14:textId="77777777" w:rsidR="005914F3" w:rsidRPr="001B1130" w:rsidRDefault="005914F3" w:rsidP="005914F3">
      <w:pPr>
        <w:rPr>
          <w:sz w:val="20"/>
          <w:szCs w:val="20"/>
        </w:rPr>
      </w:pPr>
    </w:p>
    <w:p w14:paraId="6DFCE81E"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16FCCC91" w14:textId="77777777" w:rsidTr="005914F3">
        <w:trPr>
          <w:cantSplit/>
        </w:trPr>
        <w:tc>
          <w:tcPr>
            <w:tcW w:w="2672" w:type="pct"/>
            <w:tcBorders>
              <w:top w:val="nil"/>
              <w:left w:val="nil"/>
              <w:bottom w:val="single" w:sz="4" w:space="0" w:color="auto"/>
              <w:right w:val="nil"/>
            </w:tcBorders>
          </w:tcPr>
          <w:p w14:paraId="1A61AE14" w14:textId="77777777" w:rsidR="005914F3" w:rsidRPr="001B1130" w:rsidRDefault="005914F3" w:rsidP="005914F3">
            <w:pPr>
              <w:rPr>
                <w:sz w:val="20"/>
                <w:szCs w:val="20"/>
              </w:rPr>
            </w:pPr>
          </w:p>
        </w:tc>
        <w:tc>
          <w:tcPr>
            <w:tcW w:w="301" w:type="pct"/>
          </w:tcPr>
          <w:p w14:paraId="305FED63"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B22CAAD" w14:textId="77777777" w:rsidR="005914F3" w:rsidRPr="001B1130" w:rsidRDefault="005914F3" w:rsidP="005914F3">
            <w:pPr>
              <w:rPr>
                <w:sz w:val="20"/>
                <w:szCs w:val="20"/>
              </w:rPr>
            </w:pPr>
          </w:p>
        </w:tc>
        <w:tc>
          <w:tcPr>
            <w:tcW w:w="172" w:type="pct"/>
          </w:tcPr>
          <w:p w14:paraId="30C63547"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3EF6A3F5" w14:textId="77777777" w:rsidR="005914F3" w:rsidRPr="001B1130" w:rsidRDefault="005914F3" w:rsidP="005914F3">
            <w:pPr>
              <w:rPr>
                <w:sz w:val="20"/>
                <w:szCs w:val="20"/>
              </w:rPr>
            </w:pPr>
          </w:p>
        </w:tc>
      </w:tr>
      <w:tr w:rsidR="005914F3" w:rsidRPr="001B1130" w14:paraId="787E9FD4" w14:textId="77777777" w:rsidTr="005914F3">
        <w:trPr>
          <w:cantSplit/>
        </w:trPr>
        <w:tc>
          <w:tcPr>
            <w:tcW w:w="2672" w:type="pct"/>
            <w:tcBorders>
              <w:top w:val="single" w:sz="4" w:space="0" w:color="auto"/>
              <w:left w:val="nil"/>
              <w:bottom w:val="nil"/>
              <w:right w:val="nil"/>
            </w:tcBorders>
            <w:hideMark/>
          </w:tcPr>
          <w:p w14:paraId="7B4092FD"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7753FC94"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6C0D9F97" w14:textId="77777777" w:rsidR="005914F3" w:rsidRPr="001B1130" w:rsidRDefault="005914F3" w:rsidP="005914F3">
            <w:pPr>
              <w:jc w:val="center"/>
              <w:rPr>
                <w:sz w:val="20"/>
                <w:szCs w:val="20"/>
              </w:rPr>
            </w:pPr>
            <w:r w:rsidRPr="001B1130">
              <w:rPr>
                <w:sz w:val="20"/>
                <w:szCs w:val="20"/>
              </w:rPr>
              <w:t>(подпись)</w:t>
            </w:r>
          </w:p>
        </w:tc>
        <w:tc>
          <w:tcPr>
            <w:tcW w:w="172" w:type="pct"/>
          </w:tcPr>
          <w:p w14:paraId="61B05E5D"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4620EF0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070F8CA7" w14:textId="77777777" w:rsidTr="005914F3">
        <w:trPr>
          <w:cantSplit/>
          <w:trHeight w:val="561"/>
        </w:trPr>
        <w:tc>
          <w:tcPr>
            <w:tcW w:w="2672" w:type="pct"/>
            <w:vAlign w:val="center"/>
            <w:hideMark/>
          </w:tcPr>
          <w:p w14:paraId="2CC68260"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5684682D" w14:textId="77777777" w:rsidR="005914F3" w:rsidRPr="001B1130" w:rsidRDefault="005914F3" w:rsidP="005914F3">
            <w:pPr>
              <w:rPr>
                <w:sz w:val="20"/>
                <w:szCs w:val="20"/>
              </w:rPr>
            </w:pPr>
            <w:r w:rsidRPr="001B1130">
              <w:rPr>
                <w:sz w:val="20"/>
                <w:szCs w:val="20"/>
              </w:rPr>
              <w:t>М.П.</w:t>
            </w:r>
          </w:p>
        </w:tc>
        <w:tc>
          <w:tcPr>
            <w:tcW w:w="662" w:type="pct"/>
            <w:vAlign w:val="center"/>
          </w:tcPr>
          <w:p w14:paraId="309D753E" w14:textId="77777777" w:rsidR="005914F3" w:rsidRPr="001B1130" w:rsidRDefault="005914F3" w:rsidP="005914F3">
            <w:pPr>
              <w:rPr>
                <w:sz w:val="20"/>
                <w:szCs w:val="20"/>
              </w:rPr>
            </w:pPr>
          </w:p>
        </w:tc>
        <w:tc>
          <w:tcPr>
            <w:tcW w:w="172" w:type="pct"/>
          </w:tcPr>
          <w:p w14:paraId="23A79EC5" w14:textId="77777777" w:rsidR="005914F3" w:rsidRPr="001B1130" w:rsidRDefault="005914F3" w:rsidP="005914F3">
            <w:pPr>
              <w:rPr>
                <w:sz w:val="20"/>
                <w:szCs w:val="20"/>
              </w:rPr>
            </w:pPr>
          </w:p>
          <w:p w14:paraId="7082BDD6" w14:textId="77777777" w:rsidR="005914F3" w:rsidRPr="001B1130" w:rsidRDefault="005914F3" w:rsidP="005914F3">
            <w:pPr>
              <w:rPr>
                <w:sz w:val="20"/>
                <w:szCs w:val="20"/>
              </w:rPr>
            </w:pPr>
          </w:p>
        </w:tc>
        <w:tc>
          <w:tcPr>
            <w:tcW w:w="1193" w:type="pct"/>
          </w:tcPr>
          <w:p w14:paraId="62B9A583" w14:textId="77777777" w:rsidR="005914F3" w:rsidRPr="001B1130" w:rsidRDefault="005914F3" w:rsidP="005914F3">
            <w:pPr>
              <w:rPr>
                <w:sz w:val="20"/>
                <w:szCs w:val="20"/>
              </w:rPr>
            </w:pPr>
          </w:p>
        </w:tc>
      </w:tr>
    </w:tbl>
    <w:p w14:paraId="7A939205" w14:textId="77777777" w:rsidR="005914F3" w:rsidRPr="001B1130" w:rsidRDefault="005914F3" w:rsidP="005914F3">
      <w:pPr>
        <w:pStyle w:val="Times12"/>
        <w:ind w:firstLine="0"/>
        <w:jc w:val="left"/>
        <w:rPr>
          <w:sz w:val="20"/>
          <w:szCs w:val="20"/>
        </w:rPr>
      </w:pPr>
    </w:p>
    <w:p w14:paraId="0A55C23B" w14:textId="77777777" w:rsidR="005914F3" w:rsidRPr="001B1130" w:rsidRDefault="005914F3" w:rsidP="005914F3">
      <w:pPr>
        <w:widowControl w:val="0"/>
        <w:shd w:val="clear" w:color="auto" w:fill="FFFFFF"/>
        <w:ind w:left="3540"/>
        <w:jc w:val="right"/>
        <w:rPr>
          <w:b/>
          <w:i/>
          <w:sz w:val="20"/>
          <w:szCs w:val="20"/>
        </w:rPr>
      </w:pPr>
    </w:p>
    <w:p w14:paraId="17090104" w14:textId="77777777" w:rsidR="005914F3" w:rsidRPr="001B1130" w:rsidRDefault="005914F3" w:rsidP="005914F3">
      <w:pPr>
        <w:widowControl w:val="0"/>
        <w:shd w:val="clear" w:color="auto" w:fill="FFFFFF"/>
        <w:ind w:left="3540"/>
        <w:jc w:val="right"/>
        <w:rPr>
          <w:b/>
          <w:i/>
          <w:sz w:val="20"/>
          <w:szCs w:val="20"/>
        </w:rPr>
      </w:pPr>
    </w:p>
    <w:p w14:paraId="4F78B70A" w14:textId="77777777" w:rsidR="00267E80" w:rsidRPr="001B1130" w:rsidRDefault="00267E80" w:rsidP="00B52927">
      <w:pPr>
        <w:rPr>
          <w:i/>
          <w:sz w:val="20"/>
          <w:szCs w:val="20"/>
        </w:rPr>
      </w:pPr>
    </w:p>
    <w:bookmarkEnd w:id="7"/>
    <w:bookmarkEnd w:id="8"/>
    <w:bookmarkEnd w:id="9"/>
    <w:p w14:paraId="6512EA80" w14:textId="77777777" w:rsidR="005D1B5F" w:rsidRPr="001B1130" w:rsidRDefault="005D1B5F" w:rsidP="00B52927">
      <w:pPr>
        <w:ind w:firstLine="708"/>
        <w:rPr>
          <w:vanish/>
          <w:sz w:val="20"/>
          <w:szCs w:val="20"/>
        </w:rPr>
      </w:pPr>
    </w:p>
    <w:p w14:paraId="21BB119C"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FD9A" w14:textId="77777777" w:rsidR="00804931" w:rsidRDefault="00804931">
      <w:r>
        <w:separator/>
      </w:r>
    </w:p>
  </w:endnote>
  <w:endnote w:type="continuationSeparator" w:id="0">
    <w:p w14:paraId="08C8EEE6" w14:textId="77777777" w:rsidR="00804931" w:rsidRDefault="0080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Arial"/>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1571" w14:textId="77777777" w:rsidR="00275A38" w:rsidRDefault="00275A38">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98147BA" w14:textId="77777777" w:rsidR="00275A38" w:rsidRDefault="00275A38">
    <w:pPr>
      <w:pStyle w:val="af4"/>
      <w:ind w:right="360"/>
    </w:pPr>
  </w:p>
  <w:p w14:paraId="3FA95C79" w14:textId="77777777" w:rsidR="00275A38" w:rsidRDefault="00275A38"/>
  <w:p w14:paraId="5F4D66BF" w14:textId="77777777" w:rsidR="00275A38" w:rsidRDefault="00275A38"/>
  <w:p w14:paraId="376B9098" w14:textId="77777777" w:rsidR="00275A38" w:rsidRDefault="00275A38"/>
  <w:p w14:paraId="3496DD94" w14:textId="77777777" w:rsidR="00275A38" w:rsidRDefault="00275A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5914" w14:textId="77777777" w:rsidR="00275A38" w:rsidRDefault="00275A38">
    <w:pPr>
      <w:pStyle w:val="af4"/>
      <w:jc w:val="center"/>
    </w:pPr>
    <w:r>
      <w:fldChar w:fldCharType="begin"/>
    </w:r>
    <w:r>
      <w:instrText>PAGE   \* MERGEFORMAT</w:instrText>
    </w:r>
    <w:r>
      <w:fldChar w:fldCharType="separate"/>
    </w:r>
    <w:r w:rsidR="00FF4D62">
      <w:rPr>
        <w:noProof/>
      </w:rPr>
      <w:t>26</w:t>
    </w:r>
    <w:r>
      <w:fldChar w:fldCharType="end"/>
    </w:r>
  </w:p>
  <w:p w14:paraId="534F342C" w14:textId="77777777" w:rsidR="00275A38" w:rsidRDefault="00275A38">
    <w:pPr>
      <w:pStyle w:val="af4"/>
    </w:pPr>
  </w:p>
  <w:p w14:paraId="20916902" w14:textId="77777777" w:rsidR="00275A38" w:rsidRDefault="00275A38"/>
  <w:p w14:paraId="05763038" w14:textId="77777777" w:rsidR="00275A38" w:rsidRDefault="00275A38"/>
  <w:p w14:paraId="22249A8E" w14:textId="77777777" w:rsidR="00275A38" w:rsidRDefault="00275A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02711" w14:textId="77777777" w:rsidR="00804931" w:rsidRDefault="00804931">
      <w:r>
        <w:separator/>
      </w:r>
    </w:p>
  </w:footnote>
  <w:footnote w:type="continuationSeparator" w:id="0">
    <w:p w14:paraId="28B1CE80" w14:textId="77777777" w:rsidR="00804931" w:rsidRDefault="00804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570E" w14:textId="4A0632D5" w:rsidR="00275A38" w:rsidRPr="00D67AAB" w:rsidRDefault="0048121D" w:rsidP="005914F3">
    <w:pPr>
      <w:ind w:left="567"/>
      <w:jc w:val="center"/>
      <w:rPr>
        <w:rFonts w:ascii="Arial Narrow" w:hAnsi="Arial Narrow" w:cs="Arial Unicode MS"/>
        <w:color w:val="000000"/>
        <w:sz w:val="16"/>
      </w:rPr>
    </w:pPr>
    <w:r>
      <w:rPr>
        <w:rFonts w:ascii="Arial Narrow" w:hAnsi="Arial Narrow" w:cs="Arial Unicode MS"/>
        <w:noProof/>
        <w:color w:val="000000"/>
        <w:sz w:val="16"/>
        <w:lang w:val="en-US"/>
      </w:rPr>
      <w:drawing>
        <wp:inline distT="0" distB="0" distL="0" distR="0" wp14:anchorId="6AD8F0A4" wp14:editId="1F94A690">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1"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3"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4"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581033"/>
    <w:multiLevelType w:val="multilevel"/>
    <w:tmpl w:val="2974CA2E"/>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7"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9"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0" w15:restartNumberingAfterBreak="0">
    <w:nsid w:val="35EF46A1"/>
    <w:multiLevelType w:val="hybridMultilevel"/>
    <w:tmpl w:val="92C89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2" w15:restartNumberingAfterBreak="0">
    <w:nsid w:val="3704490E"/>
    <w:multiLevelType w:val="multilevel"/>
    <w:tmpl w:val="CFE29F2A"/>
    <w:lvl w:ilvl="0">
      <w:start w:val="1"/>
      <w:numFmt w:val="decimal"/>
      <w:lvlText w:val="%1."/>
      <w:lvlJc w:val="left"/>
      <w:pPr>
        <w:ind w:left="1069" w:hanging="360"/>
      </w:pPr>
      <w:rPr>
        <w:rFonts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3" w15:restartNumberingAfterBreak="0">
    <w:nsid w:val="3A7319BE"/>
    <w:multiLevelType w:val="multilevel"/>
    <w:tmpl w:val="76421F5E"/>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5"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E6B4CA4"/>
    <w:multiLevelType w:val="multilevel"/>
    <w:tmpl w:val="E998EAC0"/>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1836"/>
        </w:tabs>
        <w:ind w:left="1836" w:hanging="576"/>
      </w:pPr>
      <w:rPr>
        <w:rFonts w:hint="default"/>
      </w:rPr>
    </w:lvl>
    <w:lvl w:ilvl="2">
      <w:start w:val="1"/>
      <w:numFmt w:val="bullet"/>
      <w:lvlText w:val=""/>
      <w:lvlJc w:val="left"/>
      <w:pPr>
        <w:tabs>
          <w:tab w:val="num" w:pos="1127"/>
        </w:tabs>
        <w:ind w:left="900" w:firstLine="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59"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1" w15:restartNumberingAfterBreak="0">
    <w:nsid w:val="50B87300"/>
    <w:multiLevelType w:val="multilevel"/>
    <w:tmpl w:val="2334D0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3"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4" w15:restartNumberingAfterBreak="0">
    <w:nsid w:val="5B9D7086"/>
    <w:multiLevelType w:val="multilevel"/>
    <w:tmpl w:val="337ECC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6" w15:restartNumberingAfterBreak="0">
    <w:nsid w:val="5E4D73FC"/>
    <w:multiLevelType w:val="multilevel"/>
    <w:tmpl w:val="99B65754"/>
    <w:lvl w:ilvl="0">
      <w:start w:val="3"/>
      <w:numFmt w:val="decimal"/>
      <w:lvlText w:val="%1."/>
      <w:lvlJc w:val="left"/>
      <w:pPr>
        <w:ind w:left="360" w:hanging="360"/>
      </w:pPr>
      <w:rPr>
        <w:rFonts w:hint="default"/>
        <w:b/>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7" w15:restartNumberingAfterBreak="0">
    <w:nsid w:val="61210054"/>
    <w:multiLevelType w:val="multilevel"/>
    <w:tmpl w:val="E790428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bCs w:val="0"/>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68"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69"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E406580"/>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num w:numId="1">
    <w:abstractNumId w:val="54"/>
  </w:num>
  <w:num w:numId="2">
    <w:abstractNumId w:val="32"/>
  </w:num>
  <w:num w:numId="3">
    <w:abstractNumId w:val="65"/>
  </w:num>
  <w:num w:numId="4">
    <w:abstractNumId w:val="38"/>
  </w:num>
  <w:num w:numId="5">
    <w:abstractNumId w:val="68"/>
  </w:num>
  <w:num w:numId="6">
    <w:abstractNumId w:val="0"/>
  </w:num>
  <w:num w:numId="7">
    <w:abstractNumId w:val="39"/>
  </w:num>
  <w:num w:numId="8">
    <w:abstractNumId w:val="71"/>
  </w:num>
  <w:num w:numId="9">
    <w:abstractNumId w:val="43"/>
  </w:num>
  <w:num w:numId="10">
    <w:abstractNumId w:val="40"/>
  </w:num>
  <w:num w:numId="11">
    <w:abstractNumId w:val="33"/>
  </w:num>
  <w:num w:numId="12">
    <w:abstractNumId w:val="34"/>
  </w:num>
  <w:num w:numId="13">
    <w:abstractNumId w:val="51"/>
  </w:num>
  <w:num w:numId="14">
    <w:abstractNumId w:val="42"/>
  </w:num>
  <w:num w:numId="15">
    <w:abstractNumId w:val="63"/>
  </w:num>
  <w:num w:numId="16">
    <w:abstractNumId w:val="60"/>
  </w:num>
  <w:num w:numId="17">
    <w:abstractNumId w:val="48"/>
  </w:num>
  <w:num w:numId="18">
    <w:abstractNumId w:val="62"/>
    <w:lvlOverride w:ilvl="0"/>
    <w:lvlOverride w:ilvl="1">
      <w:startOverride w:val="1"/>
    </w:lvlOverride>
    <w:lvlOverride w:ilvl="2"/>
    <w:lvlOverride w:ilvl="3"/>
    <w:lvlOverride w:ilvl="4"/>
    <w:lvlOverride w:ilvl="5"/>
    <w:lvlOverride w:ilvl="6"/>
    <w:lvlOverride w:ilvl="7"/>
    <w:lvlOverride w:ilvl="8"/>
  </w:num>
  <w:num w:numId="19">
    <w:abstractNumId w:val="58"/>
  </w:num>
  <w:num w:numId="20">
    <w:abstractNumId w:val="64"/>
  </w:num>
  <w:num w:numId="21">
    <w:abstractNumId w:val="52"/>
  </w:num>
  <w:num w:numId="22">
    <w:abstractNumId w:val="45"/>
  </w:num>
  <w:num w:numId="23">
    <w:abstractNumId w:val="50"/>
  </w:num>
  <w:num w:numId="24">
    <w:abstractNumId w:val="69"/>
  </w:num>
  <w:num w:numId="25">
    <w:abstractNumId w:val="67"/>
  </w:num>
  <w:num w:numId="26">
    <w:abstractNumId w:val="56"/>
  </w:num>
  <w:num w:numId="27">
    <w:abstractNumId w:val="53"/>
  </w:num>
  <w:num w:numId="28">
    <w:abstractNumId w:val="66"/>
  </w:num>
  <w:num w:numId="29">
    <w:abstractNumId w:val="70"/>
  </w:num>
  <w:num w:numId="30">
    <w:abstractNumId w:val="6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4ED"/>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8C1"/>
    <w:rsid w:val="000119D1"/>
    <w:rsid w:val="00011D4A"/>
    <w:rsid w:val="00011D9B"/>
    <w:rsid w:val="00012082"/>
    <w:rsid w:val="00012A62"/>
    <w:rsid w:val="0001360D"/>
    <w:rsid w:val="00013701"/>
    <w:rsid w:val="00013767"/>
    <w:rsid w:val="000139D7"/>
    <w:rsid w:val="0001442F"/>
    <w:rsid w:val="000151F4"/>
    <w:rsid w:val="000157BB"/>
    <w:rsid w:val="00015EC1"/>
    <w:rsid w:val="00016A5A"/>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5C1B"/>
    <w:rsid w:val="00027230"/>
    <w:rsid w:val="00027720"/>
    <w:rsid w:val="00027AD5"/>
    <w:rsid w:val="00027BD4"/>
    <w:rsid w:val="00027EF8"/>
    <w:rsid w:val="0003020B"/>
    <w:rsid w:val="000313F3"/>
    <w:rsid w:val="000318BD"/>
    <w:rsid w:val="00031D02"/>
    <w:rsid w:val="00031F3C"/>
    <w:rsid w:val="00033523"/>
    <w:rsid w:val="000338D4"/>
    <w:rsid w:val="000339CC"/>
    <w:rsid w:val="00033CAE"/>
    <w:rsid w:val="0003499C"/>
    <w:rsid w:val="00034BEA"/>
    <w:rsid w:val="00034C7F"/>
    <w:rsid w:val="000350C6"/>
    <w:rsid w:val="00035416"/>
    <w:rsid w:val="000358E9"/>
    <w:rsid w:val="000359E7"/>
    <w:rsid w:val="00035AC4"/>
    <w:rsid w:val="00036138"/>
    <w:rsid w:val="00037391"/>
    <w:rsid w:val="00037487"/>
    <w:rsid w:val="0003751D"/>
    <w:rsid w:val="00037683"/>
    <w:rsid w:val="000376B9"/>
    <w:rsid w:val="00037732"/>
    <w:rsid w:val="00037AA1"/>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57E51"/>
    <w:rsid w:val="00060111"/>
    <w:rsid w:val="000605B3"/>
    <w:rsid w:val="00060D06"/>
    <w:rsid w:val="00060E52"/>
    <w:rsid w:val="000611CF"/>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7A8E"/>
    <w:rsid w:val="00077D6A"/>
    <w:rsid w:val="000802D0"/>
    <w:rsid w:val="000803CB"/>
    <w:rsid w:val="00080794"/>
    <w:rsid w:val="00080A4F"/>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C0B"/>
    <w:rsid w:val="00092001"/>
    <w:rsid w:val="000927DD"/>
    <w:rsid w:val="00092A56"/>
    <w:rsid w:val="00093704"/>
    <w:rsid w:val="00093795"/>
    <w:rsid w:val="00094805"/>
    <w:rsid w:val="00094C68"/>
    <w:rsid w:val="00095C2E"/>
    <w:rsid w:val="00095FCF"/>
    <w:rsid w:val="00096B7D"/>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49"/>
    <w:rsid w:val="000B23C8"/>
    <w:rsid w:val="000B2466"/>
    <w:rsid w:val="000B3379"/>
    <w:rsid w:val="000B4501"/>
    <w:rsid w:val="000B4BA0"/>
    <w:rsid w:val="000B4E79"/>
    <w:rsid w:val="000B53C4"/>
    <w:rsid w:val="000B5CD0"/>
    <w:rsid w:val="000B6859"/>
    <w:rsid w:val="000B6930"/>
    <w:rsid w:val="000B69DC"/>
    <w:rsid w:val="000B6D02"/>
    <w:rsid w:val="000B71D1"/>
    <w:rsid w:val="000B7AF6"/>
    <w:rsid w:val="000C0024"/>
    <w:rsid w:val="000C144D"/>
    <w:rsid w:val="000C2197"/>
    <w:rsid w:val="000C3873"/>
    <w:rsid w:val="000C3B14"/>
    <w:rsid w:val="000C3C2A"/>
    <w:rsid w:val="000C3E5E"/>
    <w:rsid w:val="000C41AD"/>
    <w:rsid w:val="000C4B71"/>
    <w:rsid w:val="000C4B7C"/>
    <w:rsid w:val="000C4BE7"/>
    <w:rsid w:val="000C4C3B"/>
    <w:rsid w:val="000C4EF9"/>
    <w:rsid w:val="000C53F1"/>
    <w:rsid w:val="000C5C91"/>
    <w:rsid w:val="000C6272"/>
    <w:rsid w:val="000C6EB9"/>
    <w:rsid w:val="000C72FD"/>
    <w:rsid w:val="000C7688"/>
    <w:rsid w:val="000C788E"/>
    <w:rsid w:val="000C795C"/>
    <w:rsid w:val="000C7A79"/>
    <w:rsid w:val="000C7F7A"/>
    <w:rsid w:val="000D0191"/>
    <w:rsid w:val="000D0B8E"/>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83"/>
    <w:rsid w:val="000F5D41"/>
    <w:rsid w:val="000F660A"/>
    <w:rsid w:val="000F6A13"/>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DE"/>
    <w:rsid w:val="00106862"/>
    <w:rsid w:val="00106D42"/>
    <w:rsid w:val="00107088"/>
    <w:rsid w:val="00107800"/>
    <w:rsid w:val="00107B10"/>
    <w:rsid w:val="00107CF1"/>
    <w:rsid w:val="00107D9E"/>
    <w:rsid w:val="001106AB"/>
    <w:rsid w:val="00110B36"/>
    <w:rsid w:val="00110E3F"/>
    <w:rsid w:val="00111360"/>
    <w:rsid w:val="00111440"/>
    <w:rsid w:val="00111FBF"/>
    <w:rsid w:val="001124AB"/>
    <w:rsid w:val="001125F3"/>
    <w:rsid w:val="0011383F"/>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651"/>
    <w:rsid w:val="00127C1E"/>
    <w:rsid w:val="00127FB4"/>
    <w:rsid w:val="00130B4A"/>
    <w:rsid w:val="00131164"/>
    <w:rsid w:val="00131D02"/>
    <w:rsid w:val="00131D80"/>
    <w:rsid w:val="00131DA9"/>
    <w:rsid w:val="0013204A"/>
    <w:rsid w:val="00132318"/>
    <w:rsid w:val="0013239B"/>
    <w:rsid w:val="00132550"/>
    <w:rsid w:val="00132744"/>
    <w:rsid w:val="001327E3"/>
    <w:rsid w:val="001327FE"/>
    <w:rsid w:val="001332E6"/>
    <w:rsid w:val="001336B0"/>
    <w:rsid w:val="001342AE"/>
    <w:rsid w:val="00134651"/>
    <w:rsid w:val="0013540A"/>
    <w:rsid w:val="00135838"/>
    <w:rsid w:val="00135923"/>
    <w:rsid w:val="00135CE8"/>
    <w:rsid w:val="00136B1F"/>
    <w:rsid w:val="00136B8F"/>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FCA"/>
    <w:rsid w:val="00155593"/>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7A3"/>
    <w:rsid w:val="001663E6"/>
    <w:rsid w:val="001666BA"/>
    <w:rsid w:val="001667B3"/>
    <w:rsid w:val="00166ABC"/>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A52"/>
    <w:rsid w:val="00181DF1"/>
    <w:rsid w:val="001829DD"/>
    <w:rsid w:val="00182CD6"/>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5F08"/>
    <w:rsid w:val="0019630D"/>
    <w:rsid w:val="00196897"/>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E4C"/>
    <w:rsid w:val="001A53BD"/>
    <w:rsid w:val="001A5E70"/>
    <w:rsid w:val="001A6E80"/>
    <w:rsid w:val="001A6F08"/>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47F"/>
    <w:rsid w:val="001D4C57"/>
    <w:rsid w:val="001D59B9"/>
    <w:rsid w:val="001D5ACE"/>
    <w:rsid w:val="001D5B2C"/>
    <w:rsid w:val="001D6334"/>
    <w:rsid w:val="001D6412"/>
    <w:rsid w:val="001D795B"/>
    <w:rsid w:val="001D7D16"/>
    <w:rsid w:val="001E0486"/>
    <w:rsid w:val="001E06B3"/>
    <w:rsid w:val="001E0740"/>
    <w:rsid w:val="001E0A03"/>
    <w:rsid w:val="001E1994"/>
    <w:rsid w:val="001E1C73"/>
    <w:rsid w:val="001E273B"/>
    <w:rsid w:val="001E30D8"/>
    <w:rsid w:val="001E313F"/>
    <w:rsid w:val="001E35A0"/>
    <w:rsid w:val="001E3834"/>
    <w:rsid w:val="001E5594"/>
    <w:rsid w:val="001E55CF"/>
    <w:rsid w:val="001E6CEC"/>
    <w:rsid w:val="001E6DFD"/>
    <w:rsid w:val="001E6E40"/>
    <w:rsid w:val="001E7693"/>
    <w:rsid w:val="001E78B0"/>
    <w:rsid w:val="001E79A7"/>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CB8"/>
    <w:rsid w:val="001F4DDC"/>
    <w:rsid w:val="001F4EE6"/>
    <w:rsid w:val="001F51E0"/>
    <w:rsid w:val="001F5550"/>
    <w:rsid w:val="001F7886"/>
    <w:rsid w:val="001F7933"/>
    <w:rsid w:val="001F7EDD"/>
    <w:rsid w:val="002001AC"/>
    <w:rsid w:val="00201E1B"/>
    <w:rsid w:val="002020A1"/>
    <w:rsid w:val="0020300E"/>
    <w:rsid w:val="0020310C"/>
    <w:rsid w:val="00203BD2"/>
    <w:rsid w:val="00203CBD"/>
    <w:rsid w:val="00203E6C"/>
    <w:rsid w:val="002048A9"/>
    <w:rsid w:val="00204D4E"/>
    <w:rsid w:val="00205C36"/>
    <w:rsid w:val="00205E3D"/>
    <w:rsid w:val="00206B9F"/>
    <w:rsid w:val="00207B61"/>
    <w:rsid w:val="00210B00"/>
    <w:rsid w:val="00210F78"/>
    <w:rsid w:val="00211288"/>
    <w:rsid w:val="00211CCB"/>
    <w:rsid w:val="00211FE5"/>
    <w:rsid w:val="00212693"/>
    <w:rsid w:val="00213029"/>
    <w:rsid w:val="00213B01"/>
    <w:rsid w:val="00213D9B"/>
    <w:rsid w:val="002140A5"/>
    <w:rsid w:val="002146E4"/>
    <w:rsid w:val="002149CA"/>
    <w:rsid w:val="00214D7C"/>
    <w:rsid w:val="00214EC5"/>
    <w:rsid w:val="002151D4"/>
    <w:rsid w:val="002160C8"/>
    <w:rsid w:val="0021615D"/>
    <w:rsid w:val="00216284"/>
    <w:rsid w:val="002169BF"/>
    <w:rsid w:val="00216FD1"/>
    <w:rsid w:val="00220B6E"/>
    <w:rsid w:val="00220C1E"/>
    <w:rsid w:val="00220EDF"/>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1E37"/>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8BB"/>
    <w:rsid w:val="00242FD5"/>
    <w:rsid w:val="002431E0"/>
    <w:rsid w:val="0024321D"/>
    <w:rsid w:val="002433CF"/>
    <w:rsid w:val="002441DE"/>
    <w:rsid w:val="00244CED"/>
    <w:rsid w:val="00244FB6"/>
    <w:rsid w:val="00245166"/>
    <w:rsid w:val="00245A2D"/>
    <w:rsid w:val="00245D7B"/>
    <w:rsid w:val="0024600A"/>
    <w:rsid w:val="002460FD"/>
    <w:rsid w:val="00246D1D"/>
    <w:rsid w:val="00247225"/>
    <w:rsid w:val="00247665"/>
    <w:rsid w:val="00250451"/>
    <w:rsid w:val="002507C8"/>
    <w:rsid w:val="00250902"/>
    <w:rsid w:val="00250F47"/>
    <w:rsid w:val="00251097"/>
    <w:rsid w:val="0025116E"/>
    <w:rsid w:val="00251513"/>
    <w:rsid w:val="00251DDE"/>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34D"/>
    <w:rsid w:val="002737A1"/>
    <w:rsid w:val="002740DE"/>
    <w:rsid w:val="00274418"/>
    <w:rsid w:val="00274C77"/>
    <w:rsid w:val="00275114"/>
    <w:rsid w:val="002758D7"/>
    <w:rsid w:val="00275A38"/>
    <w:rsid w:val="00275F77"/>
    <w:rsid w:val="002764FD"/>
    <w:rsid w:val="00276DA7"/>
    <w:rsid w:val="002776FD"/>
    <w:rsid w:val="00277705"/>
    <w:rsid w:val="002779C1"/>
    <w:rsid w:val="00280CE2"/>
    <w:rsid w:val="0028141B"/>
    <w:rsid w:val="00282459"/>
    <w:rsid w:val="00282BBC"/>
    <w:rsid w:val="00282E8B"/>
    <w:rsid w:val="0028358E"/>
    <w:rsid w:val="00283989"/>
    <w:rsid w:val="00283A4F"/>
    <w:rsid w:val="00283DFC"/>
    <w:rsid w:val="00284409"/>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687"/>
    <w:rsid w:val="002A2814"/>
    <w:rsid w:val="002A2968"/>
    <w:rsid w:val="002A322E"/>
    <w:rsid w:val="002A35B5"/>
    <w:rsid w:val="002A3801"/>
    <w:rsid w:val="002A4757"/>
    <w:rsid w:val="002A50C9"/>
    <w:rsid w:val="002A5991"/>
    <w:rsid w:val="002A600A"/>
    <w:rsid w:val="002A6364"/>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754A"/>
    <w:rsid w:val="002C7885"/>
    <w:rsid w:val="002D05A6"/>
    <w:rsid w:val="002D0D29"/>
    <w:rsid w:val="002D1DF5"/>
    <w:rsid w:val="002D2810"/>
    <w:rsid w:val="002D2C5D"/>
    <w:rsid w:val="002D4543"/>
    <w:rsid w:val="002D4AE0"/>
    <w:rsid w:val="002D4C6D"/>
    <w:rsid w:val="002D4CF1"/>
    <w:rsid w:val="002D4E00"/>
    <w:rsid w:val="002D4F3F"/>
    <w:rsid w:val="002D506F"/>
    <w:rsid w:val="002D58C9"/>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42F"/>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F01C6"/>
    <w:rsid w:val="002F1397"/>
    <w:rsid w:val="002F2F61"/>
    <w:rsid w:val="002F3400"/>
    <w:rsid w:val="002F4266"/>
    <w:rsid w:val="002F49E2"/>
    <w:rsid w:val="002F4D2E"/>
    <w:rsid w:val="002F5427"/>
    <w:rsid w:val="002F5C53"/>
    <w:rsid w:val="002F5CC4"/>
    <w:rsid w:val="002F5D6C"/>
    <w:rsid w:val="002F6574"/>
    <w:rsid w:val="002F6ABE"/>
    <w:rsid w:val="002F7985"/>
    <w:rsid w:val="002F7ED4"/>
    <w:rsid w:val="00300051"/>
    <w:rsid w:val="003015E1"/>
    <w:rsid w:val="0030175B"/>
    <w:rsid w:val="00301909"/>
    <w:rsid w:val="003019AE"/>
    <w:rsid w:val="003019C7"/>
    <w:rsid w:val="00301A51"/>
    <w:rsid w:val="00302404"/>
    <w:rsid w:val="00303642"/>
    <w:rsid w:val="00303871"/>
    <w:rsid w:val="00304FA3"/>
    <w:rsid w:val="003052D2"/>
    <w:rsid w:val="00305BEA"/>
    <w:rsid w:val="003070E3"/>
    <w:rsid w:val="003072C8"/>
    <w:rsid w:val="00307CC8"/>
    <w:rsid w:val="003104BA"/>
    <w:rsid w:val="003106F5"/>
    <w:rsid w:val="0031077C"/>
    <w:rsid w:val="00310BCF"/>
    <w:rsid w:val="00311ACF"/>
    <w:rsid w:val="00312667"/>
    <w:rsid w:val="0031352A"/>
    <w:rsid w:val="003136AA"/>
    <w:rsid w:val="00313B0C"/>
    <w:rsid w:val="00313ECE"/>
    <w:rsid w:val="00314E79"/>
    <w:rsid w:val="00315908"/>
    <w:rsid w:val="003159B1"/>
    <w:rsid w:val="003165EF"/>
    <w:rsid w:val="00316A01"/>
    <w:rsid w:val="00317008"/>
    <w:rsid w:val="003177EF"/>
    <w:rsid w:val="00320A16"/>
    <w:rsid w:val="00320CF7"/>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467"/>
    <w:rsid w:val="0032572E"/>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37B"/>
    <w:rsid w:val="003433AF"/>
    <w:rsid w:val="003437FA"/>
    <w:rsid w:val="00343EB6"/>
    <w:rsid w:val="00343FD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721C"/>
    <w:rsid w:val="00377DD2"/>
    <w:rsid w:val="003809DE"/>
    <w:rsid w:val="00380E6E"/>
    <w:rsid w:val="0038134E"/>
    <w:rsid w:val="00381D6D"/>
    <w:rsid w:val="003821E2"/>
    <w:rsid w:val="00382ADF"/>
    <w:rsid w:val="00382DBC"/>
    <w:rsid w:val="00382FAE"/>
    <w:rsid w:val="003843F4"/>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B48"/>
    <w:rsid w:val="003A0D1C"/>
    <w:rsid w:val="003A1216"/>
    <w:rsid w:val="003A16C5"/>
    <w:rsid w:val="003A1A15"/>
    <w:rsid w:val="003A219D"/>
    <w:rsid w:val="003A36E4"/>
    <w:rsid w:val="003A4406"/>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0F8"/>
    <w:rsid w:val="003E56EE"/>
    <w:rsid w:val="003E57B3"/>
    <w:rsid w:val="003E5B1F"/>
    <w:rsid w:val="003E5E16"/>
    <w:rsid w:val="003E622A"/>
    <w:rsid w:val="003E6B74"/>
    <w:rsid w:val="003E6FF5"/>
    <w:rsid w:val="003E72EB"/>
    <w:rsid w:val="003E74CA"/>
    <w:rsid w:val="003E7663"/>
    <w:rsid w:val="003F0688"/>
    <w:rsid w:val="003F06EC"/>
    <w:rsid w:val="003F0B84"/>
    <w:rsid w:val="003F1BFF"/>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2A2E"/>
    <w:rsid w:val="00413442"/>
    <w:rsid w:val="004135F5"/>
    <w:rsid w:val="00413A87"/>
    <w:rsid w:val="00414136"/>
    <w:rsid w:val="004145D9"/>
    <w:rsid w:val="004149B4"/>
    <w:rsid w:val="0041511E"/>
    <w:rsid w:val="00415678"/>
    <w:rsid w:val="004161FD"/>
    <w:rsid w:val="00416A20"/>
    <w:rsid w:val="00416E56"/>
    <w:rsid w:val="00417810"/>
    <w:rsid w:val="00417A17"/>
    <w:rsid w:val="00420116"/>
    <w:rsid w:val="00420821"/>
    <w:rsid w:val="0042176A"/>
    <w:rsid w:val="00421F7B"/>
    <w:rsid w:val="00422360"/>
    <w:rsid w:val="00423921"/>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5C71"/>
    <w:rsid w:val="00446142"/>
    <w:rsid w:val="00446AE1"/>
    <w:rsid w:val="00446AF1"/>
    <w:rsid w:val="00446B08"/>
    <w:rsid w:val="00446F13"/>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60C2"/>
    <w:rsid w:val="00456792"/>
    <w:rsid w:val="00456D43"/>
    <w:rsid w:val="00456ED6"/>
    <w:rsid w:val="00456F86"/>
    <w:rsid w:val="004577B0"/>
    <w:rsid w:val="00457A07"/>
    <w:rsid w:val="00457DAA"/>
    <w:rsid w:val="004603C8"/>
    <w:rsid w:val="004605E3"/>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70B2D"/>
    <w:rsid w:val="00470CBE"/>
    <w:rsid w:val="004710FE"/>
    <w:rsid w:val="00471C0E"/>
    <w:rsid w:val="00471D46"/>
    <w:rsid w:val="00472419"/>
    <w:rsid w:val="0047275A"/>
    <w:rsid w:val="00472966"/>
    <w:rsid w:val="00472B36"/>
    <w:rsid w:val="00472BA0"/>
    <w:rsid w:val="004733E3"/>
    <w:rsid w:val="004734FC"/>
    <w:rsid w:val="00473525"/>
    <w:rsid w:val="00473A3B"/>
    <w:rsid w:val="00473BA8"/>
    <w:rsid w:val="00473E0F"/>
    <w:rsid w:val="0047476E"/>
    <w:rsid w:val="00474DD5"/>
    <w:rsid w:val="00474DE7"/>
    <w:rsid w:val="00474E31"/>
    <w:rsid w:val="00475052"/>
    <w:rsid w:val="004750A4"/>
    <w:rsid w:val="00475238"/>
    <w:rsid w:val="004753E9"/>
    <w:rsid w:val="004766B0"/>
    <w:rsid w:val="004766FC"/>
    <w:rsid w:val="00476785"/>
    <w:rsid w:val="00476F8D"/>
    <w:rsid w:val="0047786C"/>
    <w:rsid w:val="00480442"/>
    <w:rsid w:val="00480A5A"/>
    <w:rsid w:val="0048121D"/>
    <w:rsid w:val="00481547"/>
    <w:rsid w:val="00481735"/>
    <w:rsid w:val="00481A38"/>
    <w:rsid w:val="00481A80"/>
    <w:rsid w:val="0048210E"/>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4DA"/>
    <w:rsid w:val="004A1977"/>
    <w:rsid w:val="004A2121"/>
    <w:rsid w:val="004A307C"/>
    <w:rsid w:val="004A34C8"/>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486"/>
    <w:rsid w:val="004D553A"/>
    <w:rsid w:val="004D641B"/>
    <w:rsid w:val="004D6FED"/>
    <w:rsid w:val="004D72F6"/>
    <w:rsid w:val="004D7642"/>
    <w:rsid w:val="004D768D"/>
    <w:rsid w:val="004D7722"/>
    <w:rsid w:val="004D7C99"/>
    <w:rsid w:val="004E0821"/>
    <w:rsid w:val="004E0878"/>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7E6"/>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2E2C"/>
    <w:rsid w:val="0051303C"/>
    <w:rsid w:val="00513068"/>
    <w:rsid w:val="00513423"/>
    <w:rsid w:val="00513A2B"/>
    <w:rsid w:val="00514E37"/>
    <w:rsid w:val="00514ECA"/>
    <w:rsid w:val="0051579C"/>
    <w:rsid w:val="005172CC"/>
    <w:rsid w:val="00517B70"/>
    <w:rsid w:val="00520081"/>
    <w:rsid w:val="0052008A"/>
    <w:rsid w:val="00520714"/>
    <w:rsid w:val="00520889"/>
    <w:rsid w:val="00520F6F"/>
    <w:rsid w:val="00521337"/>
    <w:rsid w:val="005214F7"/>
    <w:rsid w:val="00521B29"/>
    <w:rsid w:val="00521C85"/>
    <w:rsid w:val="00521F81"/>
    <w:rsid w:val="00522027"/>
    <w:rsid w:val="00522075"/>
    <w:rsid w:val="00522EFA"/>
    <w:rsid w:val="00523046"/>
    <w:rsid w:val="0052336A"/>
    <w:rsid w:val="005233B2"/>
    <w:rsid w:val="0052353E"/>
    <w:rsid w:val="00523651"/>
    <w:rsid w:val="005239C0"/>
    <w:rsid w:val="005251F1"/>
    <w:rsid w:val="00525655"/>
    <w:rsid w:val="00525AA9"/>
    <w:rsid w:val="00525E32"/>
    <w:rsid w:val="005261A7"/>
    <w:rsid w:val="005269DC"/>
    <w:rsid w:val="00526F83"/>
    <w:rsid w:val="00527F08"/>
    <w:rsid w:val="0053181F"/>
    <w:rsid w:val="005325DD"/>
    <w:rsid w:val="005326FE"/>
    <w:rsid w:val="00532775"/>
    <w:rsid w:val="005341E8"/>
    <w:rsid w:val="0053545D"/>
    <w:rsid w:val="0053589E"/>
    <w:rsid w:val="00535931"/>
    <w:rsid w:val="0053599C"/>
    <w:rsid w:val="005360E2"/>
    <w:rsid w:val="00536A5E"/>
    <w:rsid w:val="00536D16"/>
    <w:rsid w:val="0053713D"/>
    <w:rsid w:val="00537E11"/>
    <w:rsid w:val="00537F4D"/>
    <w:rsid w:val="00540B44"/>
    <w:rsid w:val="00540E9B"/>
    <w:rsid w:val="0054115E"/>
    <w:rsid w:val="00541989"/>
    <w:rsid w:val="00541B30"/>
    <w:rsid w:val="005423D2"/>
    <w:rsid w:val="00542C3B"/>
    <w:rsid w:val="00543028"/>
    <w:rsid w:val="0054349B"/>
    <w:rsid w:val="00543D24"/>
    <w:rsid w:val="00544B76"/>
    <w:rsid w:val="00544DA1"/>
    <w:rsid w:val="0054593C"/>
    <w:rsid w:val="00545B02"/>
    <w:rsid w:val="00545E96"/>
    <w:rsid w:val="00545F5D"/>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F4B"/>
    <w:rsid w:val="005543AE"/>
    <w:rsid w:val="00554A84"/>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AD0"/>
    <w:rsid w:val="00573CD9"/>
    <w:rsid w:val="0057410B"/>
    <w:rsid w:val="00574842"/>
    <w:rsid w:val="00574FD3"/>
    <w:rsid w:val="005762A4"/>
    <w:rsid w:val="005765F3"/>
    <w:rsid w:val="0057677D"/>
    <w:rsid w:val="0057708A"/>
    <w:rsid w:val="0057738F"/>
    <w:rsid w:val="0057795C"/>
    <w:rsid w:val="00577F0D"/>
    <w:rsid w:val="00580446"/>
    <w:rsid w:val="00580F01"/>
    <w:rsid w:val="005811FF"/>
    <w:rsid w:val="005816F3"/>
    <w:rsid w:val="00581AB5"/>
    <w:rsid w:val="00582137"/>
    <w:rsid w:val="005823B6"/>
    <w:rsid w:val="0058295C"/>
    <w:rsid w:val="00582E21"/>
    <w:rsid w:val="00583608"/>
    <w:rsid w:val="005838FE"/>
    <w:rsid w:val="00583E11"/>
    <w:rsid w:val="00583E2C"/>
    <w:rsid w:val="0058432C"/>
    <w:rsid w:val="00584437"/>
    <w:rsid w:val="00585F8D"/>
    <w:rsid w:val="00586589"/>
    <w:rsid w:val="00586C57"/>
    <w:rsid w:val="00586F16"/>
    <w:rsid w:val="00587382"/>
    <w:rsid w:val="005914F3"/>
    <w:rsid w:val="00591B60"/>
    <w:rsid w:val="00592119"/>
    <w:rsid w:val="00592DC1"/>
    <w:rsid w:val="00592DDA"/>
    <w:rsid w:val="0059329A"/>
    <w:rsid w:val="00594389"/>
    <w:rsid w:val="005943A3"/>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C0C"/>
    <w:rsid w:val="005A40A1"/>
    <w:rsid w:val="005A4ABC"/>
    <w:rsid w:val="005A546E"/>
    <w:rsid w:val="005A5653"/>
    <w:rsid w:val="005A5824"/>
    <w:rsid w:val="005A586A"/>
    <w:rsid w:val="005A5F26"/>
    <w:rsid w:val="005A6170"/>
    <w:rsid w:val="005A6802"/>
    <w:rsid w:val="005A6C45"/>
    <w:rsid w:val="005A7723"/>
    <w:rsid w:val="005B0265"/>
    <w:rsid w:val="005B0622"/>
    <w:rsid w:val="005B0970"/>
    <w:rsid w:val="005B0E61"/>
    <w:rsid w:val="005B1398"/>
    <w:rsid w:val="005B16C9"/>
    <w:rsid w:val="005B1EE0"/>
    <w:rsid w:val="005B3376"/>
    <w:rsid w:val="005B45E8"/>
    <w:rsid w:val="005B4974"/>
    <w:rsid w:val="005B4AE0"/>
    <w:rsid w:val="005B4ECC"/>
    <w:rsid w:val="005B5170"/>
    <w:rsid w:val="005B571E"/>
    <w:rsid w:val="005B5F58"/>
    <w:rsid w:val="005B6AA8"/>
    <w:rsid w:val="005B79E7"/>
    <w:rsid w:val="005B7F6C"/>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7A5"/>
    <w:rsid w:val="005D09C6"/>
    <w:rsid w:val="005D1272"/>
    <w:rsid w:val="005D1A2C"/>
    <w:rsid w:val="005D1B5F"/>
    <w:rsid w:val="005D1E60"/>
    <w:rsid w:val="005D1FBA"/>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A8"/>
    <w:rsid w:val="005F19ED"/>
    <w:rsid w:val="005F1ADA"/>
    <w:rsid w:val="005F2142"/>
    <w:rsid w:val="005F24FB"/>
    <w:rsid w:val="005F258F"/>
    <w:rsid w:val="005F2F4C"/>
    <w:rsid w:val="005F3A2D"/>
    <w:rsid w:val="005F4A12"/>
    <w:rsid w:val="005F4C67"/>
    <w:rsid w:val="005F4E2A"/>
    <w:rsid w:val="005F4ED8"/>
    <w:rsid w:val="005F5AAE"/>
    <w:rsid w:val="005F5C48"/>
    <w:rsid w:val="005F62F7"/>
    <w:rsid w:val="005F693D"/>
    <w:rsid w:val="005F7275"/>
    <w:rsid w:val="005F7B01"/>
    <w:rsid w:val="005F7F4C"/>
    <w:rsid w:val="006001A3"/>
    <w:rsid w:val="00600C1D"/>
    <w:rsid w:val="006019DE"/>
    <w:rsid w:val="00602B60"/>
    <w:rsid w:val="00602BE7"/>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2670"/>
    <w:rsid w:val="00612758"/>
    <w:rsid w:val="00612768"/>
    <w:rsid w:val="0061371C"/>
    <w:rsid w:val="00613808"/>
    <w:rsid w:val="0061391A"/>
    <w:rsid w:val="00614419"/>
    <w:rsid w:val="00614D48"/>
    <w:rsid w:val="00615741"/>
    <w:rsid w:val="00615C7D"/>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807"/>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4568"/>
    <w:rsid w:val="00665099"/>
    <w:rsid w:val="006650D0"/>
    <w:rsid w:val="006655A5"/>
    <w:rsid w:val="00665ED2"/>
    <w:rsid w:val="00667611"/>
    <w:rsid w:val="00667E0B"/>
    <w:rsid w:val="0067051C"/>
    <w:rsid w:val="006706C7"/>
    <w:rsid w:val="006709DA"/>
    <w:rsid w:val="00670EBD"/>
    <w:rsid w:val="0067191D"/>
    <w:rsid w:val="00671B10"/>
    <w:rsid w:val="0067245D"/>
    <w:rsid w:val="0067371C"/>
    <w:rsid w:val="00673D62"/>
    <w:rsid w:val="00673EF3"/>
    <w:rsid w:val="00674152"/>
    <w:rsid w:val="006746C6"/>
    <w:rsid w:val="00674834"/>
    <w:rsid w:val="00675784"/>
    <w:rsid w:val="006761E9"/>
    <w:rsid w:val="0067677B"/>
    <w:rsid w:val="00680219"/>
    <w:rsid w:val="00680E19"/>
    <w:rsid w:val="00680F59"/>
    <w:rsid w:val="00681040"/>
    <w:rsid w:val="00681AAB"/>
    <w:rsid w:val="0068283E"/>
    <w:rsid w:val="00682846"/>
    <w:rsid w:val="0068310F"/>
    <w:rsid w:val="0068315F"/>
    <w:rsid w:val="006833BE"/>
    <w:rsid w:val="00683D07"/>
    <w:rsid w:val="00684010"/>
    <w:rsid w:val="00684875"/>
    <w:rsid w:val="00684A9D"/>
    <w:rsid w:val="006853DB"/>
    <w:rsid w:val="00685668"/>
    <w:rsid w:val="00685821"/>
    <w:rsid w:val="006858F5"/>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A9"/>
    <w:rsid w:val="006A29E6"/>
    <w:rsid w:val="006A2E27"/>
    <w:rsid w:val="006A2ED5"/>
    <w:rsid w:val="006A2F43"/>
    <w:rsid w:val="006A3D39"/>
    <w:rsid w:val="006A453E"/>
    <w:rsid w:val="006A487F"/>
    <w:rsid w:val="006A4F56"/>
    <w:rsid w:val="006A50BE"/>
    <w:rsid w:val="006A58EC"/>
    <w:rsid w:val="006A5F7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B3D"/>
    <w:rsid w:val="006C0EF6"/>
    <w:rsid w:val="006C23EB"/>
    <w:rsid w:val="006C39DD"/>
    <w:rsid w:val="006C4B8F"/>
    <w:rsid w:val="006C522E"/>
    <w:rsid w:val="006C56B4"/>
    <w:rsid w:val="006C5749"/>
    <w:rsid w:val="006C5CFE"/>
    <w:rsid w:val="006C659E"/>
    <w:rsid w:val="006C6B1F"/>
    <w:rsid w:val="006C6B93"/>
    <w:rsid w:val="006C6C7B"/>
    <w:rsid w:val="006C79F6"/>
    <w:rsid w:val="006C7B47"/>
    <w:rsid w:val="006C7F75"/>
    <w:rsid w:val="006D04A9"/>
    <w:rsid w:val="006D08D1"/>
    <w:rsid w:val="006D0D42"/>
    <w:rsid w:val="006D0DD5"/>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4608"/>
    <w:rsid w:val="006E46F8"/>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3153"/>
    <w:rsid w:val="006F34D0"/>
    <w:rsid w:val="006F36EE"/>
    <w:rsid w:val="006F39C4"/>
    <w:rsid w:val="006F3F36"/>
    <w:rsid w:val="006F467B"/>
    <w:rsid w:val="006F4942"/>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7E2"/>
    <w:rsid w:val="00713879"/>
    <w:rsid w:val="00713CA5"/>
    <w:rsid w:val="00714D42"/>
    <w:rsid w:val="007153D9"/>
    <w:rsid w:val="00715A3F"/>
    <w:rsid w:val="00715B56"/>
    <w:rsid w:val="00716169"/>
    <w:rsid w:val="00716323"/>
    <w:rsid w:val="00716349"/>
    <w:rsid w:val="00716572"/>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86B"/>
    <w:rsid w:val="00736A85"/>
    <w:rsid w:val="00736F1D"/>
    <w:rsid w:val="00736F5B"/>
    <w:rsid w:val="00737364"/>
    <w:rsid w:val="00737D5C"/>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519B"/>
    <w:rsid w:val="00756935"/>
    <w:rsid w:val="007575C0"/>
    <w:rsid w:val="00760231"/>
    <w:rsid w:val="00760354"/>
    <w:rsid w:val="0076044C"/>
    <w:rsid w:val="00760903"/>
    <w:rsid w:val="00760BBD"/>
    <w:rsid w:val="00761758"/>
    <w:rsid w:val="00761879"/>
    <w:rsid w:val="00761B6F"/>
    <w:rsid w:val="00762282"/>
    <w:rsid w:val="007627E2"/>
    <w:rsid w:val="00762879"/>
    <w:rsid w:val="007634A6"/>
    <w:rsid w:val="00763737"/>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51F"/>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25BA"/>
    <w:rsid w:val="0079278C"/>
    <w:rsid w:val="00792A95"/>
    <w:rsid w:val="00792EF6"/>
    <w:rsid w:val="00793DF2"/>
    <w:rsid w:val="007941CA"/>
    <w:rsid w:val="00794F01"/>
    <w:rsid w:val="00795137"/>
    <w:rsid w:val="00795235"/>
    <w:rsid w:val="007953C7"/>
    <w:rsid w:val="0079564E"/>
    <w:rsid w:val="00795840"/>
    <w:rsid w:val="007966E0"/>
    <w:rsid w:val="00796B11"/>
    <w:rsid w:val="00796CC6"/>
    <w:rsid w:val="00796EF2"/>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59BE"/>
    <w:rsid w:val="007B5F89"/>
    <w:rsid w:val="007B6680"/>
    <w:rsid w:val="007B6CA9"/>
    <w:rsid w:val="007B7F8A"/>
    <w:rsid w:val="007C0D05"/>
    <w:rsid w:val="007C0DDD"/>
    <w:rsid w:val="007C0E7A"/>
    <w:rsid w:val="007C14D5"/>
    <w:rsid w:val="007C1EA7"/>
    <w:rsid w:val="007C205C"/>
    <w:rsid w:val="007C28A9"/>
    <w:rsid w:val="007C3797"/>
    <w:rsid w:val="007C47C5"/>
    <w:rsid w:val="007C4981"/>
    <w:rsid w:val="007C4A7F"/>
    <w:rsid w:val="007C4A91"/>
    <w:rsid w:val="007C5698"/>
    <w:rsid w:val="007C57AD"/>
    <w:rsid w:val="007C636E"/>
    <w:rsid w:val="007C6B52"/>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398"/>
    <w:rsid w:val="007D5D62"/>
    <w:rsid w:val="007D5FF5"/>
    <w:rsid w:val="007D601E"/>
    <w:rsid w:val="007D6885"/>
    <w:rsid w:val="007D7130"/>
    <w:rsid w:val="007D76FC"/>
    <w:rsid w:val="007E004D"/>
    <w:rsid w:val="007E05B0"/>
    <w:rsid w:val="007E1869"/>
    <w:rsid w:val="007E1CCD"/>
    <w:rsid w:val="007E1F3C"/>
    <w:rsid w:val="007E21CF"/>
    <w:rsid w:val="007E22C1"/>
    <w:rsid w:val="007E23E8"/>
    <w:rsid w:val="007E2CFD"/>
    <w:rsid w:val="007E2F17"/>
    <w:rsid w:val="007E309E"/>
    <w:rsid w:val="007E3219"/>
    <w:rsid w:val="007E3A89"/>
    <w:rsid w:val="007E3B2D"/>
    <w:rsid w:val="007E4B1B"/>
    <w:rsid w:val="007E4CC3"/>
    <w:rsid w:val="007E5235"/>
    <w:rsid w:val="007E583D"/>
    <w:rsid w:val="007E5979"/>
    <w:rsid w:val="007E5BEF"/>
    <w:rsid w:val="007E5E3C"/>
    <w:rsid w:val="007E6993"/>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6A09"/>
    <w:rsid w:val="007F7907"/>
    <w:rsid w:val="00800102"/>
    <w:rsid w:val="008005EA"/>
    <w:rsid w:val="00800706"/>
    <w:rsid w:val="00800B17"/>
    <w:rsid w:val="00800CEF"/>
    <w:rsid w:val="00801FF8"/>
    <w:rsid w:val="00802B8C"/>
    <w:rsid w:val="00802C0D"/>
    <w:rsid w:val="00802DDE"/>
    <w:rsid w:val="00803671"/>
    <w:rsid w:val="00803683"/>
    <w:rsid w:val="00804931"/>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267D9"/>
    <w:rsid w:val="008305F1"/>
    <w:rsid w:val="00830712"/>
    <w:rsid w:val="00830B6F"/>
    <w:rsid w:val="00830B7C"/>
    <w:rsid w:val="00831238"/>
    <w:rsid w:val="008316F3"/>
    <w:rsid w:val="00831BCA"/>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B40"/>
    <w:rsid w:val="00844A58"/>
    <w:rsid w:val="00844ECA"/>
    <w:rsid w:val="0084616E"/>
    <w:rsid w:val="00846201"/>
    <w:rsid w:val="008463D2"/>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655E"/>
    <w:rsid w:val="00867520"/>
    <w:rsid w:val="00867A9F"/>
    <w:rsid w:val="00867C4F"/>
    <w:rsid w:val="00867FC7"/>
    <w:rsid w:val="0087050D"/>
    <w:rsid w:val="00870FED"/>
    <w:rsid w:val="00871196"/>
    <w:rsid w:val="008716F7"/>
    <w:rsid w:val="00871969"/>
    <w:rsid w:val="00871F4D"/>
    <w:rsid w:val="00872E13"/>
    <w:rsid w:val="008732EA"/>
    <w:rsid w:val="0087395C"/>
    <w:rsid w:val="00873E99"/>
    <w:rsid w:val="00874EE4"/>
    <w:rsid w:val="00875034"/>
    <w:rsid w:val="0087595E"/>
    <w:rsid w:val="00875FD9"/>
    <w:rsid w:val="0087685F"/>
    <w:rsid w:val="00877426"/>
    <w:rsid w:val="00877BD8"/>
    <w:rsid w:val="00877FF6"/>
    <w:rsid w:val="0088043F"/>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E"/>
    <w:rsid w:val="00884E9A"/>
    <w:rsid w:val="0088571D"/>
    <w:rsid w:val="00885832"/>
    <w:rsid w:val="00885C3C"/>
    <w:rsid w:val="008870BE"/>
    <w:rsid w:val="00887417"/>
    <w:rsid w:val="008875B3"/>
    <w:rsid w:val="008914EC"/>
    <w:rsid w:val="008919EF"/>
    <w:rsid w:val="00893353"/>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694C"/>
    <w:rsid w:val="008C6C8B"/>
    <w:rsid w:val="008C6F50"/>
    <w:rsid w:val="008D049C"/>
    <w:rsid w:val="008D09C1"/>
    <w:rsid w:val="008D0B9F"/>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EFD"/>
    <w:rsid w:val="008E004E"/>
    <w:rsid w:val="008E0295"/>
    <w:rsid w:val="008E041E"/>
    <w:rsid w:val="008E08AC"/>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4DA"/>
    <w:rsid w:val="00920BDE"/>
    <w:rsid w:val="00920E3F"/>
    <w:rsid w:val="00922155"/>
    <w:rsid w:val="009232B4"/>
    <w:rsid w:val="00923E32"/>
    <w:rsid w:val="00923FF7"/>
    <w:rsid w:val="009243A3"/>
    <w:rsid w:val="00924575"/>
    <w:rsid w:val="009249C4"/>
    <w:rsid w:val="00925C45"/>
    <w:rsid w:val="00925CC5"/>
    <w:rsid w:val="00926EEC"/>
    <w:rsid w:val="0092741C"/>
    <w:rsid w:val="00927E27"/>
    <w:rsid w:val="00930541"/>
    <w:rsid w:val="00930A01"/>
    <w:rsid w:val="00930FE7"/>
    <w:rsid w:val="00931415"/>
    <w:rsid w:val="00932E3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B8E"/>
    <w:rsid w:val="00942F3F"/>
    <w:rsid w:val="00943094"/>
    <w:rsid w:val="00943BFB"/>
    <w:rsid w:val="00943C6F"/>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BD7"/>
    <w:rsid w:val="009C3035"/>
    <w:rsid w:val="009C336F"/>
    <w:rsid w:val="009C42ED"/>
    <w:rsid w:val="009C47D5"/>
    <w:rsid w:val="009C4FDF"/>
    <w:rsid w:val="009C53F6"/>
    <w:rsid w:val="009C5777"/>
    <w:rsid w:val="009C6A00"/>
    <w:rsid w:val="009D014E"/>
    <w:rsid w:val="009D0849"/>
    <w:rsid w:val="009D0E45"/>
    <w:rsid w:val="009D156E"/>
    <w:rsid w:val="009D1A74"/>
    <w:rsid w:val="009D1C2F"/>
    <w:rsid w:val="009D1F46"/>
    <w:rsid w:val="009D1FE5"/>
    <w:rsid w:val="009D23C1"/>
    <w:rsid w:val="009D2E57"/>
    <w:rsid w:val="009D344A"/>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A1A"/>
    <w:rsid w:val="009E7019"/>
    <w:rsid w:val="009E7771"/>
    <w:rsid w:val="009E7BF5"/>
    <w:rsid w:val="009F03A9"/>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F6A"/>
    <w:rsid w:val="00A00FAB"/>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90D"/>
    <w:rsid w:val="00A07EC8"/>
    <w:rsid w:val="00A10497"/>
    <w:rsid w:val="00A10569"/>
    <w:rsid w:val="00A1092F"/>
    <w:rsid w:val="00A1107C"/>
    <w:rsid w:val="00A118B8"/>
    <w:rsid w:val="00A11BA3"/>
    <w:rsid w:val="00A11F38"/>
    <w:rsid w:val="00A12164"/>
    <w:rsid w:val="00A13127"/>
    <w:rsid w:val="00A138F2"/>
    <w:rsid w:val="00A13902"/>
    <w:rsid w:val="00A14C94"/>
    <w:rsid w:val="00A14ED3"/>
    <w:rsid w:val="00A154D3"/>
    <w:rsid w:val="00A155B1"/>
    <w:rsid w:val="00A1564E"/>
    <w:rsid w:val="00A156FC"/>
    <w:rsid w:val="00A15FE6"/>
    <w:rsid w:val="00A1603A"/>
    <w:rsid w:val="00A16CE0"/>
    <w:rsid w:val="00A17404"/>
    <w:rsid w:val="00A17825"/>
    <w:rsid w:val="00A17CA4"/>
    <w:rsid w:val="00A17F1D"/>
    <w:rsid w:val="00A2014D"/>
    <w:rsid w:val="00A20C7F"/>
    <w:rsid w:val="00A21531"/>
    <w:rsid w:val="00A21A94"/>
    <w:rsid w:val="00A21B67"/>
    <w:rsid w:val="00A21CC5"/>
    <w:rsid w:val="00A2222F"/>
    <w:rsid w:val="00A2243F"/>
    <w:rsid w:val="00A2266D"/>
    <w:rsid w:val="00A22888"/>
    <w:rsid w:val="00A22CB9"/>
    <w:rsid w:val="00A2325A"/>
    <w:rsid w:val="00A24FCA"/>
    <w:rsid w:val="00A25077"/>
    <w:rsid w:val="00A251BE"/>
    <w:rsid w:val="00A25251"/>
    <w:rsid w:val="00A2549B"/>
    <w:rsid w:val="00A25C30"/>
    <w:rsid w:val="00A25DA0"/>
    <w:rsid w:val="00A265F4"/>
    <w:rsid w:val="00A2704B"/>
    <w:rsid w:val="00A27111"/>
    <w:rsid w:val="00A2751F"/>
    <w:rsid w:val="00A30F0F"/>
    <w:rsid w:val="00A31098"/>
    <w:rsid w:val="00A315E8"/>
    <w:rsid w:val="00A31CD6"/>
    <w:rsid w:val="00A3224F"/>
    <w:rsid w:val="00A32340"/>
    <w:rsid w:val="00A324F2"/>
    <w:rsid w:val="00A326C0"/>
    <w:rsid w:val="00A32C0A"/>
    <w:rsid w:val="00A32D1B"/>
    <w:rsid w:val="00A32EA7"/>
    <w:rsid w:val="00A33E6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715"/>
    <w:rsid w:val="00A40978"/>
    <w:rsid w:val="00A414ED"/>
    <w:rsid w:val="00A41BF1"/>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985"/>
    <w:rsid w:val="00A61D89"/>
    <w:rsid w:val="00A61F5D"/>
    <w:rsid w:val="00A62200"/>
    <w:rsid w:val="00A62EA1"/>
    <w:rsid w:val="00A62EAD"/>
    <w:rsid w:val="00A63928"/>
    <w:rsid w:val="00A63FC1"/>
    <w:rsid w:val="00A64576"/>
    <w:rsid w:val="00A64CA9"/>
    <w:rsid w:val="00A64F46"/>
    <w:rsid w:val="00A64F95"/>
    <w:rsid w:val="00A6528A"/>
    <w:rsid w:val="00A65C0C"/>
    <w:rsid w:val="00A66198"/>
    <w:rsid w:val="00A661B6"/>
    <w:rsid w:val="00A66508"/>
    <w:rsid w:val="00A675AB"/>
    <w:rsid w:val="00A67F19"/>
    <w:rsid w:val="00A70671"/>
    <w:rsid w:val="00A70DA4"/>
    <w:rsid w:val="00A70E92"/>
    <w:rsid w:val="00A71213"/>
    <w:rsid w:val="00A719A4"/>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D65"/>
    <w:rsid w:val="00A90F42"/>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35CC"/>
    <w:rsid w:val="00AA41FB"/>
    <w:rsid w:val="00AA4321"/>
    <w:rsid w:val="00AA576F"/>
    <w:rsid w:val="00AA5C12"/>
    <w:rsid w:val="00AA5C3D"/>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C04AB"/>
    <w:rsid w:val="00AC077E"/>
    <w:rsid w:val="00AC07AA"/>
    <w:rsid w:val="00AC0A57"/>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E0073"/>
    <w:rsid w:val="00AE0C1D"/>
    <w:rsid w:val="00AE0D62"/>
    <w:rsid w:val="00AE13FF"/>
    <w:rsid w:val="00AE1747"/>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75DF"/>
    <w:rsid w:val="00AE7D1A"/>
    <w:rsid w:val="00AE7D3E"/>
    <w:rsid w:val="00AF0057"/>
    <w:rsid w:val="00AF0C40"/>
    <w:rsid w:val="00AF106A"/>
    <w:rsid w:val="00AF20E9"/>
    <w:rsid w:val="00AF21C2"/>
    <w:rsid w:val="00AF263D"/>
    <w:rsid w:val="00AF2645"/>
    <w:rsid w:val="00AF2D06"/>
    <w:rsid w:val="00AF2F72"/>
    <w:rsid w:val="00AF3087"/>
    <w:rsid w:val="00AF3FB6"/>
    <w:rsid w:val="00AF43D3"/>
    <w:rsid w:val="00AF4E64"/>
    <w:rsid w:val="00AF4F13"/>
    <w:rsid w:val="00AF575E"/>
    <w:rsid w:val="00AF57BD"/>
    <w:rsid w:val="00AF59CF"/>
    <w:rsid w:val="00AF655B"/>
    <w:rsid w:val="00AF65AC"/>
    <w:rsid w:val="00AF6705"/>
    <w:rsid w:val="00AF7BAC"/>
    <w:rsid w:val="00AF7E32"/>
    <w:rsid w:val="00AF7E6C"/>
    <w:rsid w:val="00B000C6"/>
    <w:rsid w:val="00B01141"/>
    <w:rsid w:val="00B01A87"/>
    <w:rsid w:val="00B01DB0"/>
    <w:rsid w:val="00B01F5F"/>
    <w:rsid w:val="00B0297B"/>
    <w:rsid w:val="00B029C0"/>
    <w:rsid w:val="00B02A39"/>
    <w:rsid w:val="00B02A4E"/>
    <w:rsid w:val="00B02B75"/>
    <w:rsid w:val="00B03AB2"/>
    <w:rsid w:val="00B03D51"/>
    <w:rsid w:val="00B03F6D"/>
    <w:rsid w:val="00B04040"/>
    <w:rsid w:val="00B041DC"/>
    <w:rsid w:val="00B04439"/>
    <w:rsid w:val="00B047BB"/>
    <w:rsid w:val="00B05396"/>
    <w:rsid w:val="00B05BDD"/>
    <w:rsid w:val="00B06907"/>
    <w:rsid w:val="00B06BC1"/>
    <w:rsid w:val="00B073C6"/>
    <w:rsid w:val="00B07720"/>
    <w:rsid w:val="00B077CB"/>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0C07"/>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6B2"/>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8B6"/>
    <w:rsid w:val="00B4060D"/>
    <w:rsid w:val="00B40D6A"/>
    <w:rsid w:val="00B40F97"/>
    <w:rsid w:val="00B4172D"/>
    <w:rsid w:val="00B41E36"/>
    <w:rsid w:val="00B428BE"/>
    <w:rsid w:val="00B42CBB"/>
    <w:rsid w:val="00B43AB3"/>
    <w:rsid w:val="00B445E0"/>
    <w:rsid w:val="00B44DDF"/>
    <w:rsid w:val="00B45D44"/>
    <w:rsid w:val="00B460E8"/>
    <w:rsid w:val="00B46133"/>
    <w:rsid w:val="00B4625D"/>
    <w:rsid w:val="00B4678F"/>
    <w:rsid w:val="00B46F7C"/>
    <w:rsid w:val="00B47D18"/>
    <w:rsid w:val="00B50B43"/>
    <w:rsid w:val="00B50B67"/>
    <w:rsid w:val="00B51233"/>
    <w:rsid w:val="00B518F8"/>
    <w:rsid w:val="00B52927"/>
    <w:rsid w:val="00B52E4B"/>
    <w:rsid w:val="00B54029"/>
    <w:rsid w:val="00B545CE"/>
    <w:rsid w:val="00B54623"/>
    <w:rsid w:val="00B55690"/>
    <w:rsid w:val="00B55C1E"/>
    <w:rsid w:val="00B55D35"/>
    <w:rsid w:val="00B56DB0"/>
    <w:rsid w:val="00B57661"/>
    <w:rsid w:val="00B57784"/>
    <w:rsid w:val="00B57A64"/>
    <w:rsid w:val="00B57C15"/>
    <w:rsid w:val="00B57F5E"/>
    <w:rsid w:val="00B60037"/>
    <w:rsid w:val="00B609B3"/>
    <w:rsid w:val="00B6176E"/>
    <w:rsid w:val="00B61776"/>
    <w:rsid w:val="00B62238"/>
    <w:rsid w:val="00B64113"/>
    <w:rsid w:val="00B64153"/>
    <w:rsid w:val="00B64360"/>
    <w:rsid w:val="00B649D5"/>
    <w:rsid w:val="00B64C0E"/>
    <w:rsid w:val="00B64C52"/>
    <w:rsid w:val="00B64C91"/>
    <w:rsid w:val="00B652BB"/>
    <w:rsid w:val="00B65578"/>
    <w:rsid w:val="00B657AD"/>
    <w:rsid w:val="00B65B22"/>
    <w:rsid w:val="00B65B53"/>
    <w:rsid w:val="00B660CF"/>
    <w:rsid w:val="00B66450"/>
    <w:rsid w:val="00B6772D"/>
    <w:rsid w:val="00B67C11"/>
    <w:rsid w:val="00B67C9D"/>
    <w:rsid w:val="00B701EE"/>
    <w:rsid w:val="00B70394"/>
    <w:rsid w:val="00B70637"/>
    <w:rsid w:val="00B708DC"/>
    <w:rsid w:val="00B719DB"/>
    <w:rsid w:val="00B72672"/>
    <w:rsid w:val="00B727E4"/>
    <w:rsid w:val="00B72CE2"/>
    <w:rsid w:val="00B73579"/>
    <w:rsid w:val="00B736AD"/>
    <w:rsid w:val="00B737A1"/>
    <w:rsid w:val="00B73DD7"/>
    <w:rsid w:val="00B74199"/>
    <w:rsid w:val="00B741F6"/>
    <w:rsid w:val="00B75784"/>
    <w:rsid w:val="00B75E2C"/>
    <w:rsid w:val="00B76127"/>
    <w:rsid w:val="00B76774"/>
    <w:rsid w:val="00B7699E"/>
    <w:rsid w:val="00B76F40"/>
    <w:rsid w:val="00B77405"/>
    <w:rsid w:val="00B77539"/>
    <w:rsid w:val="00B80224"/>
    <w:rsid w:val="00B80460"/>
    <w:rsid w:val="00B80D7B"/>
    <w:rsid w:val="00B81221"/>
    <w:rsid w:val="00B812A2"/>
    <w:rsid w:val="00B813E4"/>
    <w:rsid w:val="00B817E9"/>
    <w:rsid w:val="00B818C0"/>
    <w:rsid w:val="00B81D9D"/>
    <w:rsid w:val="00B82785"/>
    <w:rsid w:val="00B82BFD"/>
    <w:rsid w:val="00B82C43"/>
    <w:rsid w:val="00B82D6B"/>
    <w:rsid w:val="00B82E37"/>
    <w:rsid w:val="00B832E1"/>
    <w:rsid w:val="00B83353"/>
    <w:rsid w:val="00B83527"/>
    <w:rsid w:val="00B836DB"/>
    <w:rsid w:val="00B83988"/>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6130"/>
    <w:rsid w:val="00B96135"/>
    <w:rsid w:val="00B96DB6"/>
    <w:rsid w:val="00BA02A0"/>
    <w:rsid w:val="00BA0343"/>
    <w:rsid w:val="00BA054B"/>
    <w:rsid w:val="00BA07B9"/>
    <w:rsid w:val="00BA09F7"/>
    <w:rsid w:val="00BA0F59"/>
    <w:rsid w:val="00BA0FE6"/>
    <w:rsid w:val="00BA3E00"/>
    <w:rsid w:val="00BA40E2"/>
    <w:rsid w:val="00BA4392"/>
    <w:rsid w:val="00BA4C32"/>
    <w:rsid w:val="00BA4CDD"/>
    <w:rsid w:val="00BA4F64"/>
    <w:rsid w:val="00BA4F71"/>
    <w:rsid w:val="00BA518A"/>
    <w:rsid w:val="00BA5D9A"/>
    <w:rsid w:val="00BA674A"/>
    <w:rsid w:val="00BA6C48"/>
    <w:rsid w:val="00BA6CAB"/>
    <w:rsid w:val="00BA6E49"/>
    <w:rsid w:val="00BA73E6"/>
    <w:rsid w:val="00BA7D90"/>
    <w:rsid w:val="00BA7F9D"/>
    <w:rsid w:val="00BB0062"/>
    <w:rsid w:val="00BB0669"/>
    <w:rsid w:val="00BB1105"/>
    <w:rsid w:val="00BB1171"/>
    <w:rsid w:val="00BB12BD"/>
    <w:rsid w:val="00BB1975"/>
    <w:rsid w:val="00BB1AD1"/>
    <w:rsid w:val="00BB2393"/>
    <w:rsid w:val="00BB26E9"/>
    <w:rsid w:val="00BB3540"/>
    <w:rsid w:val="00BB361B"/>
    <w:rsid w:val="00BB3B34"/>
    <w:rsid w:val="00BB43A5"/>
    <w:rsid w:val="00BB4672"/>
    <w:rsid w:val="00BB4FE7"/>
    <w:rsid w:val="00BB5F5C"/>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A2E"/>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AB2"/>
    <w:rsid w:val="00BE3E16"/>
    <w:rsid w:val="00BE3F9C"/>
    <w:rsid w:val="00BE4168"/>
    <w:rsid w:val="00BE430A"/>
    <w:rsid w:val="00BE4DCC"/>
    <w:rsid w:val="00BE588F"/>
    <w:rsid w:val="00BE6727"/>
    <w:rsid w:val="00BE68EA"/>
    <w:rsid w:val="00BE7056"/>
    <w:rsid w:val="00BE739B"/>
    <w:rsid w:val="00BE7620"/>
    <w:rsid w:val="00BE7B0B"/>
    <w:rsid w:val="00BE7F20"/>
    <w:rsid w:val="00BF1265"/>
    <w:rsid w:val="00BF18C2"/>
    <w:rsid w:val="00BF2B70"/>
    <w:rsid w:val="00BF3564"/>
    <w:rsid w:val="00BF3804"/>
    <w:rsid w:val="00BF38F5"/>
    <w:rsid w:val="00BF4054"/>
    <w:rsid w:val="00BF4CD8"/>
    <w:rsid w:val="00BF4CEA"/>
    <w:rsid w:val="00BF4F79"/>
    <w:rsid w:val="00BF549C"/>
    <w:rsid w:val="00BF557E"/>
    <w:rsid w:val="00BF5AAF"/>
    <w:rsid w:val="00BF61DB"/>
    <w:rsid w:val="00BF6811"/>
    <w:rsid w:val="00BF77ED"/>
    <w:rsid w:val="00BF7D0F"/>
    <w:rsid w:val="00BF7DF3"/>
    <w:rsid w:val="00C00D7B"/>
    <w:rsid w:val="00C027CA"/>
    <w:rsid w:val="00C02EBA"/>
    <w:rsid w:val="00C04703"/>
    <w:rsid w:val="00C04BA8"/>
    <w:rsid w:val="00C04D56"/>
    <w:rsid w:val="00C04F62"/>
    <w:rsid w:val="00C05817"/>
    <w:rsid w:val="00C06C59"/>
    <w:rsid w:val="00C07DEF"/>
    <w:rsid w:val="00C1007F"/>
    <w:rsid w:val="00C10572"/>
    <w:rsid w:val="00C11B43"/>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D37"/>
    <w:rsid w:val="00C27007"/>
    <w:rsid w:val="00C27115"/>
    <w:rsid w:val="00C27FAE"/>
    <w:rsid w:val="00C30B98"/>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2B1"/>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0FC"/>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504E"/>
    <w:rsid w:val="00C75326"/>
    <w:rsid w:val="00C75766"/>
    <w:rsid w:val="00C75A35"/>
    <w:rsid w:val="00C76129"/>
    <w:rsid w:val="00C762C2"/>
    <w:rsid w:val="00C76617"/>
    <w:rsid w:val="00C766C0"/>
    <w:rsid w:val="00C76842"/>
    <w:rsid w:val="00C7763D"/>
    <w:rsid w:val="00C779F8"/>
    <w:rsid w:val="00C77AB1"/>
    <w:rsid w:val="00C77D30"/>
    <w:rsid w:val="00C77DA7"/>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DF2"/>
    <w:rsid w:val="00C95F29"/>
    <w:rsid w:val="00C966CE"/>
    <w:rsid w:val="00C96794"/>
    <w:rsid w:val="00C972D3"/>
    <w:rsid w:val="00C97655"/>
    <w:rsid w:val="00C97726"/>
    <w:rsid w:val="00C978AB"/>
    <w:rsid w:val="00C97B5A"/>
    <w:rsid w:val="00CA1104"/>
    <w:rsid w:val="00CA13CD"/>
    <w:rsid w:val="00CA195A"/>
    <w:rsid w:val="00CA1C3E"/>
    <w:rsid w:val="00CA1DC6"/>
    <w:rsid w:val="00CA2257"/>
    <w:rsid w:val="00CA2D51"/>
    <w:rsid w:val="00CA2F47"/>
    <w:rsid w:val="00CA3798"/>
    <w:rsid w:val="00CA3B4C"/>
    <w:rsid w:val="00CA4205"/>
    <w:rsid w:val="00CA4323"/>
    <w:rsid w:val="00CA43CC"/>
    <w:rsid w:val="00CA4996"/>
    <w:rsid w:val="00CA5925"/>
    <w:rsid w:val="00CA758A"/>
    <w:rsid w:val="00CA76CE"/>
    <w:rsid w:val="00CB067C"/>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986"/>
    <w:rsid w:val="00CB5D33"/>
    <w:rsid w:val="00CB651C"/>
    <w:rsid w:val="00CB66B6"/>
    <w:rsid w:val="00CB6717"/>
    <w:rsid w:val="00CB73F2"/>
    <w:rsid w:val="00CB7572"/>
    <w:rsid w:val="00CB7BE4"/>
    <w:rsid w:val="00CC05B1"/>
    <w:rsid w:val="00CC08D4"/>
    <w:rsid w:val="00CC160A"/>
    <w:rsid w:val="00CC1A9F"/>
    <w:rsid w:val="00CC1B45"/>
    <w:rsid w:val="00CC207C"/>
    <w:rsid w:val="00CC223C"/>
    <w:rsid w:val="00CC29A0"/>
    <w:rsid w:val="00CC3744"/>
    <w:rsid w:val="00CC3B1B"/>
    <w:rsid w:val="00CC3ED2"/>
    <w:rsid w:val="00CC4294"/>
    <w:rsid w:val="00CC44BF"/>
    <w:rsid w:val="00CC50E8"/>
    <w:rsid w:val="00CC51BC"/>
    <w:rsid w:val="00CC5A16"/>
    <w:rsid w:val="00CC5E8A"/>
    <w:rsid w:val="00CC6274"/>
    <w:rsid w:val="00CC62D0"/>
    <w:rsid w:val="00CC6522"/>
    <w:rsid w:val="00CC711E"/>
    <w:rsid w:val="00CC7A93"/>
    <w:rsid w:val="00CD00A3"/>
    <w:rsid w:val="00CD05A6"/>
    <w:rsid w:val="00CD162D"/>
    <w:rsid w:val="00CD16BB"/>
    <w:rsid w:val="00CD1A0C"/>
    <w:rsid w:val="00CD1C80"/>
    <w:rsid w:val="00CD1DC7"/>
    <w:rsid w:val="00CD279F"/>
    <w:rsid w:val="00CD2883"/>
    <w:rsid w:val="00CD2CA5"/>
    <w:rsid w:val="00CD344A"/>
    <w:rsid w:val="00CD3728"/>
    <w:rsid w:val="00CD3CE9"/>
    <w:rsid w:val="00CD3E08"/>
    <w:rsid w:val="00CD40BE"/>
    <w:rsid w:val="00CD46B4"/>
    <w:rsid w:val="00CD4D01"/>
    <w:rsid w:val="00CD566A"/>
    <w:rsid w:val="00CD73EC"/>
    <w:rsid w:val="00CD7F98"/>
    <w:rsid w:val="00CE0118"/>
    <w:rsid w:val="00CE01B3"/>
    <w:rsid w:val="00CE02E2"/>
    <w:rsid w:val="00CE0A6F"/>
    <w:rsid w:val="00CE0D12"/>
    <w:rsid w:val="00CE1012"/>
    <w:rsid w:val="00CE1186"/>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150"/>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3073"/>
    <w:rsid w:val="00D632E5"/>
    <w:rsid w:val="00D63714"/>
    <w:rsid w:val="00D63A3B"/>
    <w:rsid w:val="00D6559B"/>
    <w:rsid w:val="00D655BC"/>
    <w:rsid w:val="00D65741"/>
    <w:rsid w:val="00D65781"/>
    <w:rsid w:val="00D65793"/>
    <w:rsid w:val="00D65F42"/>
    <w:rsid w:val="00D66164"/>
    <w:rsid w:val="00D6661C"/>
    <w:rsid w:val="00D67931"/>
    <w:rsid w:val="00D67AAB"/>
    <w:rsid w:val="00D67C3E"/>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EB4"/>
    <w:rsid w:val="00DA51D0"/>
    <w:rsid w:val="00DA52BB"/>
    <w:rsid w:val="00DA53C2"/>
    <w:rsid w:val="00DA5E6D"/>
    <w:rsid w:val="00DA5F38"/>
    <w:rsid w:val="00DA673D"/>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690"/>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A1"/>
    <w:rsid w:val="00DE2CE3"/>
    <w:rsid w:val="00DE2EDD"/>
    <w:rsid w:val="00DE2FB6"/>
    <w:rsid w:val="00DE3FF7"/>
    <w:rsid w:val="00DE41E1"/>
    <w:rsid w:val="00DE4A73"/>
    <w:rsid w:val="00DE519E"/>
    <w:rsid w:val="00DE5AAC"/>
    <w:rsid w:val="00DE6061"/>
    <w:rsid w:val="00DE79C3"/>
    <w:rsid w:val="00DF019F"/>
    <w:rsid w:val="00DF1EF9"/>
    <w:rsid w:val="00DF2033"/>
    <w:rsid w:val="00DF2A80"/>
    <w:rsid w:val="00DF2AA3"/>
    <w:rsid w:val="00DF2C7A"/>
    <w:rsid w:val="00DF3539"/>
    <w:rsid w:val="00DF36B9"/>
    <w:rsid w:val="00DF37D0"/>
    <w:rsid w:val="00DF4C66"/>
    <w:rsid w:val="00DF53C3"/>
    <w:rsid w:val="00DF568A"/>
    <w:rsid w:val="00DF58CF"/>
    <w:rsid w:val="00DF6371"/>
    <w:rsid w:val="00DF66A8"/>
    <w:rsid w:val="00DF672C"/>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917"/>
    <w:rsid w:val="00E11BCE"/>
    <w:rsid w:val="00E13058"/>
    <w:rsid w:val="00E136E5"/>
    <w:rsid w:val="00E13713"/>
    <w:rsid w:val="00E142FA"/>
    <w:rsid w:val="00E14425"/>
    <w:rsid w:val="00E1495C"/>
    <w:rsid w:val="00E14CEF"/>
    <w:rsid w:val="00E14D1B"/>
    <w:rsid w:val="00E15921"/>
    <w:rsid w:val="00E15C2D"/>
    <w:rsid w:val="00E15D64"/>
    <w:rsid w:val="00E161FC"/>
    <w:rsid w:val="00E16381"/>
    <w:rsid w:val="00E1709E"/>
    <w:rsid w:val="00E17D2B"/>
    <w:rsid w:val="00E21088"/>
    <w:rsid w:val="00E210D0"/>
    <w:rsid w:val="00E2120E"/>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380E"/>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50978"/>
    <w:rsid w:val="00E50CF8"/>
    <w:rsid w:val="00E50E39"/>
    <w:rsid w:val="00E51A0D"/>
    <w:rsid w:val="00E51EC4"/>
    <w:rsid w:val="00E52853"/>
    <w:rsid w:val="00E547B6"/>
    <w:rsid w:val="00E550E4"/>
    <w:rsid w:val="00E55ADF"/>
    <w:rsid w:val="00E55F95"/>
    <w:rsid w:val="00E56095"/>
    <w:rsid w:val="00E5611F"/>
    <w:rsid w:val="00E56355"/>
    <w:rsid w:val="00E56CB4"/>
    <w:rsid w:val="00E57C77"/>
    <w:rsid w:val="00E6033A"/>
    <w:rsid w:val="00E60767"/>
    <w:rsid w:val="00E60BC1"/>
    <w:rsid w:val="00E60BD3"/>
    <w:rsid w:val="00E613EF"/>
    <w:rsid w:val="00E617E7"/>
    <w:rsid w:val="00E61E3E"/>
    <w:rsid w:val="00E61ED4"/>
    <w:rsid w:val="00E61F90"/>
    <w:rsid w:val="00E62713"/>
    <w:rsid w:val="00E628BE"/>
    <w:rsid w:val="00E6320B"/>
    <w:rsid w:val="00E63E61"/>
    <w:rsid w:val="00E647A1"/>
    <w:rsid w:val="00E65335"/>
    <w:rsid w:val="00E65A48"/>
    <w:rsid w:val="00E65CB8"/>
    <w:rsid w:val="00E66A42"/>
    <w:rsid w:val="00E67483"/>
    <w:rsid w:val="00E678FE"/>
    <w:rsid w:val="00E67BBB"/>
    <w:rsid w:val="00E70DB7"/>
    <w:rsid w:val="00E71634"/>
    <w:rsid w:val="00E71AB4"/>
    <w:rsid w:val="00E7268C"/>
    <w:rsid w:val="00E72C01"/>
    <w:rsid w:val="00E7308F"/>
    <w:rsid w:val="00E73D9B"/>
    <w:rsid w:val="00E74544"/>
    <w:rsid w:val="00E74C9A"/>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9A"/>
    <w:rsid w:val="00E914BD"/>
    <w:rsid w:val="00E92D65"/>
    <w:rsid w:val="00E92FEE"/>
    <w:rsid w:val="00E935AA"/>
    <w:rsid w:val="00E93633"/>
    <w:rsid w:val="00E93697"/>
    <w:rsid w:val="00E93890"/>
    <w:rsid w:val="00E93AD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845"/>
    <w:rsid w:val="00EB49A1"/>
    <w:rsid w:val="00EB4BCF"/>
    <w:rsid w:val="00EB4C18"/>
    <w:rsid w:val="00EB5E63"/>
    <w:rsid w:val="00EB5F99"/>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95B"/>
    <w:rsid w:val="00EF7B87"/>
    <w:rsid w:val="00EF7CEF"/>
    <w:rsid w:val="00F00422"/>
    <w:rsid w:val="00F00983"/>
    <w:rsid w:val="00F00F6D"/>
    <w:rsid w:val="00F0158B"/>
    <w:rsid w:val="00F0159B"/>
    <w:rsid w:val="00F01892"/>
    <w:rsid w:val="00F01A27"/>
    <w:rsid w:val="00F01A45"/>
    <w:rsid w:val="00F02243"/>
    <w:rsid w:val="00F02773"/>
    <w:rsid w:val="00F04AFF"/>
    <w:rsid w:val="00F04BE0"/>
    <w:rsid w:val="00F051A5"/>
    <w:rsid w:val="00F054A4"/>
    <w:rsid w:val="00F062D6"/>
    <w:rsid w:val="00F0727D"/>
    <w:rsid w:val="00F07796"/>
    <w:rsid w:val="00F078B2"/>
    <w:rsid w:val="00F079CA"/>
    <w:rsid w:val="00F07A1E"/>
    <w:rsid w:val="00F07A6F"/>
    <w:rsid w:val="00F07BEF"/>
    <w:rsid w:val="00F07F38"/>
    <w:rsid w:val="00F10071"/>
    <w:rsid w:val="00F1029F"/>
    <w:rsid w:val="00F1035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3340"/>
    <w:rsid w:val="00F23B2B"/>
    <w:rsid w:val="00F24087"/>
    <w:rsid w:val="00F2457E"/>
    <w:rsid w:val="00F24713"/>
    <w:rsid w:val="00F2541E"/>
    <w:rsid w:val="00F2608F"/>
    <w:rsid w:val="00F26C72"/>
    <w:rsid w:val="00F271CF"/>
    <w:rsid w:val="00F2757C"/>
    <w:rsid w:val="00F27945"/>
    <w:rsid w:val="00F308F6"/>
    <w:rsid w:val="00F30F17"/>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EDF"/>
    <w:rsid w:val="00F511FA"/>
    <w:rsid w:val="00F5121C"/>
    <w:rsid w:val="00F515BF"/>
    <w:rsid w:val="00F51922"/>
    <w:rsid w:val="00F5196F"/>
    <w:rsid w:val="00F51CCE"/>
    <w:rsid w:val="00F52C6E"/>
    <w:rsid w:val="00F52F32"/>
    <w:rsid w:val="00F5319A"/>
    <w:rsid w:val="00F53B73"/>
    <w:rsid w:val="00F544BB"/>
    <w:rsid w:val="00F54520"/>
    <w:rsid w:val="00F54827"/>
    <w:rsid w:val="00F54A24"/>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E6"/>
    <w:rsid w:val="00F6448F"/>
    <w:rsid w:val="00F644DF"/>
    <w:rsid w:val="00F6463E"/>
    <w:rsid w:val="00F64A7A"/>
    <w:rsid w:val="00F65582"/>
    <w:rsid w:val="00F6573B"/>
    <w:rsid w:val="00F658E5"/>
    <w:rsid w:val="00F65D99"/>
    <w:rsid w:val="00F6667E"/>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BB2"/>
    <w:rsid w:val="00F8222E"/>
    <w:rsid w:val="00F8239A"/>
    <w:rsid w:val="00F824B3"/>
    <w:rsid w:val="00F82851"/>
    <w:rsid w:val="00F835DD"/>
    <w:rsid w:val="00F83738"/>
    <w:rsid w:val="00F83C6E"/>
    <w:rsid w:val="00F843D8"/>
    <w:rsid w:val="00F848DD"/>
    <w:rsid w:val="00F85243"/>
    <w:rsid w:val="00F85607"/>
    <w:rsid w:val="00F859ED"/>
    <w:rsid w:val="00F85A1E"/>
    <w:rsid w:val="00F85C0B"/>
    <w:rsid w:val="00F85D0D"/>
    <w:rsid w:val="00F8650A"/>
    <w:rsid w:val="00F86581"/>
    <w:rsid w:val="00F87865"/>
    <w:rsid w:val="00F878C6"/>
    <w:rsid w:val="00F90688"/>
    <w:rsid w:val="00F908C0"/>
    <w:rsid w:val="00F90EB4"/>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973"/>
    <w:rsid w:val="00FA1378"/>
    <w:rsid w:val="00FA1440"/>
    <w:rsid w:val="00FA1C46"/>
    <w:rsid w:val="00FA2683"/>
    <w:rsid w:val="00FA2C3F"/>
    <w:rsid w:val="00FA3261"/>
    <w:rsid w:val="00FA34B2"/>
    <w:rsid w:val="00FA392B"/>
    <w:rsid w:val="00FA3950"/>
    <w:rsid w:val="00FA3D53"/>
    <w:rsid w:val="00FA3D95"/>
    <w:rsid w:val="00FA414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AC2"/>
    <w:rsid w:val="00FB6DCA"/>
    <w:rsid w:val="00FB7343"/>
    <w:rsid w:val="00FB75F1"/>
    <w:rsid w:val="00FB787E"/>
    <w:rsid w:val="00FB7947"/>
    <w:rsid w:val="00FB7FE3"/>
    <w:rsid w:val="00FC00A8"/>
    <w:rsid w:val="00FC0107"/>
    <w:rsid w:val="00FC10B1"/>
    <w:rsid w:val="00FC1492"/>
    <w:rsid w:val="00FC216B"/>
    <w:rsid w:val="00FC2A8E"/>
    <w:rsid w:val="00FC2C7B"/>
    <w:rsid w:val="00FC447F"/>
    <w:rsid w:val="00FC44AD"/>
    <w:rsid w:val="00FC4C13"/>
    <w:rsid w:val="00FC4E52"/>
    <w:rsid w:val="00FC5249"/>
    <w:rsid w:val="00FC52B9"/>
    <w:rsid w:val="00FC5782"/>
    <w:rsid w:val="00FC742D"/>
    <w:rsid w:val="00FC7BC2"/>
    <w:rsid w:val="00FC7EA3"/>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359C"/>
    <w:rsid w:val="00FE35AF"/>
    <w:rsid w:val="00FE38E9"/>
    <w:rsid w:val="00FE407B"/>
    <w:rsid w:val="00FE45B7"/>
    <w:rsid w:val="00FE4F91"/>
    <w:rsid w:val="00FE504C"/>
    <w:rsid w:val="00FE5522"/>
    <w:rsid w:val="00FE6617"/>
    <w:rsid w:val="00FE6958"/>
    <w:rsid w:val="00FF0076"/>
    <w:rsid w:val="00FF0289"/>
    <w:rsid w:val="00FF08B8"/>
    <w:rsid w:val="00FF1520"/>
    <w:rsid w:val="00FF154F"/>
    <w:rsid w:val="00FF1A0D"/>
    <w:rsid w:val="00FF1FBB"/>
    <w:rsid w:val="00FF20F7"/>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E0BDB"/>
  <w15:docId w15:val="{04B312F3-42A2-4855-BD71-27D88066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9D7372"/>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uiPriority w:val="1"/>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uiPriority w:val="9"/>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uiPriority w:val="99"/>
    <w:rsid w:val="006E241D"/>
    <w:pPr>
      <w:autoSpaceDE w:val="0"/>
      <w:autoSpaceDN w:val="0"/>
      <w:adjustRightInd w:val="0"/>
      <w:jc w:val="both"/>
    </w:pPr>
    <w:rPr>
      <w:rFonts w:ascii="MS Sans Serif" w:hAnsi="MS Sans Serif"/>
      <w:sz w:val="20"/>
    </w:rPr>
  </w:style>
  <w:style w:type="character" w:customStyle="1" w:styleId="afffc">
    <w:name w:val="Текст Знак"/>
    <w:link w:val="afffb"/>
    <w:uiPriority w:val="99"/>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uiPriority w:val="1"/>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17854234">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69085848">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168764320">
      <w:bodyDiv w:val="1"/>
      <w:marLeft w:val="0"/>
      <w:marRight w:val="0"/>
      <w:marTop w:val="0"/>
      <w:marBottom w:val="0"/>
      <w:divBdr>
        <w:top w:val="none" w:sz="0" w:space="0" w:color="auto"/>
        <w:left w:val="none" w:sz="0" w:space="0" w:color="auto"/>
        <w:bottom w:val="none" w:sz="0" w:space="0" w:color="auto"/>
        <w:right w:val="none" w:sz="0" w:space="0" w:color="auto"/>
      </w:divBdr>
    </w:div>
    <w:div w:id="243540474">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43438899">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377247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421082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33872256">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114669828">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s://www.rts-tende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hyperlink" Target="https://www.rts-tende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46586-8963-4F88-8A17-E0DE9BD5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27</Pages>
  <Words>13048</Words>
  <Characters>74379</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87253</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133</cp:revision>
  <cp:lastPrinted>2022-07-25T08:49:00Z</cp:lastPrinted>
  <dcterms:created xsi:type="dcterms:W3CDTF">2021-11-26T07:07:00Z</dcterms:created>
  <dcterms:modified xsi:type="dcterms:W3CDTF">2022-07-25T08:53:00Z</dcterms:modified>
</cp:coreProperties>
</file>